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69B8" w:rsidRPr="007D7415" w:rsidRDefault="005C69B8" w:rsidP="005C69B8">
      <w:pPr>
        <w:tabs>
          <w:tab w:val="left" w:pos="12495"/>
        </w:tabs>
        <w:jc w:val="center"/>
      </w:pPr>
      <w:r w:rsidRPr="007D7415">
        <w:t>Муниципальное автономное общеобразовательное учреждение № 5 «Гимназия»</w:t>
      </w:r>
    </w:p>
    <w:p w:rsidR="005C69B8" w:rsidRPr="007D7415" w:rsidRDefault="005C69B8" w:rsidP="005C69B8">
      <w:pPr>
        <w:tabs>
          <w:tab w:val="left" w:pos="12495"/>
        </w:tabs>
        <w:jc w:val="center"/>
      </w:pPr>
    </w:p>
    <w:p w:rsidR="005C69B8" w:rsidRPr="007D7415" w:rsidRDefault="005C69B8" w:rsidP="005C69B8">
      <w:pPr>
        <w:tabs>
          <w:tab w:val="left" w:pos="12495"/>
        </w:tabs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82"/>
        <w:gridCol w:w="5439"/>
      </w:tblGrid>
      <w:tr w:rsidR="005C69B8" w:rsidRPr="007D7415" w:rsidTr="005462E8">
        <w:tc>
          <w:tcPr>
            <w:tcW w:w="7960" w:type="dxa"/>
            <w:tcBorders>
              <w:top w:val="nil"/>
              <w:left w:val="nil"/>
              <w:bottom w:val="nil"/>
              <w:right w:val="nil"/>
            </w:tcBorders>
          </w:tcPr>
          <w:p w:rsidR="005C69B8" w:rsidRPr="007D7415" w:rsidRDefault="005C69B8" w:rsidP="005462E8">
            <w:pPr>
              <w:tabs>
                <w:tab w:val="left" w:pos="12495"/>
              </w:tabs>
              <w:spacing w:line="276" w:lineRule="auto"/>
            </w:pPr>
            <w:r w:rsidRPr="007D7415">
              <w:t>Рассмотрено на заседании</w:t>
            </w:r>
          </w:p>
          <w:p w:rsidR="005C69B8" w:rsidRPr="007D7415" w:rsidRDefault="005C69B8" w:rsidP="005462E8">
            <w:pPr>
              <w:tabs>
                <w:tab w:val="left" w:pos="12495"/>
              </w:tabs>
              <w:spacing w:line="276" w:lineRule="auto"/>
            </w:pPr>
            <w:r w:rsidRPr="007D7415">
              <w:t>методической кафедры учителей</w:t>
            </w:r>
          </w:p>
          <w:p w:rsidR="005C69B8" w:rsidRPr="007D7415" w:rsidRDefault="005C69B8" w:rsidP="005462E8">
            <w:pPr>
              <w:spacing w:line="276" w:lineRule="auto"/>
            </w:pPr>
            <w:r w:rsidRPr="007D7415">
              <w:t>иностранного языка</w:t>
            </w:r>
          </w:p>
          <w:p w:rsidR="005C69B8" w:rsidRPr="007D7415" w:rsidRDefault="005C69B8" w:rsidP="005462E8">
            <w:pPr>
              <w:spacing w:line="276" w:lineRule="auto"/>
            </w:pPr>
            <w:r w:rsidRPr="007D7415">
              <w:t xml:space="preserve">Протокол № ____  </w:t>
            </w:r>
            <w:proofErr w:type="gramStart"/>
            <w:r w:rsidRPr="007D7415">
              <w:t>от</w:t>
            </w:r>
            <w:proofErr w:type="gramEnd"/>
            <w:r w:rsidRPr="007D7415">
              <w:t xml:space="preserve"> ________</w:t>
            </w:r>
          </w:p>
        </w:tc>
        <w:tc>
          <w:tcPr>
            <w:tcW w:w="7960" w:type="dxa"/>
            <w:tcBorders>
              <w:top w:val="nil"/>
              <w:left w:val="nil"/>
              <w:bottom w:val="nil"/>
              <w:right w:val="nil"/>
            </w:tcBorders>
          </w:tcPr>
          <w:p w:rsidR="005C69B8" w:rsidRPr="007D7415" w:rsidRDefault="005C69B8" w:rsidP="005462E8">
            <w:pPr>
              <w:tabs>
                <w:tab w:val="left" w:pos="12495"/>
              </w:tabs>
              <w:spacing w:line="276" w:lineRule="auto"/>
              <w:jc w:val="right"/>
            </w:pPr>
            <w:r w:rsidRPr="007D7415">
              <w:t>Утверждаю:                                                                                                                                                                                                              Директор МАОУ №5 «Гимназия»</w:t>
            </w:r>
          </w:p>
          <w:p w:rsidR="005C69B8" w:rsidRPr="007D7415" w:rsidRDefault="005C69B8" w:rsidP="005462E8">
            <w:pPr>
              <w:tabs>
                <w:tab w:val="left" w:pos="12495"/>
              </w:tabs>
              <w:spacing w:line="276" w:lineRule="auto"/>
              <w:jc w:val="right"/>
            </w:pPr>
            <w:r w:rsidRPr="007D7415">
              <w:t xml:space="preserve">    __________В.Н. </w:t>
            </w:r>
            <w:proofErr w:type="spellStart"/>
            <w:r w:rsidRPr="007D7415">
              <w:t>Подлиповская</w:t>
            </w:r>
            <w:proofErr w:type="spellEnd"/>
          </w:p>
          <w:p w:rsidR="005C69B8" w:rsidRPr="007D7415" w:rsidRDefault="005C69B8" w:rsidP="005462E8">
            <w:pPr>
              <w:tabs>
                <w:tab w:val="left" w:pos="12495"/>
              </w:tabs>
              <w:spacing w:line="276" w:lineRule="auto"/>
              <w:jc w:val="right"/>
            </w:pPr>
            <w:r w:rsidRPr="007D7415">
              <w:t>«____»  ____________________</w:t>
            </w:r>
          </w:p>
        </w:tc>
      </w:tr>
    </w:tbl>
    <w:p w:rsidR="005C69B8" w:rsidRPr="007D7415" w:rsidRDefault="005C69B8" w:rsidP="005C69B8">
      <w:pPr>
        <w:tabs>
          <w:tab w:val="left" w:pos="12495"/>
        </w:tabs>
        <w:spacing w:line="276" w:lineRule="auto"/>
        <w:jc w:val="center"/>
      </w:pPr>
    </w:p>
    <w:p w:rsidR="005C69B8" w:rsidRPr="007D7415" w:rsidRDefault="005C69B8" w:rsidP="005C69B8">
      <w:pPr>
        <w:tabs>
          <w:tab w:val="left" w:pos="12495"/>
        </w:tabs>
        <w:spacing w:line="276" w:lineRule="auto"/>
        <w:jc w:val="right"/>
      </w:pPr>
      <w:r w:rsidRPr="007D7415">
        <w:t>Согласовано:</w:t>
      </w:r>
    </w:p>
    <w:p w:rsidR="005C69B8" w:rsidRDefault="005C69B8" w:rsidP="005C69B8">
      <w:pPr>
        <w:tabs>
          <w:tab w:val="left" w:pos="12495"/>
        </w:tabs>
        <w:jc w:val="right"/>
      </w:pPr>
      <w:r w:rsidRPr="007D7415">
        <w:t>Заместитель директора по УР</w:t>
      </w:r>
    </w:p>
    <w:p w:rsidR="00AE0ED5" w:rsidRPr="007D7415" w:rsidRDefault="00AE0ED5" w:rsidP="005C69B8">
      <w:pPr>
        <w:tabs>
          <w:tab w:val="left" w:pos="12495"/>
        </w:tabs>
        <w:jc w:val="right"/>
      </w:pPr>
      <w:r>
        <w:t xml:space="preserve">_________О.С. </w:t>
      </w:r>
      <w:proofErr w:type="spellStart"/>
      <w:r>
        <w:t>Мартыновская</w:t>
      </w:r>
      <w:proofErr w:type="spellEnd"/>
    </w:p>
    <w:p w:rsidR="005C69B8" w:rsidRPr="007D7415" w:rsidRDefault="005C69B8" w:rsidP="005C69B8">
      <w:pPr>
        <w:spacing w:line="276" w:lineRule="auto"/>
        <w:jc w:val="right"/>
      </w:pPr>
    </w:p>
    <w:p w:rsidR="005C69B8" w:rsidRPr="007D7415" w:rsidRDefault="005C69B8" w:rsidP="005C69B8">
      <w:pPr>
        <w:tabs>
          <w:tab w:val="left" w:pos="12495"/>
        </w:tabs>
        <w:spacing w:line="276" w:lineRule="auto"/>
        <w:jc w:val="right"/>
      </w:pPr>
      <w:r w:rsidRPr="007D7415">
        <w:t xml:space="preserve">«____» ___________________  </w:t>
      </w:r>
    </w:p>
    <w:p w:rsidR="005C69B8" w:rsidRPr="007D7415" w:rsidRDefault="005C69B8" w:rsidP="005C69B8">
      <w:pPr>
        <w:tabs>
          <w:tab w:val="left" w:pos="12495"/>
        </w:tabs>
        <w:spacing w:line="276" w:lineRule="auto"/>
        <w:jc w:val="right"/>
      </w:pPr>
    </w:p>
    <w:p w:rsidR="005C69B8" w:rsidRPr="007D7415" w:rsidRDefault="005C69B8" w:rsidP="005C69B8">
      <w:pPr>
        <w:tabs>
          <w:tab w:val="left" w:pos="12495"/>
        </w:tabs>
        <w:spacing w:line="276" w:lineRule="auto"/>
        <w:jc w:val="right"/>
      </w:pPr>
      <w:r w:rsidRPr="007D7415">
        <w:t>Заместитель директора по МР</w:t>
      </w:r>
    </w:p>
    <w:p w:rsidR="005C69B8" w:rsidRPr="007D7415" w:rsidRDefault="00AE0ED5" w:rsidP="005C69B8">
      <w:pPr>
        <w:spacing w:line="276" w:lineRule="auto"/>
        <w:jc w:val="right"/>
      </w:pPr>
      <w:r>
        <w:t>______________О.А. Евсеева</w:t>
      </w:r>
    </w:p>
    <w:p w:rsidR="005C69B8" w:rsidRPr="007D7415" w:rsidRDefault="005C69B8" w:rsidP="005C69B8">
      <w:pPr>
        <w:tabs>
          <w:tab w:val="left" w:pos="12495"/>
        </w:tabs>
        <w:spacing w:line="276" w:lineRule="auto"/>
        <w:jc w:val="right"/>
      </w:pPr>
      <w:r w:rsidRPr="007D7415">
        <w:t xml:space="preserve">«____» ___________________  </w:t>
      </w:r>
    </w:p>
    <w:p w:rsidR="005C69B8" w:rsidRPr="007D7415" w:rsidRDefault="005C69B8" w:rsidP="005C69B8">
      <w:pPr>
        <w:tabs>
          <w:tab w:val="left" w:pos="12495"/>
        </w:tabs>
        <w:spacing w:line="276" w:lineRule="auto"/>
        <w:jc w:val="center"/>
      </w:pPr>
    </w:p>
    <w:p w:rsidR="005C69B8" w:rsidRPr="007D7415" w:rsidRDefault="005C69B8" w:rsidP="005C69B8">
      <w:pPr>
        <w:tabs>
          <w:tab w:val="left" w:pos="12495"/>
        </w:tabs>
        <w:spacing w:line="276" w:lineRule="auto"/>
        <w:jc w:val="right"/>
      </w:pPr>
      <w:r w:rsidRPr="007D7415">
        <w:t>Протокол заседания методического</w:t>
      </w:r>
    </w:p>
    <w:p w:rsidR="005C69B8" w:rsidRPr="007D7415" w:rsidRDefault="00176D0A" w:rsidP="005C69B8">
      <w:pPr>
        <w:tabs>
          <w:tab w:val="left" w:pos="12495"/>
        </w:tabs>
        <w:spacing w:line="276" w:lineRule="auto"/>
        <w:jc w:val="right"/>
      </w:pPr>
      <w:r>
        <w:t>совета школы №   1   от  08.09.2014</w:t>
      </w:r>
    </w:p>
    <w:p w:rsidR="005C69B8" w:rsidRPr="007D7415" w:rsidRDefault="005C69B8" w:rsidP="005C69B8">
      <w:pPr>
        <w:tabs>
          <w:tab w:val="left" w:pos="12495"/>
        </w:tabs>
        <w:spacing w:line="276" w:lineRule="auto"/>
        <w:jc w:val="center"/>
      </w:pPr>
    </w:p>
    <w:p w:rsidR="005C69B8" w:rsidRDefault="005C69B8" w:rsidP="005C69B8">
      <w:pPr>
        <w:tabs>
          <w:tab w:val="left" w:pos="12495"/>
        </w:tabs>
        <w:spacing w:line="276" w:lineRule="auto"/>
        <w:jc w:val="center"/>
      </w:pPr>
    </w:p>
    <w:p w:rsidR="00AE0ED5" w:rsidRDefault="00AE0ED5" w:rsidP="005C69B8">
      <w:pPr>
        <w:tabs>
          <w:tab w:val="left" w:pos="12495"/>
        </w:tabs>
        <w:spacing w:line="276" w:lineRule="auto"/>
        <w:jc w:val="center"/>
      </w:pPr>
    </w:p>
    <w:p w:rsidR="00AE0ED5" w:rsidRPr="007D7415" w:rsidRDefault="00AE0ED5" w:rsidP="005C69B8">
      <w:pPr>
        <w:tabs>
          <w:tab w:val="left" w:pos="12495"/>
        </w:tabs>
        <w:spacing w:line="276" w:lineRule="auto"/>
        <w:jc w:val="center"/>
      </w:pPr>
    </w:p>
    <w:p w:rsidR="005C69B8" w:rsidRPr="007D7415" w:rsidRDefault="005C69B8" w:rsidP="00367F3B">
      <w:pPr>
        <w:tabs>
          <w:tab w:val="left" w:pos="12495"/>
        </w:tabs>
        <w:jc w:val="center"/>
      </w:pPr>
      <w:r w:rsidRPr="007D7415">
        <w:rPr>
          <w:vanish/>
        </w:rPr>
        <w:t xml:space="preserve">_                                                                                                       </w:t>
      </w:r>
      <w:r w:rsidRPr="007D7415">
        <w:rPr>
          <w:bCs/>
        </w:rPr>
        <w:t>Рабочая  программа учебного предмета</w:t>
      </w:r>
    </w:p>
    <w:p w:rsidR="005C69B8" w:rsidRPr="007D7415" w:rsidRDefault="005C69B8" w:rsidP="00367F3B">
      <w:pPr>
        <w:jc w:val="center"/>
        <w:rPr>
          <w:bCs/>
        </w:rPr>
      </w:pPr>
    </w:p>
    <w:p w:rsidR="005C69B8" w:rsidRPr="007D7415" w:rsidRDefault="00A1084E" w:rsidP="00367F3B">
      <w:pPr>
        <w:jc w:val="center"/>
      </w:pPr>
      <w:r>
        <w:rPr>
          <w:bCs/>
        </w:rPr>
        <w:t>английский язык для  5б, 5в</w:t>
      </w:r>
      <w:r w:rsidR="005C69B8" w:rsidRPr="007D7415">
        <w:rPr>
          <w:bCs/>
        </w:rPr>
        <w:t xml:space="preserve"> классов</w:t>
      </w:r>
    </w:p>
    <w:p w:rsidR="005C69B8" w:rsidRPr="007D7415" w:rsidRDefault="005C69B8" w:rsidP="00367F3B">
      <w:pPr>
        <w:jc w:val="center"/>
        <w:rPr>
          <w:bCs/>
        </w:rPr>
      </w:pPr>
    </w:p>
    <w:p w:rsidR="005C69B8" w:rsidRPr="007D7415" w:rsidRDefault="006A63AC" w:rsidP="00367F3B">
      <w:pPr>
        <w:jc w:val="center"/>
        <w:rPr>
          <w:bCs/>
        </w:rPr>
      </w:pPr>
      <w:r>
        <w:rPr>
          <w:bCs/>
        </w:rPr>
        <w:t>на 2014-2015</w:t>
      </w:r>
      <w:r w:rsidR="005C69B8" w:rsidRPr="007D7415">
        <w:rPr>
          <w:bCs/>
        </w:rPr>
        <w:t xml:space="preserve"> учебный год</w:t>
      </w:r>
    </w:p>
    <w:p w:rsidR="005C69B8" w:rsidRPr="007D7415" w:rsidRDefault="005C69B8" w:rsidP="00367F3B">
      <w:pPr>
        <w:jc w:val="center"/>
        <w:rPr>
          <w:bCs/>
        </w:rPr>
      </w:pPr>
    </w:p>
    <w:p w:rsidR="005C69B8" w:rsidRPr="007D7415" w:rsidRDefault="005C69B8" w:rsidP="005C69B8">
      <w:pPr>
        <w:jc w:val="center"/>
        <w:rPr>
          <w:bCs/>
        </w:rPr>
      </w:pPr>
    </w:p>
    <w:p w:rsidR="005C69B8" w:rsidRPr="007D7415" w:rsidRDefault="005C69B8" w:rsidP="005C69B8">
      <w:pPr>
        <w:jc w:val="center"/>
        <w:rPr>
          <w:bCs/>
        </w:rPr>
      </w:pPr>
    </w:p>
    <w:p w:rsidR="005C69B8" w:rsidRPr="007D7415" w:rsidRDefault="005C69B8" w:rsidP="005C69B8">
      <w:pPr>
        <w:jc w:val="center"/>
        <w:rPr>
          <w:bCs/>
        </w:rPr>
      </w:pPr>
    </w:p>
    <w:p w:rsidR="005C69B8" w:rsidRPr="007D7415" w:rsidRDefault="005C69B8" w:rsidP="005C69B8">
      <w:pPr>
        <w:jc w:val="center"/>
        <w:rPr>
          <w:bCs/>
        </w:rPr>
      </w:pPr>
    </w:p>
    <w:p w:rsidR="005C69B8" w:rsidRPr="007D7415" w:rsidRDefault="005C69B8" w:rsidP="005C69B8">
      <w:pPr>
        <w:jc w:val="center"/>
        <w:rPr>
          <w:bCs/>
        </w:rPr>
      </w:pPr>
    </w:p>
    <w:p w:rsidR="005C69B8" w:rsidRPr="007D7415" w:rsidRDefault="005C69B8" w:rsidP="005C69B8">
      <w:pPr>
        <w:rPr>
          <w:bCs/>
        </w:rPr>
      </w:pPr>
    </w:p>
    <w:p w:rsidR="005C69B8" w:rsidRPr="007D7415" w:rsidRDefault="005C69B8" w:rsidP="005C69B8">
      <w:pPr>
        <w:jc w:val="right"/>
        <w:rPr>
          <w:b/>
          <w:bCs/>
        </w:rPr>
      </w:pPr>
      <w:r w:rsidRPr="007D7415">
        <w:rPr>
          <w:bCs/>
        </w:rPr>
        <w:t xml:space="preserve">                                    Составитель: Кузнецова Е.Н.</w:t>
      </w:r>
    </w:p>
    <w:p w:rsidR="005C69B8" w:rsidRPr="007D7415" w:rsidRDefault="005C69B8" w:rsidP="005C69B8">
      <w:pPr>
        <w:jc w:val="right"/>
        <w:rPr>
          <w:b/>
          <w:bCs/>
        </w:rPr>
      </w:pPr>
    </w:p>
    <w:p w:rsidR="005C69B8" w:rsidRPr="007D7415" w:rsidRDefault="005C69B8" w:rsidP="005C69B8">
      <w:pPr>
        <w:jc w:val="right"/>
        <w:rPr>
          <w:b/>
          <w:bCs/>
        </w:rPr>
      </w:pPr>
    </w:p>
    <w:p w:rsidR="005C69B8" w:rsidRPr="007D7415" w:rsidRDefault="005C69B8" w:rsidP="005C69B8">
      <w:pPr>
        <w:jc w:val="right"/>
        <w:rPr>
          <w:b/>
          <w:bCs/>
        </w:rPr>
      </w:pPr>
    </w:p>
    <w:p w:rsidR="005C69B8" w:rsidRPr="007D7415" w:rsidRDefault="005C69B8" w:rsidP="005C69B8">
      <w:pPr>
        <w:jc w:val="right"/>
        <w:rPr>
          <w:b/>
          <w:bCs/>
        </w:rPr>
      </w:pPr>
    </w:p>
    <w:p w:rsidR="005C69B8" w:rsidRPr="007D7415" w:rsidRDefault="005C69B8" w:rsidP="005C69B8">
      <w:pPr>
        <w:jc w:val="right"/>
        <w:rPr>
          <w:b/>
          <w:bCs/>
        </w:rPr>
      </w:pPr>
    </w:p>
    <w:p w:rsidR="005C69B8" w:rsidRPr="007D7415" w:rsidRDefault="005C69B8" w:rsidP="005C69B8">
      <w:pPr>
        <w:jc w:val="right"/>
        <w:rPr>
          <w:b/>
          <w:bCs/>
        </w:rPr>
      </w:pPr>
    </w:p>
    <w:p w:rsidR="005C69B8" w:rsidRPr="007D7415" w:rsidRDefault="005C69B8" w:rsidP="005C69B8">
      <w:pPr>
        <w:jc w:val="right"/>
        <w:rPr>
          <w:b/>
          <w:bCs/>
        </w:rPr>
      </w:pPr>
    </w:p>
    <w:p w:rsidR="005C69B8" w:rsidRPr="007D7415" w:rsidRDefault="005C69B8" w:rsidP="005C69B8">
      <w:pPr>
        <w:jc w:val="right"/>
        <w:rPr>
          <w:b/>
          <w:bCs/>
        </w:rPr>
      </w:pPr>
    </w:p>
    <w:p w:rsidR="005C69B8" w:rsidRPr="007D7415" w:rsidRDefault="005C69B8" w:rsidP="005C69B8">
      <w:pPr>
        <w:jc w:val="right"/>
        <w:rPr>
          <w:b/>
          <w:bCs/>
        </w:rPr>
      </w:pPr>
    </w:p>
    <w:p w:rsidR="005C69B8" w:rsidRPr="007D7415" w:rsidRDefault="005C69B8" w:rsidP="005C69B8">
      <w:pPr>
        <w:jc w:val="right"/>
        <w:rPr>
          <w:b/>
          <w:bCs/>
        </w:rPr>
      </w:pPr>
    </w:p>
    <w:p w:rsidR="005C69B8" w:rsidRDefault="005C69B8" w:rsidP="005C69B8">
      <w:pPr>
        <w:jc w:val="right"/>
        <w:rPr>
          <w:b/>
          <w:bCs/>
        </w:rPr>
      </w:pPr>
    </w:p>
    <w:p w:rsidR="00AE0ED5" w:rsidRDefault="00AE0ED5" w:rsidP="005C69B8">
      <w:pPr>
        <w:jc w:val="right"/>
        <w:rPr>
          <w:b/>
          <w:bCs/>
        </w:rPr>
      </w:pPr>
    </w:p>
    <w:p w:rsidR="00AE0ED5" w:rsidRDefault="00AE0ED5" w:rsidP="005C69B8">
      <w:pPr>
        <w:jc w:val="right"/>
        <w:rPr>
          <w:b/>
          <w:bCs/>
        </w:rPr>
      </w:pPr>
    </w:p>
    <w:p w:rsidR="00AE0ED5" w:rsidRDefault="00AE0ED5" w:rsidP="005C69B8">
      <w:pPr>
        <w:jc w:val="right"/>
        <w:rPr>
          <w:b/>
          <w:bCs/>
        </w:rPr>
      </w:pPr>
    </w:p>
    <w:p w:rsidR="00AE0ED5" w:rsidRPr="007D7415" w:rsidRDefault="00AE0ED5" w:rsidP="005C69B8">
      <w:pPr>
        <w:jc w:val="right"/>
        <w:rPr>
          <w:b/>
          <w:bCs/>
        </w:rPr>
      </w:pPr>
    </w:p>
    <w:p w:rsidR="005C69B8" w:rsidRPr="007D7415" w:rsidRDefault="006A63AC" w:rsidP="005C69B8">
      <w:pPr>
        <w:jc w:val="center"/>
        <w:rPr>
          <w:bCs/>
        </w:rPr>
      </w:pPr>
      <w:r>
        <w:rPr>
          <w:bCs/>
        </w:rPr>
        <w:t xml:space="preserve">г. </w:t>
      </w:r>
      <w:proofErr w:type="spellStart"/>
      <w:r>
        <w:rPr>
          <w:bCs/>
        </w:rPr>
        <w:t>Мегион</w:t>
      </w:r>
      <w:proofErr w:type="spellEnd"/>
      <w:r>
        <w:rPr>
          <w:bCs/>
        </w:rPr>
        <w:t>, 2014</w:t>
      </w:r>
    </w:p>
    <w:p w:rsidR="005C69B8" w:rsidRPr="007D7415" w:rsidRDefault="005C69B8" w:rsidP="005C69B8">
      <w:r w:rsidRPr="007D7415">
        <w:br w:type="page"/>
      </w:r>
      <w:r w:rsidRPr="007D7415">
        <w:lastRenderedPageBreak/>
        <w:t>Содержание:</w:t>
      </w:r>
    </w:p>
    <w:p w:rsidR="005C69B8" w:rsidRPr="007D7415" w:rsidRDefault="005C69B8" w:rsidP="005C69B8"/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570"/>
      </w:tblGrid>
      <w:tr w:rsidR="00384310" w:rsidTr="00384310">
        <w:tc>
          <w:tcPr>
            <w:tcW w:w="9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310" w:rsidRDefault="00384310" w:rsidP="00384310">
            <w:pPr>
              <w:pStyle w:val="ad"/>
              <w:numPr>
                <w:ilvl w:val="0"/>
                <w:numId w:val="45"/>
              </w:num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Пояснительная записка:</w:t>
            </w:r>
          </w:p>
          <w:p w:rsidR="00384310" w:rsidRDefault="00384310">
            <w:pPr>
              <w:pStyle w:val="stylet3"/>
              <w:spacing w:before="0" w:beforeAutospacing="0" w:after="0" w:afterAutospacing="0"/>
              <w:ind w:left="720"/>
              <w:jc w:val="both"/>
            </w:pPr>
            <w:r>
              <w:t>1.1.нормативные правовые документы……………………………………………….3</w:t>
            </w:r>
          </w:p>
          <w:p w:rsidR="00384310" w:rsidRDefault="00384310">
            <w:pPr>
              <w:pStyle w:val="stylet3"/>
              <w:spacing w:before="0" w:beforeAutospacing="0" w:after="0" w:afterAutospacing="0"/>
              <w:ind w:left="720"/>
              <w:jc w:val="both"/>
            </w:pPr>
            <w:r>
              <w:t>1.2.сведения о примерной учебной и авторской программе………………………..3</w:t>
            </w:r>
          </w:p>
          <w:p w:rsidR="00384310" w:rsidRDefault="00384310">
            <w:pPr>
              <w:pStyle w:val="stylet3"/>
              <w:spacing w:before="0" w:beforeAutospacing="0" w:after="0" w:afterAutospacing="0"/>
              <w:ind w:left="720"/>
              <w:jc w:val="both"/>
            </w:pPr>
            <w:r>
              <w:t>1.3.информация о количестве учебных часов………………………………………..3</w:t>
            </w:r>
          </w:p>
          <w:p w:rsidR="00384310" w:rsidRDefault="00384310">
            <w:pPr>
              <w:pStyle w:val="stylet3"/>
              <w:spacing w:before="0" w:beforeAutospacing="0" w:after="0" w:afterAutospacing="0"/>
              <w:ind w:left="720"/>
              <w:jc w:val="both"/>
            </w:pPr>
            <w:r>
              <w:t>1.4.цель и задачи изучения предмета…………………………………………………3</w:t>
            </w:r>
          </w:p>
          <w:p w:rsidR="00384310" w:rsidRDefault="00384310">
            <w:pPr>
              <w:pStyle w:val="stylet3"/>
              <w:spacing w:before="0" w:beforeAutospacing="0" w:after="0" w:afterAutospacing="0"/>
              <w:ind w:left="720"/>
              <w:jc w:val="both"/>
            </w:pPr>
            <w:r>
              <w:t>1.5.предметное содержание и ценностные ориентиры содержания учебного предмета ………………………………………………………………………………..4</w:t>
            </w:r>
          </w:p>
          <w:p w:rsidR="00384310" w:rsidRDefault="00384310">
            <w:pPr>
              <w:pStyle w:val="stylet3"/>
              <w:spacing w:before="0" w:beforeAutospacing="0" w:after="0" w:afterAutospacing="0"/>
              <w:ind w:left="720"/>
              <w:jc w:val="both"/>
            </w:pPr>
            <w:r>
              <w:t>1.6.требования к уровню подготовки…………………………………………………5</w:t>
            </w:r>
          </w:p>
          <w:p w:rsidR="00384310" w:rsidRDefault="00384310">
            <w:pPr>
              <w:pStyle w:val="stylet3"/>
              <w:spacing w:before="0" w:beforeAutospacing="0" w:after="0" w:afterAutospacing="0"/>
              <w:ind w:left="720"/>
              <w:jc w:val="both"/>
            </w:pPr>
            <w:proofErr w:type="gramStart"/>
            <w:r>
              <w:t>1.7.основные виды учебной деятельности обучающихся, направленные на развитие ключевых компет</w:t>
            </w:r>
            <w:r w:rsidR="00FF1BAB">
              <w:t>енций………………………………………………………………..6</w:t>
            </w:r>
            <w:proofErr w:type="gramEnd"/>
          </w:p>
          <w:p w:rsidR="00384310" w:rsidRDefault="00384310">
            <w:pPr>
              <w:pStyle w:val="stylet3"/>
              <w:spacing w:before="0" w:beforeAutospacing="0" w:after="0" w:afterAutospacing="0"/>
              <w:ind w:left="720"/>
              <w:jc w:val="both"/>
            </w:pPr>
            <w:r>
              <w:t>1.8.учебно-тематическое планирован</w:t>
            </w:r>
            <w:r w:rsidR="00FF1BAB">
              <w:t>ие по учебному предмету……………………9</w:t>
            </w:r>
            <w:r>
              <w:t xml:space="preserve">  </w:t>
            </w:r>
          </w:p>
          <w:p w:rsidR="00384310" w:rsidRDefault="00384310">
            <w:pPr>
              <w:pStyle w:val="stylet3"/>
              <w:spacing w:before="0" w:beforeAutospacing="0" w:after="0" w:afterAutospacing="0"/>
              <w:ind w:left="720"/>
              <w:jc w:val="both"/>
            </w:pPr>
            <w:r>
              <w:t>1.9.виды и формы контроля предметны</w:t>
            </w:r>
            <w:r w:rsidR="00FF1BAB">
              <w:t>х умений обучающихся…………………..9</w:t>
            </w:r>
          </w:p>
          <w:p w:rsidR="00DA4FE9" w:rsidRDefault="00DA4FE9" w:rsidP="00DA4FE9">
            <w:pPr>
              <w:pStyle w:val="stylet3"/>
              <w:spacing w:before="0" w:beforeAutospacing="0" w:after="0" w:afterAutospacing="0"/>
              <w:jc w:val="both"/>
            </w:pPr>
            <w:r>
              <w:t xml:space="preserve"> </w:t>
            </w:r>
            <w:r w:rsidR="00FF1BAB">
              <w:t xml:space="preserve">           </w:t>
            </w:r>
            <w:r>
              <w:t>1.10ф</w:t>
            </w:r>
            <w:r w:rsidRPr="00A7383A">
              <w:t>ормы организации образовательного процесса</w:t>
            </w:r>
            <w:r w:rsidR="00FF1BAB">
              <w:t>…………………………………9</w:t>
            </w:r>
          </w:p>
          <w:p w:rsidR="00DA4FE9" w:rsidRDefault="00DA4FE9" w:rsidP="00DA4FE9">
            <w:pPr>
              <w:pStyle w:val="stylet3"/>
              <w:spacing w:before="0" w:beforeAutospacing="0" w:after="0" w:afterAutospacing="0"/>
              <w:jc w:val="both"/>
            </w:pPr>
            <w:r>
              <w:t xml:space="preserve"> </w:t>
            </w:r>
            <w:r w:rsidR="00FF1BAB">
              <w:t xml:space="preserve">           </w:t>
            </w:r>
            <w:r>
              <w:t>1.11с</w:t>
            </w:r>
            <w:r w:rsidRPr="00A7383A">
              <w:t xml:space="preserve">овременные педагогические технологии,  как средства реализации целей </w:t>
            </w:r>
          </w:p>
          <w:p w:rsidR="00DA4FE9" w:rsidRDefault="00DA4FE9" w:rsidP="00DA4FE9">
            <w:pPr>
              <w:pStyle w:val="stylet3"/>
              <w:spacing w:before="0" w:beforeAutospacing="0" w:after="0" w:afterAutospacing="0"/>
              <w:jc w:val="both"/>
            </w:pPr>
            <w:r>
              <w:t xml:space="preserve">           образовательного п</w:t>
            </w:r>
            <w:r w:rsidR="00FF1BAB">
              <w:t>роцесса…………………………………………………………….9</w:t>
            </w:r>
          </w:p>
          <w:p w:rsidR="00384310" w:rsidRDefault="00DA4FE9">
            <w:pPr>
              <w:pStyle w:val="stylet3"/>
              <w:spacing w:before="0" w:beforeAutospacing="0" w:after="0" w:afterAutospacing="0"/>
              <w:ind w:left="720"/>
              <w:jc w:val="both"/>
            </w:pPr>
            <w:r>
              <w:t>1.12</w:t>
            </w:r>
            <w:r w:rsidR="00384310">
              <w:t>.учебно-методическое обеспечение программы………………………………</w:t>
            </w:r>
            <w:r w:rsidR="00FF1BAB">
              <w:t>10</w:t>
            </w:r>
          </w:p>
        </w:tc>
      </w:tr>
      <w:tr w:rsidR="00384310" w:rsidTr="00384310">
        <w:tc>
          <w:tcPr>
            <w:tcW w:w="9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310" w:rsidRDefault="00384310" w:rsidP="00384310">
            <w:pPr>
              <w:pStyle w:val="ad"/>
              <w:numPr>
                <w:ilvl w:val="0"/>
                <w:numId w:val="45"/>
              </w:num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Календарно-тематическое планирование…………………………………………….10</w:t>
            </w:r>
          </w:p>
        </w:tc>
      </w:tr>
      <w:tr w:rsidR="00384310" w:rsidTr="00384310">
        <w:tc>
          <w:tcPr>
            <w:tcW w:w="9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310" w:rsidRDefault="00384310" w:rsidP="00384310">
            <w:pPr>
              <w:pStyle w:val="ad"/>
              <w:numPr>
                <w:ilvl w:val="0"/>
                <w:numId w:val="45"/>
              </w:num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График контрольных работ……………………………………………………………22</w:t>
            </w:r>
          </w:p>
        </w:tc>
      </w:tr>
      <w:tr w:rsidR="00384310" w:rsidTr="00384310">
        <w:tc>
          <w:tcPr>
            <w:tcW w:w="9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310" w:rsidRDefault="00384310" w:rsidP="00384310">
            <w:pPr>
              <w:pStyle w:val="ad"/>
              <w:numPr>
                <w:ilvl w:val="0"/>
                <w:numId w:val="45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Критерии оценивания………………………………………………………………….23</w:t>
            </w:r>
          </w:p>
        </w:tc>
      </w:tr>
    </w:tbl>
    <w:p w:rsidR="005C69B8" w:rsidRPr="007D7415" w:rsidRDefault="005C69B8" w:rsidP="005C69B8"/>
    <w:p w:rsidR="005C69B8" w:rsidRPr="007D7415" w:rsidRDefault="005C69B8" w:rsidP="005C69B8">
      <w:pPr>
        <w:rPr>
          <w:b/>
          <w:i/>
        </w:rPr>
      </w:pPr>
    </w:p>
    <w:p w:rsidR="005C69B8" w:rsidRPr="007D7415" w:rsidRDefault="005C69B8" w:rsidP="005C69B8">
      <w:pPr>
        <w:rPr>
          <w:b/>
          <w:i/>
        </w:rPr>
      </w:pPr>
    </w:p>
    <w:p w:rsidR="005C69B8" w:rsidRPr="007D7415" w:rsidRDefault="005C69B8" w:rsidP="005C69B8">
      <w:pPr>
        <w:rPr>
          <w:b/>
          <w:i/>
        </w:rPr>
      </w:pPr>
    </w:p>
    <w:p w:rsidR="005C69B8" w:rsidRPr="007D7415" w:rsidRDefault="005C69B8" w:rsidP="005C69B8">
      <w:pPr>
        <w:rPr>
          <w:b/>
          <w:i/>
        </w:rPr>
      </w:pPr>
    </w:p>
    <w:p w:rsidR="005C69B8" w:rsidRPr="007D7415" w:rsidRDefault="005C69B8" w:rsidP="005C69B8">
      <w:pPr>
        <w:rPr>
          <w:b/>
          <w:i/>
        </w:rPr>
      </w:pPr>
    </w:p>
    <w:p w:rsidR="005C69B8" w:rsidRPr="007D7415" w:rsidRDefault="005C69B8" w:rsidP="005C69B8">
      <w:pPr>
        <w:rPr>
          <w:b/>
          <w:i/>
        </w:rPr>
      </w:pPr>
    </w:p>
    <w:p w:rsidR="005C69B8" w:rsidRPr="007D7415" w:rsidRDefault="005C69B8" w:rsidP="005C69B8">
      <w:pPr>
        <w:rPr>
          <w:b/>
          <w:i/>
        </w:rPr>
      </w:pPr>
    </w:p>
    <w:p w:rsidR="005C69B8" w:rsidRPr="007D7415" w:rsidRDefault="005C69B8" w:rsidP="005C69B8">
      <w:pPr>
        <w:rPr>
          <w:b/>
          <w:i/>
        </w:rPr>
      </w:pPr>
    </w:p>
    <w:p w:rsidR="005C69B8" w:rsidRPr="007D7415" w:rsidRDefault="005C69B8" w:rsidP="005C69B8">
      <w:pPr>
        <w:rPr>
          <w:b/>
          <w:i/>
        </w:rPr>
      </w:pPr>
    </w:p>
    <w:p w:rsidR="005C69B8" w:rsidRPr="007D7415" w:rsidRDefault="005C69B8" w:rsidP="005C69B8">
      <w:pPr>
        <w:rPr>
          <w:b/>
          <w:i/>
        </w:rPr>
      </w:pPr>
    </w:p>
    <w:p w:rsidR="005C69B8" w:rsidRPr="007D7415" w:rsidRDefault="005C69B8" w:rsidP="005C69B8">
      <w:pPr>
        <w:rPr>
          <w:b/>
          <w:i/>
        </w:rPr>
      </w:pPr>
    </w:p>
    <w:p w:rsidR="005C69B8" w:rsidRPr="007D7415" w:rsidRDefault="005C69B8" w:rsidP="005C69B8">
      <w:pPr>
        <w:rPr>
          <w:b/>
          <w:i/>
        </w:rPr>
      </w:pPr>
    </w:p>
    <w:p w:rsidR="005C69B8" w:rsidRPr="007D7415" w:rsidRDefault="005C69B8" w:rsidP="005C69B8">
      <w:pPr>
        <w:rPr>
          <w:b/>
          <w:i/>
        </w:rPr>
      </w:pPr>
    </w:p>
    <w:p w:rsidR="005C69B8" w:rsidRPr="007D7415" w:rsidRDefault="005C69B8" w:rsidP="005C69B8">
      <w:pPr>
        <w:rPr>
          <w:b/>
          <w:i/>
        </w:rPr>
      </w:pPr>
    </w:p>
    <w:p w:rsidR="005C69B8" w:rsidRPr="007D7415" w:rsidRDefault="005C69B8" w:rsidP="005C69B8">
      <w:pPr>
        <w:rPr>
          <w:b/>
          <w:i/>
        </w:rPr>
      </w:pPr>
    </w:p>
    <w:p w:rsidR="005C69B8" w:rsidRPr="007D7415" w:rsidRDefault="005C69B8" w:rsidP="005C69B8">
      <w:pPr>
        <w:rPr>
          <w:b/>
          <w:i/>
        </w:rPr>
      </w:pPr>
    </w:p>
    <w:p w:rsidR="005C69B8" w:rsidRPr="007D7415" w:rsidRDefault="005C69B8" w:rsidP="005C69B8">
      <w:pPr>
        <w:rPr>
          <w:b/>
          <w:i/>
        </w:rPr>
      </w:pPr>
    </w:p>
    <w:p w:rsidR="005C69B8" w:rsidRPr="007D7415" w:rsidRDefault="005C69B8" w:rsidP="005C69B8">
      <w:pPr>
        <w:rPr>
          <w:b/>
          <w:i/>
        </w:rPr>
      </w:pPr>
    </w:p>
    <w:p w:rsidR="005C69B8" w:rsidRPr="007D7415" w:rsidRDefault="005C69B8" w:rsidP="005C69B8">
      <w:pPr>
        <w:rPr>
          <w:b/>
          <w:i/>
        </w:rPr>
      </w:pPr>
    </w:p>
    <w:p w:rsidR="005C69B8" w:rsidRPr="007D7415" w:rsidRDefault="005C69B8" w:rsidP="005C69B8">
      <w:pPr>
        <w:rPr>
          <w:b/>
          <w:i/>
        </w:rPr>
      </w:pPr>
    </w:p>
    <w:p w:rsidR="005C69B8" w:rsidRPr="007D7415" w:rsidRDefault="005C69B8" w:rsidP="005C69B8">
      <w:pPr>
        <w:rPr>
          <w:b/>
          <w:i/>
        </w:rPr>
      </w:pPr>
    </w:p>
    <w:p w:rsidR="005C69B8" w:rsidRPr="007D7415" w:rsidRDefault="005C69B8" w:rsidP="005C69B8">
      <w:pPr>
        <w:rPr>
          <w:b/>
          <w:i/>
        </w:rPr>
      </w:pPr>
    </w:p>
    <w:p w:rsidR="005C69B8" w:rsidRPr="007D7415" w:rsidRDefault="005C69B8" w:rsidP="005C69B8">
      <w:pPr>
        <w:rPr>
          <w:b/>
          <w:i/>
        </w:rPr>
      </w:pPr>
    </w:p>
    <w:p w:rsidR="005C69B8" w:rsidRPr="007D7415" w:rsidRDefault="005C69B8" w:rsidP="005C69B8">
      <w:pPr>
        <w:rPr>
          <w:b/>
          <w:i/>
        </w:rPr>
      </w:pPr>
    </w:p>
    <w:p w:rsidR="005C69B8" w:rsidRPr="007D7415" w:rsidRDefault="005C69B8" w:rsidP="005C69B8">
      <w:pPr>
        <w:rPr>
          <w:b/>
          <w:i/>
        </w:rPr>
      </w:pPr>
    </w:p>
    <w:p w:rsidR="005C69B8" w:rsidRPr="007D7415" w:rsidRDefault="005C69B8" w:rsidP="005C69B8">
      <w:pPr>
        <w:rPr>
          <w:b/>
          <w:i/>
        </w:rPr>
      </w:pPr>
    </w:p>
    <w:p w:rsidR="005C69B8" w:rsidRPr="007D7415" w:rsidRDefault="005C69B8" w:rsidP="005C69B8">
      <w:pPr>
        <w:rPr>
          <w:b/>
          <w:i/>
        </w:rPr>
      </w:pPr>
    </w:p>
    <w:p w:rsidR="005C69B8" w:rsidRPr="007D7415" w:rsidRDefault="005C69B8" w:rsidP="005C69B8">
      <w:pPr>
        <w:rPr>
          <w:b/>
          <w:i/>
        </w:rPr>
      </w:pPr>
    </w:p>
    <w:p w:rsidR="005C69B8" w:rsidRPr="007D7415" w:rsidRDefault="005C69B8" w:rsidP="005C69B8">
      <w:pPr>
        <w:rPr>
          <w:b/>
          <w:i/>
        </w:rPr>
      </w:pPr>
    </w:p>
    <w:p w:rsidR="005C69B8" w:rsidRPr="007D7415" w:rsidRDefault="005C69B8" w:rsidP="005C69B8">
      <w:pPr>
        <w:rPr>
          <w:b/>
          <w:i/>
        </w:rPr>
      </w:pPr>
    </w:p>
    <w:p w:rsidR="005C69B8" w:rsidRPr="007D7415" w:rsidRDefault="005C69B8" w:rsidP="005C69B8">
      <w:pPr>
        <w:rPr>
          <w:b/>
          <w:i/>
        </w:rPr>
      </w:pPr>
    </w:p>
    <w:p w:rsidR="005C69B8" w:rsidRPr="007D7415" w:rsidRDefault="005C69B8" w:rsidP="005C69B8">
      <w:pPr>
        <w:rPr>
          <w:b/>
          <w:i/>
        </w:rPr>
      </w:pPr>
    </w:p>
    <w:p w:rsidR="005C69B8" w:rsidRPr="007D7415" w:rsidRDefault="005C69B8" w:rsidP="005C69B8">
      <w:pPr>
        <w:rPr>
          <w:b/>
          <w:i/>
        </w:rPr>
      </w:pPr>
    </w:p>
    <w:p w:rsidR="005C69B8" w:rsidRPr="007D7415" w:rsidRDefault="005C69B8" w:rsidP="005C69B8">
      <w:pPr>
        <w:rPr>
          <w:b/>
          <w:i/>
        </w:rPr>
      </w:pPr>
    </w:p>
    <w:p w:rsidR="002B688C" w:rsidRPr="001835BC" w:rsidRDefault="002B688C" w:rsidP="005C69B8">
      <w:pPr>
        <w:rPr>
          <w:b/>
          <w:i/>
        </w:rPr>
      </w:pPr>
    </w:p>
    <w:p w:rsidR="005C69B8" w:rsidRPr="007D7415" w:rsidRDefault="005C69B8" w:rsidP="005C69B8">
      <w:pPr>
        <w:rPr>
          <w:b/>
          <w:i/>
        </w:rPr>
      </w:pPr>
    </w:p>
    <w:p w:rsidR="005C69B8" w:rsidRPr="007D7415" w:rsidRDefault="005C69B8" w:rsidP="005C69B8">
      <w:pPr>
        <w:numPr>
          <w:ilvl w:val="1"/>
          <w:numId w:val="2"/>
        </w:numPr>
        <w:rPr>
          <w:b/>
        </w:rPr>
      </w:pPr>
      <w:r w:rsidRPr="007D7415">
        <w:rPr>
          <w:b/>
        </w:rPr>
        <w:t>Пояснительная записка</w:t>
      </w:r>
    </w:p>
    <w:p w:rsidR="005C69B8" w:rsidRPr="007D7415" w:rsidRDefault="005C69B8" w:rsidP="005C69B8"/>
    <w:p w:rsidR="005C69B8" w:rsidRPr="007D7415" w:rsidRDefault="005C69B8" w:rsidP="005C69B8">
      <w:pPr>
        <w:rPr>
          <w:u w:val="single"/>
        </w:rPr>
      </w:pPr>
      <w:r w:rsidRPr="007D7415">
        <w:rPr>
          <w:u w:val="single"/>
        </w:rPr>
        <w:t xml:space="preserve">Статус рабочей программы.   </w:t>
      </w:r>
    </w:p>
    <w:p w:rsidR="00BE2B60" w:rsidRPr="00D1556C" w:rsidRDefault="00BE2B60" w:rsidP="00BE2B60">
      <w:pPr>
        <w:jc w:val="both"/>
      </w:pPr>
      <w:r w:rsidRPr="00D1556C">
        <w:t>Нормативными документами при составлении рабочей программы являются:</w:t>
      </w:r>
    </w:p>
    <w:p w:rsidR="00BE2B60" w:rsidRPr="00D1556C" w:rsidRDefault="00BE2B60" w:rsidP="00BE2B60">
      <w:pPr>
        <w:numPr>
          <w:ilvl w:val="0"/>
          <w:numId w:val="44"/>
        </w:numPr>
        <w:jc w:val="both"/>
      </w:pPr>
      <w:r w:rsidRPr="00D1556C">
        <w:t>Федеральный закон Российской Федерации от 29.12.2012 №273-ФЗ «Об образовании в Российской Федерации»;</w:t>
      </w:r>
    </w:p>
    <w:p w:rsidR="00BE2B60" w:rsidRPr="00D1556C" w:rsidRDefault="00BE2B60" w:rsidP="00BE2B60">
      <w:pPr>
        <w:numPr>
          <w:ilvl w:val="0"/>
          <w:numId w:val="44"/>
        </w:numPr>
        <w:jc w:val="both"/>
      </w:pPr>
      <w:r w:rsidRPr="00D1556C">
        <w:t xml:space="preserve">Федеральный компонент Государственного  стандарта базового уровня общего образования, утвержденного приказом Минобразования РФ № 1089  от 05.03.2004 с учётом внесённых  изменений приказами  Министерства образования и науки РФ от 19.10.2009 № 427, от 31.01.2012 №69;  </w:t>
      </w:r>
    </w:p>
    <w:p w:rsidR="00BE2B60" w:rsidRPr="00D1556C" w:rsidRDefault="00BE2B60" w:rsidP="00BE2B60">
      <w:pPr>
        <w:numPr>
          <w:ilvl w:val="0"/>
          <w:numId w:val="44"/>
        </w:numPr>
        <w:jc w:val="both"/>
      </w:pPr>
      <w:r w:rsidRPr="00D1556C">
        <w:t>Федеральный базисный учебный план общеобразовательных учреждений Российской Федерации, утверждённый приказом Минобразования РФ №1312 от 09.03.2004 с учётом внесённых  изменений приказами  Министерства образования и науки РФ от 30.08.2010 № 889, от 03.06.2011 № 1994, от 01.02.2012 № 74;</w:t>
      </w:r>
    </w:p>
    <w:p w:rsidR="00BE2B60" w:rsidRPr="00156B03" w:rsidRDefault="00BE2B60" w:rsidP="00156B03">
      <w:pPr>
        <w:pStyle w:val="a8"/>
        <w:numPr>
          <w:ilvl w:val="0"/>
          <w:numId w:val="44"/>
        </w:numPr>
      </w:pPr>
      <w:r w:rsidRPr="00156B03">
        <w:t>Учебный план МАОУ №</w:t>
      </w:r>
      <w:r w:rsidR="00156B03" w:rsidRPr="00156B03">
        <w:t>5 «Гимназия» на 2014-2015 учебный год</w:t>
      </w:r>
      <w:r w:rsidRPr="00156B03">
        <w:t>;</w:t>
      </w:r>
    </w:p>
    <w:p w:rsidR="00156B03" w:rsidRPr="00156B03" w:rsidRDefault="00156B03" w:rsidP="00156B03">
      <w:pPr>
        <w:numPr>
          <w:ilvl w:val="0"/>
          <w:numId w:val="43"/>
        </w:numPr>
        <w:rPr>
          <w:rStyle w:val="apple-converted-space"/>
        </w:rPr>
      </w:pPr>
      <w:r w:rsidRPr="00156B03">
        <w:rPr>
          <w:color w:val="000000"/>
          <w:shd w:val="clear" w:color="auto" w:fill="FFF7DA"/>
        </w:rPr>
        <w:t>Положение о структуре, порядке разработки и утверждения рабочих программ учебных предметов, курсов и программ внеурочной деятельности</w:t>
      </w:r>
      <w:r w:rsidRPr="00156B03">
        <w:rPr>
          <w:rStyle w:val="apple-converted-space"/>
          <w:color w:val="000000"/>
          <w:shd w:val="clear" w:color="auto" w:fill="FFF7DA"/>
        </w:rPr>
        <w:t> </w:t>
      </w:r>
    </w:p>
    <w:p w:rsidR="00BE2B60" w:rsidRDefault="00BE2B60" w:rsidP="00BE2B60">
      <w:pPr>
        <w:numPr>
          <w:ilvl w:val="0"/>
          <w:numId w:val="43"/>
        </w:numPr>
        <w:spacing w:after="200" w:line="276" w:lineRule="auto"/>
      </w:pPr>
      <w:r w:rsidRPr="00156B03">
        <w:t>Примерная  программа основного</w:t>
      </w:r>
      <w:r w:rsidRPr="00D1556C">
        <w:t xml:space="preserve"> общего образования по английскому языку           ( Новые государственные</w:t>
      </w:r>
      <w:r w:rsidRPr="005170B2">
        <w:t xml:space="preserve"> стандарты по иностранному языку.2-11 классы</w:t>
      </w:r>
      <w:proofErr w:type="gramStart"/>
      <w:r w:rsidRPr="005170B2">
        <w:t>.-</w:t>
      </w:r>
      <w:proofErr w:type="gramEnd"/>
      <w:r w:rsidRPr="005170B2">
        <w:t>М.: ООО «Издательство Астрель»-2004г.)</w:t>
      </w:r>
      <w:r>
        <w:t>;</w:t>
      </w:r>
    </w:p>
    <w:p w:rsidR="00BE2B60" w:rsidRPr="00D1556C" w:rsidRDefault="00BE2B60" w:rsidP="00BE2B60">
      <w:pPr>
        <w:numPr>
          <w:ilvl w:val="0"/>
          <w:numId w:val="43"/>
        </w:numPr>
        <w:spacing w:after="200" w:line="276" w:lineRule="auto"/>
      </w:pPr>
      <w:proofErr w:type="spellStart"/>
      <w:r>
        <w:t>Авторскаяпрограмма</w:t>
      </w:r>
      <w:r w:rsidRPr="00D1556C">
        <w:t>Биболетовой</w:t>
      </w:r>
      <w:proofErr w:type="spellEnd"/>
      <w:r w:rsidRPr="00D1556C">
        <w:t xml:space="preserve"> М.З. по английскому языку  «Английский с удовольствием» для учащихся 2-11 классов общеобразовательных учре</w:t>
      </w:r>
      <w:r>
        <w:t>ждений (Обнинск</w:t>
      </w:r>
      <w:proofErr w:type="gramStart"/>
      <w:r>
        <w:t>:Т</w:t>
      </w:r>
      <w:proofErr w:type="gramEnd"/>
      <w:r>
        <w:t>итул, 2009г.)</w:t>
      </w:r>
    </w:p>
    <w:p w:rsidR="005C04E3" w:rsidRPr="007D7415" w:rsidRDefault="005C69B8" w:rsidP="005C04E3">
      <w:pPr>
        <w:rPr>
          <w:color w:val="0D0D0D"/>
        </w:rPr>
      </w:pPr>
      <w:r w:rsidRPr="007D7415">
        <w:rPr>
          <w:color w:val="0D0D0D"/>
        </w:rPr>
        <w:t xml:space="preserve">Рабочая программа рассчитана </w:t>
      </w:r>
      <w:r w:rsidRPr="007D7415">
        <w:rPr>
          <w:b/>
          <w:color w:val="0D0D0D"/>
        </w:rPr>
        <w:t>на 140учебных часа, 4 часа в неделю</w:t>
      </w:r>
      <w:r w:rsidRPr="007D7415">
        <w:rPr>
          <w:color w:val="0D0D0D"/>
        </w:rPr>
        <w:t>.</w:t>
      </w:r>
    </w:p>
    <w:p w:rsidR="005C04E3" w:rsidRPr="007D7415" w:rsidRDefault="005C04E3" w:rsidP="005C04E3">
      <w:pPr>
        <w:spacing w:line="240" w:lineRule="atLeast"/>
        <w:jc w:val="both"/>
        <w:rPr>
          <w:color w:val="0D0D0D"/>
        </w:rPr>
      </w:pPr>
      <w:r w:rsidRPr="007D7415">
        <w:t xml:space="preserve">Федеральный компонент 3 часа в неделю, школьный компонент 1час в неделю. Учебник построен в соответствии с учебным планом 3 часа в неделю. Дополнительный час планируется использовать на углубление у обучающихся знаний в области грамматики, совершенствование навыков </w:t>
      </w:r>
      <w:proofErr w:type="spellStart"/>
      <w:r w:rsidRPr="007D7415">
        <w:t>аудирования</w:t>
      </w:r>
      <w:proofErr w:type="spellEnd"/>
      <w:r w:rsidRPr="007D7415">
        <w:t>, речевых навыков.</w:t>
      </w:r>
    </w:p>
    <w:p w:rsidR="005C04E3" w:rsidRPr="007D7415" w:rsidRDefault="005C69B8" w:rsidP="005C04E3">
      <w:pPr>
        <w:spacing w:line="240" w:lineRule="atLeast"/>
        <w:jc w:val="both"/>
        <w:rPr>
          <w:color w:val="0D0D0D"/>
        </w:rPr>
      </w:pPr>
      <w:r w:rsidRPr="007D7415">
        <w:rPr>
          <w:color w:val="0D0D0D"/>
        </w:rPr>
        <w:t>Организация учебно-воспитательного процесса основана на технологии личностно ориентированного подхода, в соответствии, с чем выбираются форма и структура учебного занятия.</w:t>
      </w:r>
    </w:p>
    <w:p w:rsidR="005C69B8" w:rsidRPr="007D7415" w:rsidRDefault="005C69B8" w:rsidP="005C69B8">
      <w:pPr>
        <w:spacing w:line="240" w:lineRule="atLeast"/>
        <w:jc w:val="both"/>
        <w:rPr>
          <w:rStyle w:val="a3"/>
        </w:rPr>
      </w:pPr>
    </w:p>
    <w:p w:rsidR="005C69B8" w:rsidRPr="007D7415" w:rsidRDefault="005C69B8" w:rsidP="005C69B8">
      <w:pPr>
        <w:ind w:left="720"/>
        <w:rPr>
          <w:u w:val="single"/>
        </w:rPr>
      </w:pPr>
      <w:r w:rsidRPr="007D7415">
        <w:rPr>
          <w:u w:val="single"/>
        </w:rPr>
        <w:t>Цели программы обучения:</w:t>
      </w:r>
    </w:p>
    <w:p w:rsidR="005C69B8" w:rsidRPr="007D7415" w:rsidRDefault="005C69B8" w:rsidP="005C69B8">
      <w:pPr>
        <w:ind w:left="720"/>
        <w:rPr>
          <w:u w:val="single"/>
        </w:rPr>
      </w:pPr>
    </w:p>
    <w:p w:rsidR="005C69B8" w:rsidRPr="007D7415" w:rsidRDefault="005C69B8" w:rsidP="005C69B8">
      <w:pPr>
        <w:ind w:firstLine="708"/>
      </w:pPr>
      <w:r w:rsidRPr="007D7415">
        <w:t>Главной</w:t>
      </w:r>
      <w:r w:rsidRPr="007D7415">
        <w:rPr>
          <w:b/>
        </w:rPr>
        <w:t xml:space="preserve"> целью</w:t>
      </w:r>
      <w:r w:rsidRPr="007D7415">
        <w:t xml:space="preserve"> образования является развитие ребенка как компетентной личности путем включения его в различные виды ценностной человеческой деятельности: учеба, познания, коммуникация, профессионально-трудовой выбор, личностное саморазвитие, ценностные ориентации, поиск смыслов жизнедеятельности. С этих позиций обучение рассматривается как процесс овладения не только определенной суммой знаний и системой соответствующих умений и навыков, но и как процесс овладения компетенциями. Это определило цель обучения английскому языку: </w:t>
      </w:r>
    </w:p>
    <w:p w:rsidR="005C69B8" w:rsidRPr="007D7415" w:rsidRDefault="005C69B8" w:rsidP="005C69B8">
      <w:r w:rsidRPr="007D7415">
        <w:t>развитие иноязычной коммуникативной компетенции в совокупности ее составляющих – речевой, языковой, социокультурной, компенсаторной учебно-познавательной.</w:t>
      </w:r>
    </w:p>
    <w:p w:rsidR="005C69B8" w:rsidRPr="007D7415" w:rsidRDefault="005C69B8" w:rsidP="005C69B8">
      <w:pPr>
        <w:spacing w:before="100" w:after="100"/>
        <w:jc w:val="both"/>
      </w:pPr>
      <w:r w:rsidRPr="007D7415">
        <w:rPr>
          <w:color w:val="0D0D0D"/>
        </w:rPr>
        <w:t xml:space="preserve">Для достижения поставленных целей  в соответствии с образовательной программой используется </w:t>
      </w:r>
      <w:r w:rsidRPr="007D7415">
        <w:rPr>
          <w:b/>
          <w:color w:val="0D0D0D"/>
        </w:rPr>
        <w:t>учебно-методический комплект</w:t>
      </w:r>
      <w:r w:rsidRPr="007D7415">
        <w:t>«А</w:t>
      </w:r>
      <w:r w:rsidR="005C04E3" w:rsidRPr="007D7415">
        <w:t>нглийский с удовольствием» для 5</w:t>
      </w:r>
      <w:r w:rsidRPr="007D7415">
        <w:t xml:space="preserve"> класса </w:t>
      </w:r>
      <w:proofErr w:type="spellStart"/>
      <w:r w:rsidRPr="007D7415">
        <w:t>общеобразоват</w:t>
      </w:r>
      <w:proofErr w:type="spellEnd"/>
      <w:r w:rsidRPr="007D7415">
        <w:t xml:space="preserve">. </w:t>
      </w:r>
      <w:proofErr w:type="spellStart"/>
      <w:r w:rsidRPr="007D7415">
        <w:t>учрежд</w:t>
      </w:r>
      <w:proofErr w:type="spellEnd"/>
      <w:r w:rsidRPr="007D7415">
        <w:t>.- Обнинск: Т</w:t>
      </w:r>
      <w:r w:rsidR="00156B03">
        <w:t xml:space="preserve">итул, 2014 </w:t>
      </w:r>
      <w:r w:rsidRPr="007D7415">
        <w:t xml:space="preserve">г. под редакцией </w:t>
      </w:r>
      <w:proofErr w:type="spellStart"/>
      <w:r w:rsidRPr="007D7415">
        <w:t>Б</w:t>
      </w:r>
      <w:r w:rsidR="005C04E3" w:rsidRPr="007D7415">
        <w:t>иболетовой</w:t>
      </w:r>
      <w:proofErr w:type="spellEnd"/>
      <w:r w:rsidR="005C04E3" w:rsidRPr="007D7415">
        <w:t xml:space="preserve"> М.З. , Денисенко О.А</w:t>
      </w:r>
      <w:r w:rsidRPr="007D7415">
        <w:t xml:space="preserve">. и </w:t>
      </w:r>
      <w:proofErr w:type="spellStart"/>
      <w:r w:rsidRPr="007D7415">
        <w:lastRenderedPageBreak/>
        <w:t>ТрубаневойН.Н</w:t>
      </w:r>
      <w:proofErr w:type="spellEnd"/>
      <w:r w:rsidRPr="007D7415">
        <w:t xml:space="preserve">.  реализует базовый уровень  УМК и допущен Министерством образования РФ и входит в федеральный </w:t>
      </w:r>
      <w:r w:rsidR="00156B03">
        <w:t>перечень учебников на 2014/15</w:t>
      </w:r>
      <w:r w:rsidRPr="007D7415">
        <w:t xml:space="preserve"> учебный год.</w:t>
      </w:r>
    </w:p>
    <w:p w:rsidR="005C69B8" w:rsidRPr="007D7415" w:rsidRDefault="005C69B8" w:rsidP="005C69B8">
      <w:pPr>
        <w:jc w:val="both"/>
        <w:rPr>
          <w:color w:val="0D0D0D"/>
        </w:rPr>
      </w:pPr>
      <w:r w:rsidRPr="007D7415">
        <w:rPr>
          <w:color w:val="0D0D0D"/>
          <w:u w:val="single"/>
        </w:rPr>
        <w:t>Содержание рабочей программы</w:t>
      </w:r>
      <w:r w:rsidRPr="007D7415">
        <w:rPr>
          <w:color w:val="0D0D0D"/>
        </w:rPr>
        <w:t xml:space="preserve"> направлено на освоение учащимися знаний, умений и навыков на базовом уровне, что </w:t>
      </w:r>
      <w:r w:rsidRPr="007D7415">
        <w:rPr>
          <w:b/>
          <w:color w:val="0D0D0D"/>
        </w:rPr>
        <w:t>соответствует образовательной программе</w:t>
      </w:r>
      <w:r w:rsidRPr="007D7415">
        <w:rPr>
          <w:color w:val="0D0D0D"/>
        </w:rPr>
        <w:t xml:space="preserve"> МАОУ№5 «Гимназия». Она включает в себя все темы, предусмотренные федеральным компонентом государственного образовательного стандарта основного общего образования по английскому языку и авторской программой учебного курса М.З. </w:t>
      </w:r>
      <w:proofErr w:type="spellStart"/>
      <w:r w:rsidRPr="007D7415">
        <w:rPr>
          <w:color w:val="0D0D0D"/>
        </w:rPr>
        <w:t>Биболетовой</w:t>
      </w:r>
      <w:proofErr w:type="spellEnd"/>
      <w:r w:rsidRPr="007D7415">
        <w:rPr>
          <w:color w:val="0D0D0D"/>
        </w:rPr>
        <w:t>.</w:t>
      </w:r>
    </w:p>
    <w:p w:rsidR="001835BC" w:rsidRPr="001835BC" w:rsidRDefault="001835BC" w:rsidP="001835BC">
      <w:pPr>
        <w:pStyle w:val="Style32"/>
        <w:widowControl/>
        <w:spacing w:before="226" w:line="226" w:lineRule="exact"/>
        <w:ind w:left="547"/>
        <w:rPr>
          <w:rStyle w:val="FontStyle59"/>
          <w:u w:val="single"/>
        </w:rPr>
      </w:pPr>
      <w:r>
        <w:rPr>
          <w:u w:val="single"/>
        </w:rPr>
        <w:t>П</w:t>
      </w:r>
      <w:r w:rsidRPr="001835BC">
        <w:rPr>
          <w:u w:val="single"/>
        </w:rPr>
        <w:t>редметное содержание и ценностные ориентиры содержания учебного предмет</w:t>
      </w:r>
      <w:r>
        <w:rPr>
          <w:u w:val="single"/>
        </w:rPr>
        <w:t>а</w:t>
      </w:r>
    </w:p>
    <w:p w:rsidR="00A57E45" w:rsidRPr="001B16FB" w:rsidRDefault="00A57E45" w:rsidP="00A57E45">
      <w:pPr>
        <w:pStyle w:val="12"/>
        <w:ind w:firstLine="708"/>
        <w:rPr>
          <w:rFonts w:ascii="Times New Roman" w:hAnsi="Times New Roman" w:cs="Times New Roman"/>
          <w:sz w:val="24"/>
          <w:szCs w:val="24"/>
        </w:rPr>
      </w:pPr>
      <w:r w:rsidRPr="001B16FB">
        <w:rPr>
          <w:rFonts w:ascii="Times New Roman" w:hAnsi="Times New Roman" w:cs="Times New Roman"/>
          <w:sz w:val="24"/>
          <w:szCs w:val="24"/>
        </w:rPr>
        <w:t xml:space="preserve">Ценностные ориентиры содержания учебного предмета «Иностранный язык» основываются на концепции духовно-нравственного развития и воспитания личности гражданина России, являющейся методологической основой реализации ФГОС общего образования. В соответствии с данной концепцией «духовно-нравственное воспитание личности гражданина России» – педагогически организованный процесс усвоения и принятия </w:t>
      </w:r>
      <w:proofErr w:type="gramStart"/>
      <w:r w:rsidRPr="001B16FB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1B16FB">
        <w:rPr>
          <w:rFonts w:ascii="Times New Roman" w:hAnsi="Times New Roman" w:cs="Times New Roman"/>
          <w:sz w:val="24"/>
          <w:szCs w:val="24"/>
        </w:rPr>
        <w:t xml:space="preserve"> базовых национальных ценностей, имеющих иерархическую структуру и сложную организацию. Носителями этих ценностей являются многонациональный народ Российской Федерации, государство, семья.</w:t>
      </w:r>
    </w:p>
    <w:p w:rsidR="00A57E45" w:rsidRPr="001B16FB" w:rsidRDefault="00A57E45" w:rsidP="00A57E45">
      <w:pPr>
        <w:pStyle w:val="12"/>
        <w:ind w:firstLine="708"/>
        <w:rPr>
          <w:rFonts w:ascii="Times New Roman" w:hAnsi="Times New Roman" w:cs="Times New Roman"/>
          <w:sz w:val="24"/>
          <w:szCs w:val="24"/>
        </w:rPr>
      </w:pPr>
      <w:proofErr w:type="gramStart"/>
      <w:r w:rsidRPr="001B16FB">
        <w:rPr>
          <w:rFonts w:ascii="Times New Roman" w:hAnsi="Times New Roman" w:cs="Times New Roman"/>
          <w:sz w:val="24"/>
          <w:szCs w:val="24"/>
        </w:rPr>
        <w:t>В учебном процессе российские школьники и дети стран изучаемого языка представлены в ситуациях, которые позволяют на доступном для младших школьников уровне обсуждать такие вопросы, как любовь к своей семье, здоровый образ жизни, трудолюбие, почитание родителей, забота о старших и младших, отношение к учебе, интерес к творчеству в разных его проявлениях.</w:t>
      </w:r>
      <w:proofErr w:type="gramEnd"/>
      <w:r w:rsidRPr="001B16FB">
        <w:rPr>
          <w:rFonts w:ascii="Times New Roman" w:hAnsi="Times New Roman" w:cs="Times New Roman"/>
          <w:sz w:val="24"/>
          <w:szCs w:val="24"/>
        </w:rPr>
        <w:t xml:space="preserve"> Существенное место уделяется и современным проблемам бережного отношения к природе и природным ресурсам, осознанию необходимости сохранения разнообразия природы не только родной страны, но и всей планеты Земля, что закладывает основы формирования экологического сознания младших школьников.</w:t>
      </w:r>
    </w:p>
    <w:p w:rsidR="00A57E45" w:rsidRPr="001B16FB" w:rsidRDefault="00A57E45" w:rsidP="00A57E45">
      <w:pPr>
        <w:pStyle w:val="12"/>
        <w:ind w:firstLine="708"/>
        <w:rPr>
          <w:rFonts w:ascii="Times New Roman" w:hAnsi="Times New Roman" w:cs="Times New Roman"/>
          <w:sz w:val="24"/>
          <w:szCs w:val="24"/>
        </w:rPr>
      </w:pPr>
      <w:r w:rsidRPr="001B16FB">
        <w:rPr>
          <w:rFonts w:ascii="Times New Roman" w:hAnsi="Times New Roman" w:cs="Times New Roman"/>
          <w:sz w:val="24"/>
          <w:szCs w:val="24"/>
        </w:rPr>
        <w:t>Ценностные ориентиры составляют содержание, главным образом, воспитательного аспекта. В предлагаемом курсе воспитание связано с культурой и понимается как процесс обогащения и совершенствования духовного мира учащегося через познание и понимание новой культуры. Факты культуры становятся для учащегося ценностью, то есть приобретают социальное, человеческое и культурное значение, становятся ориентирами деятельности и поведения, связываются с познавательными и волевыми аспектами его индивидуальности, определяют его мотивацию, его мировоззрение и нравственные убеждения, становятся основой формирования его личности, развития его творческих сил и способностей.</w:t>
      </w:r>
    </w:p>
    <w:p w:rsidR="00A57E45" w:rsidRPr="001B16FB" w:rsidRDefault="00A57E45" w:rsidP="00A57E45">
      <w:pPr>
        <w:pStyle w:val="12"/>
        <w:ind w:firstLine="708"/>
        <w:rPr>
          <w:rFonts w:ascii="Times New Roman" w:hAnsi="Times New Roman" w:cs="Times New Roman"/>
          <w:sz w:val="24"/>
          <w:szCs w:val="24"/>
        </w:rPr>
      </w:pPr>
      <w:r w:rsidRPr="001B16FB">
        <w:rPr>
          <w:rFonts w:ascii="Times New Roman" w:hAnsi="Times New Roman" w:cs="Times New Roman"/>
          <w:sz w:val="24"/>
          <w:szCs w:val="24"/>
        </w:rPr>
        <w:t xml:space="preserve">Таким образом, содержание обучения иностранному языку в начальной школе отражает базовые ценности современного российского общества и реализует поставленную в ФГОС начального общего образования задачу — средствами своего предмета обеспечить духовно-нравственное развитие и воспитание </w:t>
      </w:r>
      <w:proofErr w:type="gramStart"/>
      <w:r w:rsidRPr="001B16FB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1B16FB">
        <w:rPr>
          <w:rFonts w:ascii="Times New Roman" w:hAnsi="Times New Roman" w:cs="Times New Roman"/>
          <w:sz w:val="24"/>
          <w:szCs w:val="24"/>
        </w:rPr>
        <w:t xml:space="preserve"> на ступени начального общего образования.</w:t>
      </w:r>
    </w:p>
    <w:p w:rsidR="00A57E45" w:rsidRDefault="00A57E45" w:rsidP="00A57E45"/>
    <w:p w:rsidR="001835BC" w:rsidRPr="001835BC" w:rsidRDefault="001835BC" w:rsidP="00A57E45">
      <w:pPr>
        <w:pStyle w:val="Style24"/>
        <w:widowControl/>
        <w:spacing w:line="226" w:lineRule="exact"/>
        <w:rPr>
          <w:rStyle w:val="FontStyle59"/>
          <w:rFonts w:ascii="Times New Roman" w:hAnsi="Times New Roman" w:cs="Times New Roman"/>
          <w:sz w:val="24"/>
          <w:szCs w:val="24"/>
        </w:rPr>
      </w:pPr>
      <w:r w:rsidRPr="001835BC">
        <w:rPr>
          <w:rStyle w:val="FontStyle59"/>
          <w:rFonts w:ascii="Times New Roman" w:hAnsi="Times New Roman" w:cs="Times New Roman"/>
          <w:sz w:val="24"/>
          <w:szCs w:val="24"/>
        </w:rPr>
        <w:t xml:space="preserve">В рамках </w:t>
      </w:r>
      <w:proofErr w:type="spellStart"/>
      <w:r w:rsidRPr="001835BC">
        <w:rPr>
          <w:rStyle w:val="FontStyle61"/>
          <w:rFonts w:ascii="Times New Roman" w:hAnsi="Times New Roman" w:cs="Times New Roman"/>
          <w:sz w:val="24"/>
          <w:szCs w:val="24"/>
        </w:rPr>
        <w:t>деятельностного</w:t>
      </w:r>
      <w:proofErr w:type="spellEnd"/>
      <w:r w:rsidRPr="001835BC">
        <w:rPr>
          <w:rStyle w:val="FontStyle61"/>
          <w:rFonts w:ascii="Times New Roman" w:hAnsi="Times New Roman" w:cs="Times New Roman"/>
          <w:sz w:val="24"/>
          <w:szCs w:val="24"/>
        </w:rPr>
        <w:t xml:space="preserve"> (поведенческого) компонента </w:t>
      </w:r>
      <w:r w:rsidRPr="001835BC">
        <w:rPr>
          <w:rStyle w:val="FontStyle59"/>
          <w:rFonts w:ascii="Times New Roman" w:hAnsi="Times New Roman" w:cs="Times New Roman"/>
          <w:sz w:val="24"/>
          <w:szCs w:val="24"/>
        </w:rPr>
        <w:t>будут сформированы:</w:t>
      </w:r>
    </w:p>
    <w:p w:rsidR="001835BC" w:rsidRPr="001835BC" w:rsidRDefault="001835BC" w:rsidP="001835BC">
      <w:pPr>
        <w:pStyle w:val="Style4"/>
        <w:widowControl/>
        <w:numPr>
          <w:ilvl w:val="0"/>
          <w:numId w:val="46"/>
        </w:numPr>
        <w:tabs>
          <w:tab w:val="left" w:pos="821"/>
        </w:tabs>
        <w:spacing w:line="226" w:lineRule="exact"/>
        <w:ind w:left="821" w:hanging="264"/>
        <w:jc w:val="both"/>
        <w:rPr>
          <w:rStyle w:val="FontStyle60"/>
          <w:rFonts w:ascii="Times New Roman" w:eastAsia="Calibri" w:hAnsi="Times New Roman" w:cs="Times New Roman"/>
          <w:sz w:val="24"/>
          <w:szCs w:val="24"/>
        </w:rPr>
      </w:pPr>
      <w:r w:rsidRPr="001835BC">
        <w:rPr>
          <w:rStyle w:val="FontStyle60"/>
          <w:rFonts w:ascii="Times New Roman" w:eastAsia="Calibri" w:hAnsi="Times New Roman" w:cs="Times New Roman"/>
          <w:sz w:val="24"/>
          <w:szCs w:val="24"/>
        </w:rPr>
        <w:t>готовность и способность к участию в школьном самоуправлении в пределах возрастных компетенций (дежурство в школе и классе, уча</w:t>
      </w:r>
      <w:r w:rsidRPr="001835BC">
        <w:rPr>
          <w:rStyle w:val="FontStyle60"/>
          <w:rFonts w:ascii="Times New Roman" w:eastAsia="Calibri" w:hAnsi="Times New Roman" w:cs="Times New Roman"/>
          <w:sz w:val="24"/>
          <w:szCs w:val="24"/>
        </w:rPr>
        <w:softHyphen/>
        <w:t>стие в детских и молодежных общественных организациях, школьных и внешкольных мероприятиях);</w:t>
      </w:r>
    </w:p>
    <w:p w:rsidR="001835BC" w:rsidRPr="001835BC" w:rsidRDefault="001835BC" w:rsidP="001835BC">
      <w:pPr>
        <w:pStyle w:val="Style4"/>
        <w:widowControl/>
        <w:numPr>
          <w:ilvl w:val="0"/>
          <w:numId w:val="46"/>
        </w:numPr>
        <w:tabs>
          <w:tab w:val="left" w:pos="821"/>
        </w:tabs>
        <w:spacing w:line="226" w:lineRule="exact"/>
        <w:ind w:left="821" w:hanging="264"/>
        <w:jc w:val="both"/>
        <w:rPr>
          <w:rStyle w:val="FontStyle60"/>
          <w:rFonts w:ascii="Times New Roman" w:eastAsia="Calibri" w:hAnsi="Times New Roman" w:cs="Times New Roman"/>
          <w:sz w:val="24"/>
          <w:szCs w:val="24"/>
        </w:rPr>
      </w:pPr>
      <w:r w:rsidRPr="001835BC">
        <w:rPr>
          <w:rStyle w:val="FontStyle60"/>
          <w:rFonts w:ascii="Times New Roman" w:eastAsia="Calibri" w:hAnsi="Times New Roman" w:cs="Times New Roman"/>
          <w:sz w:val="24"/>
          <w:szCs w:val="24"/>
        </w:rPr>
        <w:t>готовность и способность к выполнению норм и требований школьной жизни, прав и обязанностей ученика;</w:t>
      </w:r>
    </w:p>
    <w:p w:rsidR="001835BC" w:rsidRPr="001835BC" w:rsidRDefault="001835BC" w:rsidP="001835BC">
      <w:pPr>
        <w:pStyle w:val="Style4"/>
        <w:widowControl/>
        <w:numPr>
          <w:ilvl w:val="0"/>
          <w:numId w:val="46"/>
        </w:numPr>
        <w:tabs>
          <w:tab w:val="left" w:pos="821"/>
        </w:tabs>
        <w:spacing w:line="226" w:lineRule="exact"/>
        <w:ind w:left="821" w:hanging="264"/>
        <w:jc w:val="both"/>
        <w:rPr>
          <w:rStyle w:val="FontStyle60"/>
          <w:rFonts w:ascii="Times New Roman" w:eastAsia="Calibri" w:hAnsi="Times New Roman" w:cs="Times New Roman"/>
          <w:sz w:val="24"/>
          <w:szCs w:val="24"/>
        </w:rPr>
      </w:pPr>
      <w:r w:rsidRPr="001835BC">
        <w:rPr>
          <w:rStyle w:val="FontStyle60"/>
          <w:rFonts w:ascii="Times New Roman" w:eastAsia="Calibri" w:hAnsi="Times New Roman" w:cs="Times New Roman"/>
          <w:sz w:val="24"/>
          <w:szCs w:val="24"/>
        </w:rPr>
        <w:t>умение вести диалог на основе равноправных отношений и взаимного уважения и принятия; умение конструктивно разрешать конфликты;</w:t>
      </w:r>
    </w:p>
    <w:p w:rsidR="001835BC" w:rsidRPr="001835BC" w:rsidRDefault="001835BC" w:rsidP="001835BC">
      <w:pPr>
        <w:pStyle w:val="Style4"/>
        <w:widowControl/>
        <w:numPr>
          <w:ilvl w:val="0"/>
          <w:numId w:val="46"/>
        </w:numPr>
        <w:tabs>
          <w:tab w:val="left" w:pos="821"/>
        </w:tabs>
        <w:spacing w:line="226" w:lineRule="exact"/>
        <w:ind w:left="821" w:hanging="264"/>
        <w:jc w:val="both"/>
        <w:rPr>
          <w:rStyle w:val="FontStyle60"/>
          <w:rFonts w:ascii="Times New Roman" w:eastAsia="Calibri" w:hAnsi="Times New Roman" w:cs="Times New Roman"/>
          <w:sz w:val="24"/>
          <w:szCs w:val="24"/>
        </w:rPr>
      </w:pPr>
      <w:r w:rsidRPr="001835BC">
        <w:rPr>
          <w:rStyle w:val="FontStyle60"/>
          <w:rFonts w:ascii="Times New Roman" w:eastAsia="Calibri" w:hAnsi="Times New Roman" w:cs="Times New Roman"/>
          <w:sz w:val="24"/>
          <w:szCs w:val="24"/>
        </w:rPr>
        <w:t xml:space="preserve">готовность и способность к выполнению моральных норм в отношении взрослых и сверстников в школе, дома, во </w:t>
      </w:r>
      <w:proofErr w:type="spellStart"/>
      <w:r w:rsidRPr="001835BC">
        <w:rPr>
          <w:rStyle w:val="FontStyle60"/>
          <w:rFonts w:ascii="Times New Roman" w:eastAsia="Calibri" w:hAnsi="Times New Roman" w:cs="Times New Roman"/>
          <w:sz w:val="24"/>
          <w:szCs w:val="24"/>
        </w:rPr>
        <w:t>внеучебных</w:t>
      </w:r>
      <w:proofErr w:type="spellEnd"/>
      <w:r w:rsidRPr="001835BC">
        <w:rPr>
          <w:rStyle w:val="FontStyle60"/>
          <w:rFonts w:ascii="Times New Roman" w:eastAsia="Calibri" w:hAnsi="Times New Roman" w:cs="Times New Roman"/>
          <w:sz w:val="24"/>
          <w:szCs w:val="24"/>
        </w:rPr>
        <w:t xml:space="preserve"> видах деятель</w:t>
      </w:r>
      <w:r w:rsidRPr="001835BC">
        <w:rPr>
          <w:rStyle w:val="FontStyle60"/>
          <w:rFonts w:ascii="Times New Roman" w:eastAsia="Calibri" w:hAnsi="Times New Roman" w:cs="Times New Roman"/>
          <w:sz w:val="24"/>
          <w:szCs w:val="24"/>
        </w:rPr>
        <w:softHyphen/>
        <w:t>ности;</w:t>
      </w:r>
    </w:p>
    <w:p w:rsidR="001835BC" w:rsidRPr="001835BC" w:rsidRDefault="001835BC" w:rsidP="001835BC">
      <w:pPr>
        <w:pStyle w:val="Style4"/>
        <w:widowControl/>
        <w:numPr>
          <w:ilvl w:val="0"/>
          <w:numId w:val="46"/>
        </w:numPr>
        <w:tabs>
          <w:tab w:val="left" w:pos="821"/>
        </w:tabs>
        <w:spacing w:line="226" w:lineRule="exact"/>
        <w:ind w:left="821" w:hanging="264"/>
        <w:jc w:val="both"/>
        <w:rPr>
          <w:rStyle w:val="FontStyle60"/>
          <w:rFonts w:ascii="Times New Roman" w:eastAsia="Calibri" w:hAnsi="Times New Roman" w:cs="Times New Roman"/>
          <w:sz w:val="24"/>
          <w:szCs w:val="24"/>
        </w:rPr>
      </w:pPr>
      <w:r w:rsidRPr="001835BC">
        <w:rPr>
          <w:rStyle w:val="FontStyle60"/>
          <w:rFonts w:ascii="Times New Roman" w:eastAsia="Calibri" w:hAnsi="Times New Roman" w:cs="Times New Roman"/>
          <w:sz w:val="24"/>
          <w:szCs w:val="24"/>
        </w:rPr>
        <w:t>потребность в участии в общественной жизни ближайшего социального окружения, общественно полезной деятельности;</w:t>
      </w:r>
    </w:p>
    <w:p w:rsidR="001835BC" w:rsidRPr="001835BC" w:rsidRDefault="001835BC" w:rsidP="001835BC">
      <w:pPr>
        <w:pStyle w:val="Style4"/>
        <w:widowControl/>
        <w:numPr>
          <w:ilvl w:val="0"/>
          <w:numId w:val="46"/>
        </w:numPr>
        <w:tabs>
          <w:tab w:val="left" w:pos="821"/>
        </w:tabs>
        <w:spacing w:line="226" w:lineRule="exact"/>
        <w:ind w:left="821" w:hanging="264"/>
        <w:jc w:val="both"/>
        <w:rPr>
          <w:rStyle w:val="FontStyle60"/>
          <w:rFonts w:ascii="Times New Roman" w:eastAsia="Calibri" w:hAnsi="Times New Roman" w:cs="Times New Roman"/>
          <w:sz w:val="24"/>
          <w:szCs w:val="24"/>
        </w:rPr>
      </w:pPr>
      <w:r w:rsidRPr="001835BC">
        <w:rPr>
          <w:rStyle w:val="FontStyle60"/>
          <w:rFonts w:ascii="Times New Roman" w:eastAsia="Calibri" w:hAnsi="Times New Roman" w:cs="Times New Roman"/>
          <w:sz w:val="24"/>
          <w:szCs w:val="24"/>
        </w:rPr>
        <w:t>умение строить жизненные планы с учетом конкретных социально-исторических, политических и экономических условий;</w:t>
      </w:r>
    </w:p>
    <w:p w:rsidR="001835BC" w:rsidRPr="001835BC" w:rsidRDefault="001835BC" w:rsidP="001835BC">
      <w:pPr>
        <w:pStyle w:val="Style4"/>
        <w:widowControl/>
        <w:numPr>
          <w:ilvl w:val="0"/>
          <w:numId w:val="46"/>
        </w:numPr>
        <w:tabs>
          <w:tab w:val="left" w:pos="821"/>
        </w:tabs>
        <w:spacing w:line="226" w:lineRule="exact"/>
        <w:ind w:left="821" w:hanging="264"/>
        <w:rPr>
          <w:rStyle w:val="FontStyle60"/>
          <w:rFonts w:ascii="Times New Roman" w:eastAsia="Calibri" w:hAnsi="Times New Roman" w:cs="Times New Roman"/>
          <w:sz w:val="24"/>
          <w:szCs w:val="24"/>
        </w:rPr>
      </w:pPr>
      <w:r w:rsidRPr="001835BC">
        <w:rPr>
          <w:rStyle w:val="FontStyle60"/>
          <w:rFonts w:ascii="Times New Roman" w:eastAsia="Calibri" w:hAnsi="Times New Roman" w:cs="Times New Roman"/>
          <w:sz w:val="24"/>
          <w:szCs w:val="24"/>
        </w:rPr>
        <w:t xml:space="preserve">устойчивый познавательный интерес и становление </w:t>
      </w:r>
      <w:proofErr w:type="spellStart"/>
      <w:r w:rsidRPr="001835BC">
        <w:rPr>
          <w:rStyle w:val="FontStyle60"/>
          <w:rFonts w:ascii="Times New Roman" w:eastAsia="Calibri" w:hAnsi="Times New Roman" w:cs="Times New Roman"/>
          <w:sz w:val="24"/>
          <w:szCs w:val="24"/>
        </w:rPr>
        <w:t>смыслообразу</w:t>
      </w:r>
      <w:proofErr w:type="gramStart"/>
      <w:r w:rsidRPr="001835BC">
        <w:rPr>
          <w:rStyle w:val="FontStyle60"/>
          <w:rFonts w:ascii="Times New Roman" w:eastAsia="Calibri" w:hAnsi="Times New Roman" w:cs="Times New Roman"/>
          <w:sz w:val="24"/>
          <w:szCs w:val="24"/>
        </w:rPr>
        <w:t>ю</w:t>
      </w:r>
      <w:proofErr w:type="spellEnd"/>
      <w:r w:rsidRPr="001835BC">
        <w:rPr>
          <w:rStyle w:val="FontStyle60"/>
          <w:rFonts w:ascii="Times New Roman" w:eastAsia="Calibri" w:hAnsi="Times New Roman" w:cs="Times New Roman"/>
          <w:sz w:val="24"/>
          <w:szCs w:val="24"/>
        </w:rPr>
        <w:t>-</w:t>
      </w:r>
      <w:proofErr w:type="gramEnd"/>
      <w:r w:rsidRPr="001835BC">
        <w:rPr>
          <w:rStyle w:val="FontStyle60"/>
          <w:rFonts w:ascii="Times New Roman" w:eastAsia="Calibri" w:hAnsi="Times New Roman" w:cs="Times New Roman"/>
          <w:sz w:val="24"/>
          <w:szCs w:val="24"/>
        </w:rPr>
        <w:t xml:space="preserve"> -щей функции познавательного мотива;</w:t>
      </w:r>
    </w:p>
    <w:p w:rsidR="001835BC" w:rsidRPr="001835BC" w:rsidRDefault="001835BC" w:rsidP="001835BC">
      <w:pPr>
        <w:pStyle w:val="Style22"/>
        <w:widowControl/>
        <w:tabs>
          <w:tab w:val="left" w:pos="859"/>
        </w:tabs>
        <w:spacing w:line="226" w:lineRule="exact"/>
        <w:ind w:left="581" w:right="1843"/>
        <w:rPr>
          <w:rStyle w:val="FontStyle59"/>
          <w:rFonts w:ascii="Times New Roman" w:hAnsi="Times New Roman" w:cs="Times New Roman"/>
          <w:sz w:val="24"/>
          <w:szCs w:val="24"/>
        </w:rPr>
      </w:pPr>
      <w:r w:rsidRPr="001835BC">
        <w:rPr>
          <w:rStyle w:val="FontStyle60"/>
          <w:rFonts w:ascii="Times New Roman" w:eastAsia="Calibri" w:hAnsi="Times New Roman" w:cs="Times New Roman"/>
          <w:sz w:val="24"/>
          <w:szCs w:val="24"/>
        </w:rPr>
        <w:t>-</w:t>
      </w:r>
      <w:r w:rsidRPr="001835BC">
        <w:rPr>
          <w:rStyle w:val="FontStyle60"/>
          <w:rFonts w:ascii="Times New Roman" w:eastAsia="Calibri" w:hAnsi="Times New Roman" w:cs="Times New Roman"/>
          <w:sz w:val="24"/>
          <w:szCs w:val="24"/>
        </w:rPr>
        <w:tab/>
        <w:t xml:space="preserve">готовность к выбору профильного образования. </w:t>
      </w:r>
      <w:r w:rsidRPr="001835BC">
        <w:rPr>
          <w:rStyle w:val="FontStyle59"/>
          <w:rFonts w:ascii="Times New Roman" w:hAnsi="Times New Roman" w:cs="Times New Roman"/>
          <w:sz w:val="24"/>
          <w:szCs w:val="24"/>
        </w:rPr>
        <w:t>Выпускник получит возможность для формирования:</w:t>
      </w:r>
    </w:p>
    <w:p w:rsidR="001835BC" w:rsidRPr="001835BC" w:rsidRDefault="001835BC" w:rsidP="001835BC">
      <w:pPr>
        <w:pStyle w:val="Style4"/>
        <w:widowControl/>
        <w:numPr>
          <w:ilvl w:val="0"/>
          <w:numId w:val="46"/>
        </w:numPr>
        <w:tabs>
          <w:tab w:val="left" w:pos="859"/>
        </w:tabs>
        <w:spacing w:line="226" w:lineRule="exact"/>
        <w:ind w:left="859" w:hanging="264"/>
        <w:jc w:val="both"/>
        <w:rPr>
          <w:rStyle w:val="FontStyle60"/>
          <w:rFonts w:ascii="Times New Roman" w:eastAsia="Calibri" w:hAnsi="Times New Roman" w:cs="Times New Roman"/>
          <w:sz w:val="24"/>
          <w:szCs w:val="24"/>
        </w:rPr>
      </w:pPr>
      <w:r w:rsidRPr="001835BC">
        <w:rPr>
          <w:rStyle w:val="FontStyle60"/>
          <w:rFonts w:ascii="Times New Roman" w:eastAsia="Calibri" w:hAnsi="Times New Roman" w:cs="Times New Roman"/>
          <w:sz w:val="24"/>
          <w:szCs w:val="24"/>
        </w:rPr>
        <w:t>выраженной устойчивой учебно-познавательной мотивации и интереса к учению;</w:t>
      </w:r>
    </w:p>
    <w:p w:rsidR="001835BC" w:rsidRPr="001835BC" w:rsidRDefault="001835BC" w:rsidP="001835BC">
      <w:pPr>
        <w:pStyle w:val="Style4"/>
        <w:widowControl/>
        <w:numPr>
          <w:ilvl w:val="0"/>
          <w:numId w:val="46"/>
        </w:numPr>
        <w:tabs>
          <w:tab w:val="left" w:pos="859"/>
        </w:tabs>
        <w:spacing w:line="226" w:lineRule="exact"/>
        <w:ind w:left="595"/>
        <w:rPr>
          <w:rStyle w:val="FontStyle60"/>
          <w:rFonts w:ascii="Times New Roman" w:eastAsia="Calibri" w:hAnsi="Times New Roman" w:cs="Times New Roman"/>
          <w:sz w:val="24"/>
          <w:szCs w:val="24"/>
        </w:rPr>
      </w:pPr>
      <w:r w:rsidRPr="001835BC">
        <w:rPr>
          <w:rStyle w:val="FontStyle60"/>
          <w:rFonts w:ascii="Times New Roman" w:eastAsia="Calibri" w:hAnsi="Times New Roman" w:cs="Times New Roman"/>
          <w:sz w:val="24"/>
          <w:szCs w:val="24"/>
        </w:rPr>
        <w:lastRenderedPageBreak/>
        <w:t>готовности к самообразованию и самовоспитанию;</w:t>
      </w:r>
    </w:p>
    <w:p w:rsidR="001835BC" w:rsidRPr="001835BC" w:rsidRDefault="001835BC" w:rsidP="001835BC">
      <w:pPr>
        <w:pStyle w:val="Style4"/>
        <w:widowControl/>
        <w:numPr>
          <w:ilvl w:val="0"/>
          <w:numId w:val="46"/>
        </w:numPr>
        <w:tabs>
          <w:tab w:val="left" w:pos="859"/>
        </w:tabs>
        <w:spacing w:line="226" w:lineRule="exact"/>
        <w:ind w:left="595"/>
        <w:rPr>
          <w:rStyle w:val="FontStyle60"/>
          <w:rFonts w:ascii="Times New Roman" w:eastAsia="Calibri" w:hAnsi="Times New Roman" w:cs="Times New Roman"/>
          <w:sz w:val="24"/>
          <w:szCs w:val="24"/>
        </w:rPr>
      </w:pPr>
      <w:r w:rsidRPr="001835BC">
        <w:rPr>
          <w:rStyle w:val="FontStyle60"/>
          <w:rFonts w:ascii="Times New Roman" w:eastAsia="Calibri" w:hAnsi="Times New Roman" w:cs="Times New Roman"/>
          <w:sz w:val="24"/>
          <w:szCs w:val="24"/>
        </w:rPr>
        <w:t xml:space="preserve">адекватной позитивной самооценки и </w:t>
      </w:r>
      <w:proofErr w:type="gramStart"/>
      <w:r w:rsidRPr="001835BC">
        <w:rPr>
          <w:rStyle w:val="FontStyle60"/>
          <w:rFonts w:ascii="Times New Roman" w:eastAsia="Calibri" w:hAnsi="Times New Roman" w:cs="Times New Roman"/>
          <w:sz w:val="24"/>
          <w:szCs w:val="24"/>
        </w:rPr>
        <w:t>Я-концепции</w:t>
      </w:r>
      <w:proofErr w:type="gramEnd"/>
      <w:r w:rsidRPr="001835BC">
        <w:rPr>
          <w:rStyle w:val="FontStyle60"/>
          <w:rFonts w:ascii="Times New Roman" w:eastAsia="Calibri" w:hAnsi="Times New Roman" w:cs="Times New Roman"/>
          <w:sz w:val="24"/>
          <w:szCs w:val="24"/>
        </w:rPr>
        <w:t>;</w:t>
      </w:r>
    </w:p>
    <w:p w:rsidR="001835BC" w:rsidRPr="001835BC" w:rsidRDefault="001835BC" w:rsidP="001835BC">
      <w:pPr>
        <w:pStyle w:val="Style4"/>
        <w:widowControl/>
        <w:numPr>
          <w:ilvl w:val="0"/>
          <w:numId w:val="46"/>
        </w:numPr>
        <w:tabs>
          <w:tab w:val="left" w:pos="859"/>
        </w:tabs>
        <w:spacing w:line="226" w:lineRule="exact"/>
        <w:ind w:left="859" w:hanging="264"/>
        <w:jc w:val="both"/>
        <w:rPr>
          <w:rStyle w:val="FontStyle60"/>
          <w:rFonts w:ascii="Times New Roman" w:eastAsia="Calibri" w:hAnsi="Times New Roman" w:cs="Times New Roman"/>
          <w:sz w:val="24"/>
          <w:szCs w:val="24"/>
        </w:rPr>
      </w:pPr>
      <w:r w:rsidRPr="001835BC">
        <w:rPr>
          <w:rStyle w:val="FontStyle60"/>
          <w:rFonts w:ascii="Times New Roman" w:eastAsia="Calibri" w:hAnsi="Times New Roman" w:cs="Times New Roman"/>
          <w:sz w:val="24"/>
          <w:szCs w:val="24"/>
        </w:rPr>
        <w:t>компетентности в реализации основ гражданской идентичности в по</w:t>
      </w:r>
      <w:r w:rsidRPr="001835BC">
        <w:rPr>
          <w:rStyle w:val="FontStyle60"/>
          <w:rFonts w:ascii="Times New Roman" w:eastAsia="Calibri" w:hAnsi="Times New Roman" w:cs="Times New Roman"/>
          <w:sz w:val="24"/>
          <w:szCs w:val="24"/>
        </w:rPr>
        <w:softHyphen/>
        <w:t>ступках и деятельности;</w:t>
      </w:r>
    </w:p>
    <w:p w:rsidR="001835BC" w:rsidRPr="001835BC" w:rsidRDefault="001835BC" w:rsidP="001835BC">
      <w:pPr>
        <w:pStyle w:val="Style4"/>
        <w:widowControl/>
        <w:numPr>
          <w:ilvl w:val="0"/>
          <w:numId w:val="46"/>
        </w:numPr>
        <w:tabs>
          <w:tab w:val="left" w:pos="859"/>
        </w:tabs>
        <w:spacing w:line="226" w:lineRule="exact"/>
        <w:ind w:left="859" w:hanging="264"/>
        <w:jc w:val="both"/>
        <w:rPr>
          <w:rStyle w:val="FontStyle60"/>
          <w:rFonts w:ascii="Times New Roman" w:eastAsia="Calibri" w:hAnsi="Times New Roman" w:cs="Times New Roman"/>
          <w:sz w:val="24"/>
          <w:szCs w:val="24"/>
        </w:rPr>
      </w:pPr>
      <w:r w:rsidRPr="001835BC">
        <w:rPr>
          <w:rStyle w:val="FontStyle60"/>
          <w:rFonts w:ascii="Times New Roman" w:eastAsia="Calibri" w:hAnsi="Times New Roman" w:cs="Times New Roman"/>
          <w:sz w:val="24"/>
          <w:szCs w:val="24"/>
        </w:rPr>
        <w:t>морального сознания на конвенциональном уровне, способности к ре</w:t>
      </w:r>
      <w:r w:rsidRPr="001835BC">
        <w:rPr>
          <w:rStyle w:val="FontStyle60"/>
          <w:rFonts w:ascii="Times New Roman" w:eastAsia="Calibri" w:hAnsi="Times New Roman" w:cs="Times New Roman"/>
          <w:sz w:val="24"/>
          <w:szCs w:val="24"/>
        </w:rPr>
        <w:softHyphen/>
        <w:t>шению моральных дилемм на основе учета позиций участников ди</w:t>
      </w:r>
      <w:r w:rsidRPr="001835BC">
        <w:rPr>
          <w:rStyle w:val="FontStyle60"/>
          <w:rFonts w:ascii="Times New Roman" w:eastAsia="Calibri" w:hAnsi="Times New Roman" w:cs="Times New Roman"/>
          <w:sz w:val="24"/>
          <w:szCs w:val="24"/>
        </w:rPr>
        <w:softHyphen/>
        <w:t>леммы, ориентации на их мотивы и чувства; устойчивое следование в поведении моральным нормам и этическим требованиям;</w:t>
      </w:r>
    </w:p>
    <w:p w:rsidR="005C69B8" w:rsidRPr="001835BC" w:rsidRDefault="001835BC" w:rsidP="001835BC">
      <w:pPr>
        <w:pStyle w:val="Style4"/>
        <w:widowControl/>
        <w:tabs>
          <w:tab w:val="left" w:pos="259"/>
        </w:tabs>
        <w:spacing w:before="48"/>
        <w:ind w:left="259"/>
        <w:rPr>
          <w:rFonts w:ascii="Times New Roman" w:eastAsia="Calibri" w:hAnsi="Times New Roman"/>
        </w:rPr>
      </w:pPr>
      <w:r w:rsidRPr="001835BC">
        <w:rPr>
          <w:rStyle w:val="FontStyle60"/>
          <w:rFonts w:ascii="Times New Roman" w:eastAsia="Calibri" w:hAnsi="Times New Roman" w:cs="Times New Roman"/>
          <w:sz w:val="24"/>
          <w:szCs w:val="24"/>
        </w:rPr>
        <w:t>-</w:t>
      </w:r>
      <w:r w:rsidRPr="001835BC">
        <w:rPr>
          <w:rStyle w:val="FontStyle60"/>
          <w:rFonts w:ascii="Times New Roman" w:eastAsia="Calibri" w:hAnsi="Times New Roman" w:cs="Times New Roman"/>
          <w:sz w:val="24"/>
          <w:szCs w:val="24"/>
        </w:rPr>
        <w:tab/>
      </w:r>
      <w:proofErr w:type="spellStart"/>
      <w:r w:rsidRPr="001835BC">
        <w:rPr>
          <w:rStyle w:val="FontStyle60"/>
          <w:rFonts w:ascii="Times New Roman" w:eastAsia="Calibri" w:hAnsi="Times New Roman" w:cs="Times New Roman"/>
          <w:sz w:val="24"/>
          <w:szCs w:val="24"/>
        </w:rPr>
        <w:t>эмпатии</w:t>
      </w:r>
      <w:proofErr w:type="spellEnd"/>
      <w:r w:rsidRPr="001835BC">
        <w:rPr>
          <w:rStyle w:val="FontStyle60"/>
          <w:rFonts w:ascii="Times New Roman" w:eastAsia="Calibri" w:hAnsi="Times New Roman" w:cs="Times New Roman"/>
          <w:sz w:val="24"/>
          <w:szCs w:val="24"/>
        </w:rPr>
        <w:t xml:space="preserve"> как осознанного понимания и сопереживания чувствам других, </w:t>
      </w:r>
      <w:proofErr w:type="gramStart"/>
      <w:r w:rsidRPr="001835BC">
        <w:rPr>
          <w:rStyle w:val="FontStyle60"/>
          <w:rFonts w:ascii="Times New Roman" w:eastAsia="Calibri" w:hAnsi="Times New Roman" w:cs="Times New Roman"/>
          <w:sz w:val="24"/>
          <w:szCs w:val="24"/>
        </w:rPr>
        <w:t>выражающейся</w:t>
      </w:r>
      <w:proofErr w:type="gramEnd"/>
      <w:r w:rsidRPr="001835BC">
        <w:rPr>
          <w:rStyle w:val="FontStyle60"/>
          <w:rFonts w:ascii="Times New Roman" w:eastAsia="Calibri" w:hAnsi="Times New Roman" w:cs="Times New Roman"/>
          <w:sz w:val="24"/>
          <w:szCs w:val="24"/>
        </w:rPr>
        <w:t xml:space="preserve"> в поступках, направленных на помощь и обеспечение благополучия.</w:t>
      </w:r>
    </w:p>
    <w:p w:rsidR="005C69B8" w:rsidRPr="001835BC" w:rsidRDefault="005C69B8" w:rsidP="005C69B8">
      <w:pPr>
        <w:spacing w:line="240" w:lineRule="atLeast"/>
        <w:jc w:val="both"/>
        <w:rPr>
          <w:color w:val="0D0D0D"/>
          <w:u w:val="single"/>
        </w:rPr>
      </w:pPr>
      <w:r w:rsidRPr="007D7415">
        <w:rPr>
          <w:color w:val="0D0D0D"/>
          <w:u w:val="single"/>
        </w:rPr>
        <w:t xml:space="preserve">Требования к уровню подготовки учащихся, успешно освоивших рабочую программу: </w:t>
      </w:r>
    </w:p>
    <w:p w:rsidR="00867553" w:rsidRPr="007D7415" w:rsidRDefault="00867553" w:rsidP="00867553">
      <w:pPr>
        <w:autoSpaceDE w:val="0"/>
        <w:autoSpaceDN w:val="0"/>
        <w:adjustRightInd w:val="0"/>
        <w:spacing w:line="244" w:lineRule="auto"/>
        <w:jc w:val="both"/>
      </w:pPr>
      <w:r w:rsidRPr="007D7415">
        <w:t xml:space="preserve">В результате изучения иностранного языка в неполной средней (основной) школе учащиеся должны: </w:t>
      </w:r>
      <w:r w:rsidRPr="007D7415">
        <w:rPr>
          <w:b/>
          <w:bCs/>
        </w:rPr>
        <w:t>знать / понимать:</w:t>
      </w:r>
    </w:p>
    <w:p w:rsidR="00867553" w:rsidRPr="007D7415" w:rsidRDefault="00867553" w:rsidP="00867553">
      <w:pPr>
        <w:autoSpaceDE w:val="0"/>
        <w:autoSpaceDN w:val="0"/>
        <w:adjustRightInd w:val="0"/>
        <w:spacing w:line="244" w:lineRule="auto"/>
        <w:jc w:val="both"/>
      </w:pPr>
      <w:r w:rsidRPr="007D7415">
        <w:t>– основные значения изученных лексических единиц (слов, словосочетаний); основные способы словообразования (аффиксация, словосложение, конверсия)</w:t>
      </w:r>
      <w:proofErr w:type="gramStart"/>
      <w:r w:rsidRPr="007D7415">
        <w:t>;Д</w:t>
      </w:r>
      <w:proofErr w:type="gramEnd"/>
    </w:p>
    <w:p w:rsidR="00867553" w:rsidRPr="007D7415" w:rsidRDefault="00867553" w:rsidP="00867553">
      <w:pPr>
        <w:autoSpaceDE w:val="0"/>
        <w:autoSpaceDN w:val="0"/>
        <w:adjustRightInd w:val="0"/>
        <w:spacing w:line="244" w:lineRule="auto"/>
        <w:jc w:val="both"/>
      </w:pPr>
      <w:r w:rsidRPr="007D7415">
        <w:t>– особенности структуры простых и сложных предложений английского языка; интонацию различных типов коммуникативных предложений;</w:t>
      </w:r>
    </w:p>
    <w:p w:rsidR="00867553" w:rsidRPr="007D7415" w:rsidRDefault="00867553" w:rsidP="00867553">
      <w:pPr>
        <w:autoSpaceDE w:val="0"/>
        <w:autoSpaceDN w:val="0"/>
        <w:adjustRightInd w:val="0"/>
        <w:spacing w:line="244" w:lineRule="auto"/>
        <w:jc w:val="both"/>
      </w:pPr>
      <w:r w:rsidRPr="007D7415">
        <w:t>– признаки изученных грамматических явлений (видовременных форм глаголов, модальных глаголов и их эквивалентов, артиклей, существительных, степеней сравнения прилагательных и наречий, местоимений, числительных, предлогов);</w:t>
      </w:r>
    </w:p>
    <w:p w:rsidR="00867553" w:rsidRPr="007D7415" w:rsidRDefault="00867553" w:rsidP="00867553">
      <w:pPr>
        <w:autoSpaceDE w:val="0"/>
        <w:autoSpaceDN w:val="0"/>
        <w:adjustRightInd w:val="0"/>
        <w:spacing w:line="244" w:lineRule="auto"/>
        <w:jc w:val="both"/>
      </w:pPr>
      <w:r w:rsidRPr="007D7415">
        <w:t xml:space="preserve">– основные нормы речевого этикета (реплики-клише, наиболее распространенную оценочную лексику), принятую в стране изучаемого языка;– роль владения иностранными языками в современном мире; особенности образа жизни, быта, культуры англоговорящих стран (всемирно известные достопримечательности, выдающиеся люди и их вклад в мировую культуру), сходство и различия в традициях своей страны и </w:t>
      </w:r>
    </w:p>
    <w:p w:rsidR="00867553" w:rsidRPr="007D7415" w:rsidRDefault="00867553" w:rsidP="00867553">
      <w:pPr>
        <w:autoSpaceDE w:val="0"/>
        <w:autoSpaceDN w:val="0"/>
        <w:adjustRightInd w:val="0"/>
        <w:spacing w:line="244" w:lineRule="auto"/>
        <w:jc w:val="both"/>
      </w:pPr>
      <w:r w:rsidRPr="007D7415">
        <w:t>англоговорящих стран;</w:t>
      </w:r>
    </w:p>
    <w:p w:rsidR="00867553" w:rsidRPr="00367F3B" w:rsidRDefault="00867553" w:rsidP="00867553">
      <w:pPr>
        <w:autoSpaceDE w:val="0"/>
        <w:autoSpaceDN w:val="0"/>
        <w:adjustRightInd w:val="0"/>
        <w:spacing w:line="244" w:lineRule="auto"/>
        <w:jc w:val="center"/>
      </w:pPr>
    </w:p>
    <w:p w:rsidR="00867553" w:rsidRPr="007D7415" w:rsidRDefault="00867553" w:rsidP="00867553">
      <w:pPr>
        <w:autoSpaceDE w:val="0"/>
        <w:autoSpaceDN w:val="0"/>
        <w:adjustRightInd w:val="0"/>
        <w:spacing w:line="244" w:lineRule="auto"/>
        <w:jc w:val="both"/>
      </w:pPr>
      <w:r w:rsidRPr="007D7415">
        <w:rPr>
          <w:b/>
          <w:bCs/>
        </w:rPr>
        <w:t xml:space="preserve">уметь: </w:t>
      </w:r>
    </w:p>
    <w:p w:rsidR="00867553" w:rsidRPr="007D7415" w:rsidRDefault="00867553" w:rsidP="00867553">
      <w:pPr>
        <w:autoSpaceDE w:val="0"/>
        <w:autoSpaceDN w:val="0"/>
        <w:adjustRightInd w:val="0"/>
        <w:spacing w:line="244" w:lineRule="auto"/>
        <w:jc w:val="both"/>
        <w:rPr>
          <w:i/>
          <w:iCs/>
        </w:rPr>
      </w:pPr>
      <w:r w:rsidRPr="007D7415">
        <w:rPr>
          <w:i/>
          <w:iCs/>
        </w:rPr>
        <w:t>в области говорения:</w:t>
      </w:r>
    </w:p>
    <w:p w:rsidR="00867553" w:rsidRPr="007D7415" w:rsidRDefault="00867553" w:rsidP="00867553">
      <w:pPr>
        <w:autoSpaceDE w:val="0"/>
        <w:autoSpaceDN w:val="0"/>
        <w:adjustRightInd w:val="0"/>
        <w:spacing w:line="244" w:lineRule="auto"/>
        <w:jc w:val="both"/>
      </w:pPr>
      <w:r w:rsidRPr="007D7415">
        <w:t>– начинать, вести/поддерживать и заканчивать беседу в стандартных ситуациях общения, соблюдая нормы речевого этикета, при необходимости переспрашивая, уточняя;</w:t>
      </w:r>
    </w:p>
    <w:p w:rsidR="00867553" w:rsidRPr="007D7415" w:rsidRDefault="00867553" w:rsidP="00867553">
      <w:pPr>
        <w:autoSpaceDE w:val="0"/>
        <w:autoSpaceDN w:val="0"/>
        <w:adjustRightInd w:val="0"/>
        <w:jc w:val="both"/>
      </w:pPr>
      <w:r w:rsidRPr="007D7415">
        <w:t>– расспрашивать собеседника и отвечать на его вопросы, высказывая свое мнение, просьбу, отвечать на предложение собеседника согласием/отказом, опираясь на изученную тематику и усвоенный лексико-грамматический материал;</w:t>
      </w:r>
    </w:p>
    <w:p w:rsidR="00867553" w:rsidRPr="007D7415" w:rsidRDefault="00867553" w:rsidP="00867553">
      <w:pPr>
        <w:autoSpaceDE w:val="0"/>
        <w:autoSpaceDN w:val="0"/>
        <w:adjustRightInd w:val="0"/>
        <w:jc w:val="both"/>
      </w:pPr>
      <w:r w:rsidRPr="007D7415">
        <w:t>– рассказывать о себе, своей семье, друзьях, своих интересах и планах на будущее, сообщать краткие сведения о своем городе/селе, своей стране и стране изучаемого языка;</w:t>
      </w:r>
    </w:p>
    <w:p w:rsidR="00867553" w:rsidRPr="007D7415" w:rsidRDefault="00867553" w:rsidP="00867553">
      <w:pPr>
        <w:autoSpaceDE w:val="0"/>
        <w:autoSpaceDN w:val="0"/>
        <w:adjustRightInd w:val="0"/>
        <w:jc w:val="both"/>
      </w:pPr>
      <w:r w:rsidRPr="007D7415">
        <w:t xml:space="preserve">– делать краткие сообщения, описывать события/явления (в рамках изученных тем), передавать основное содержание, основную мысль прочитанного или услышанного, выражать свое отношение к </w:t>
      </w:r>
      <w:proofErr w:type="gramStart"/>
      <w:r w:rsidRPr="007D7415">
        <w:t>прочитанному</w:t>
      </w:r>
      <w:proofErr w:type="gramEnd"/>
      <w:r w:rsidRPr="007D7415">
        <w:t>/услышанному, давать краткую характеристику персонажей;</w:t>
      </w:r>
    </w:p>
    <w:p w:rsidR="00867553" w:rsidRPr="007D7415" w:rsidRDefault="00867553" w:rsidP="00867553">
      <w:pPr>
        <w:autoSpaceDE w:val="0"/>
        <w:autoSpaceDN w:val="0"/>
        <w:adjustRightInd w:val="0"/>
        <w:jc w:val="both"/>
      </w:pPr>
      <w:r w:rsidRPr="007D7415">
        <w:t xml:space="preserve">– использовать </w:t>
      </w:r>
      <w:proofErr w:type="spellStart"/>
      <w:r w:rsidRPr="007D7415">
        <w:t>перефраз</w:t>
      </w:r>
      <w:proofErr w:type="spellEnd"/>
      <w:r w:rsidRPr="007D7415">
        <w:t>, синонимичные средства в процессе устного общения;</w:t>
      </w:r>
    </w:p>
    <w:p w:rsidR="00867553" w:rsidRPr="007D7415" w:rsidRDefault="00867553" w:rsidP="00867553">
      <w:pPr>
        <w:autoSpaceDE w:val="0"/>
        <w:autoSpaceDN w:val="0"/>
        <w:adjustRightInd w:val="0"/>
        <w:jc w:val="both"/>
        <w:rPr>
          <w:i/>
          <w:iCs/>
        </w:rPr>
      </w:pPr>
      <w:r w:rsidRPr="007D7415">
        <w:rPr>
          <w:i/>
          <w:iCs/>
        </w:rPr>
        <w:t xml:space="preserve">в области </w:t>
      </w:r>
      <w:proofErr w:type="spellStart"/>
      <w:r w:rsidRPr="007D7415">
        <w:rPr>
          <w:i/>
          <w:iCs/>
        </w:rPr>
        <w:t>аудирования</w:t>
      </w:r>
      <w:proofErr w:type="spellEnd"/>
      <w:r w:rsidRPr="007D7415">
        <w:rPr>
          <w:i/>
          <w:iCs/>
        </w:rPr>
        <w:t>:</w:t>
      </w:r>
    </w:p>
    <w:p w:rsidR="00867553" w:rsidRPr="007D7415" w:rsidRDefault="00867553" w:rsidP="00867553">
      <w:pPr>
        <w:autoSpaceDE w:val="0"/>
        <w:autoSpaceDN w:val="0"/>
        <w:adjustRightInd w:val="0"/>
        <w:jc w:val="both"/>
      </w:pPr>
      <w:r w:rsidRPr="007D7415">
        <w:t xml:space="preserve">– понимать основное содержание коротких, несложных аутентичных прагматических текстов (прогноз погоды, программы </w:t>
      </w:r>
      <w:proofErr w:type="gramStart"/>
      <w:r w:rsidRPr="007D7415">
        <w:t>теле</w:t>
      </w:r>
      <w:proofErr w:type="gramEnd"/>
      <w:r w:rsidRPr="007D7415">
        <w:t>- и радиопередач, объявления на вокзале/в аэропорту) и выделять значимую информацию;</w:t>
      </w:r>
    </w:p>
    <w:p w:rsidR="00867553" w:rsidRPr="007D7415" w:rsidRDefault="00867553" w:rsidP="00867553">
      <w:pPr>
        <w:autoSpaceDE w:val="0"/>
        <w:autoSpaceDN w:val="0"/>
        <w:adjustRightInd w:val="0"/>
        <w:jc w:val="both"/>
      </w:pPr>
      <w:r w:rsidRPr="007D7415">
        <w:t>– понимать на слух основное содержание несложных аутентичных текстов, относящихся к разным коммуникативным типам речи (сообщение/рассказ); уметь определять тему текста, выделять главные факты, опуская второстепенные;</w:t>
      </w:r>
    </w:p>
    <w:p w:rsidR="00867553" w:rsidRPr="007D7415" w:rsidRDefault="00867553" w:rsidP="00867553">
      <w:pPr>
        <w:autoSpaceDE w:val="0"/>
        <w:autoSpaceDN w:val="0"/>
        <w:adjustRightInd w:val="0"/>
        <w:jc w:val="both"/>
      </w:pPr>
      <w:r w:rsidRPr="007D7415">
        <w:t>– использовать переспрос, просьбу повторить;</w:t>
      </w:r>
    </w:p>
    <w:p w:rsidR="00867553" w:rsidRPr="007D7415" w:rsidRDefault="00867553" w:rsidP="00867553">
      <w:pPr>
        <w:autoSpaceDE w:val="0"/>
        <w:autoSpaceDN w:val="0"/>
        <w:adjustRightInd w:val="0"/>
        <w:jc w:val="both"/>
        <w:rPr>
          <w:i/>
          <w:iCs/>
        </w:rPr>
      </w:pPr>
      <w:r w:rsidRPr="007D7415">
        <w:rPr>
          <w:i/>
          <w:iCs/>
        </w:rPr>
        <w:t>в области чтения:</w:t>
      </w:r>
    </w:p>
    <w:p w:rsidR="00867553" w:rsidRPr="007D7415" w:rsidRDefault="00867553" w:rsidP="00867553">
      <w:pPr>
        <w:autoSpaceDE w:val="0"/>
        <w:autoSpaceDN w:val="0"/>
        <w:adjustRightInd w:val="0"/>
        <w:jc w:val="both"/>
      </w:pPr>
      <w:r w:rsidRPr="007D7415">
        <w:t>– ориентироваться в тексте на английском языке; прогнозировать его содержание по заголовку;</w:t>
      </w:r>
    </w:p>
    <w:p w:rsidR="00867553" w:rsidRPr="002B688C" w:rsidRDefault="00867553" w:rsidP="002B688C">
      <w:pPr>
        <w:autoSpaceDE w:val="0"/>
        <w:autoSpaceDN w:val="0"/>
        <w:adjustRightInd w:val="0"/>
        <w:jc w:val="both"/>
      </w:pPr>
      <w:r w:rsidRPr="007D7415">
        <w:t>– читать аутентичные тексты разных жанров с пониманием основного содержания (определять тему, основную мысль; выделять главные факты, опуская второстепенные; устанавливать логическую последовательность основных фактов текста);</w:t>
      </w:r>
    </w:p>
    <w:p w:rsidR="00867553" w:rsidRPr="007D7415" w:rsidRDefault="00867553" w:rsidP="00867553">
      <w:pPr>
        <w:autoSpaceDE w:val="0"/>
        <w:autoSpaceDN w:val="0"/>
        <w:adjustRightInd w:val="0"/>
        <w:jc w:val="both"/>
      </w:pPr>
      <w:r w:rsidRPr="007D7415">
        <w:lastRenderedPageBreak/>
        <w:t>– читать несложные аутентичные тексты разных стилей с полным и точным пониманием, используя различные приемы смысловой переработки текста (языковую догадку, анализ, выборочный перевод), оценивать полученную информацию, выражать свое мнение;</w:t>
      </w:r>
    </w:p>
    <w:p w:rsidR="00867553" w:rsidRPr="007D7415" w:rsidRDefault="00867553" w:rsidP="00867553">
      <w:pPr>
        <w:autoSpaceDE w:val="0"/>
        <w:autoSpaceDN w:val="0"/>
        <w:adjustRightInd w:val="0"/>
        <w:jc w:val="both"/>
      </w:pPr>
      <w:r w:rsidRPr="007D7415">
        <w:t>– читать текст с выборочным пониманием нужной или интересующей информации;</w:t>
      </w:r>
    </w:p>
    <w:p w:rsidR="00867553" w:rsidRPr="007D7415" w:rsidRDefault="00867553" w:rsidP="00867553">
      <w:pPr>
        <w:autoSpaceDE w:val="0"/>
        <w:autoSpaceDN w:val="0"/>
        <w:adjustRightInd w:val="0"/>
        <w:jc w:val="both"/>
        <w:rPr>
          <w:i/>
          <w:iCs/>
        </w:rPr>
      </w:pPr>
      <w:r w:rsidRPr="007D7415">
        <w:rPr>
          <w:i/>
          <w:iCs/>
        </w:rPr>
        <w:t>в области письма:</w:t>
      </w:r>
    </w:p>
    <w:p w:rsidR="00867553" w:rsidRPr="007D7415" w:rsidRDefault="00867553" w:rsidP="00867553">
      <w:pPr>
        <w:autoSpaceDE w:val="0"/>
        <w:autoSpaceDN w:val="0"/>
        <w:adjustRightInd w:val="0"/>
        <w:jc w:val="both"/>
      </w:pPr>
      <w:r w:rsidRPr="007D7415">
        <w:t>– заполнять анкеты и формуляры;</w:t>
      </w:r>
    </w:p>
    <w:p w:rsidR="00867553" w:rsidRPr="007D7415" w:rsidRDefault="00867553" w:rsidP="00867553">
      <w:pPr>
        <w:autoSpaceDE w:val="0"/>
        <w:autoSpaceDN w:val="0"/>
        <w:adjustRightInd w:val="0"/>
        <w:jc w:val="both"/>
      </w:pPr>
      <w:r w:rsidRPr="007D7415">
        <w:t>– писать поздравления, личные письма с опорой на образец: расспрашивать адресата о его жизни и делах, сообщать то же самое о себе, выражать благодарность, просьбу, употребляя формулы речевого этикета, принятые в странах изучаемого языка.</w:t>
      </w:r>
    </w:p>
    <w:p w:rsidR="005C69B8" w:rsidRPr="007D7415" w:rsidRDefault="005C69B8" w:rsidP="005C69B8">
      <w:pPr>
        <w:spacing w:line="240" w:lineRule="atLeast"/>
        <w:jc w:val="both"/>
        <w:rPr>
          <w:color w:val="0D0D0D"/>
        </w:rPr>
      </w:pPr>
    </w:p>
    <w:p w:rsidR="005C69B8" w:rsidRPr="007D7415" w:rsidRDefault="005C69B8" w:rsidP="005C69B8">
      <w:pPr>
        <w:spacing w:line="240" w:lineRule="atLeast"/>
        <w:jc w:val="both"/>
        <w:rPr>
          <w:color w:val="0D0D0D"/>
        </w:rPr>
      </w:pPr>
      <w:r w:rsidRPr="007D7415">
        <w:rPr>
          <w:color w:val="0D0D0D"/>
          <w:u w:val="single"/>
        </w:rPr>
        <w:t>Процесс изучения данного курса направлен на формирование следующих компетенций</w:t>
      </w:r>
      <w:r w:rsidRPr="007D7415">
        <w:rPr>
          <w:color w:val="0D0D0D"/>
        </w:rPr>
        <w:t>:</w:t>
      </w:r>
    </w:p>
    <w:p w:rsidR="005C69B8" w:rsidRPr="007D7415" w:rsidRDefault="005C69B8" w:rsidP="005C69B8">
      <w:pPr>
        <w:shd w:val="clear" w:color="auto" w:fill="FFFFFF"/>
        <w:spacing w:before="178"/>
        <w:ind w:right="-222" w:firstLine="71"/>
        <w:jc w:val="both"/>
        <w:rPr>
          <w:b/>
          <w:bCs/>
          <w:color w:val="000000"/>
          <w:spacing w:val="-10"/>
        </w:rPr>
      </w:pPr>
      <w:r w:rsidRPr="007D7415">
        <w:rPr>
          <w:b/>
          <w:bCs/>
          <w:color w:val="000000"/>
          <w:spacing w:val="-10"/>
        </w:rPr>
        <w:t xml:space="preserve">1. Речевая компетенция. </w:t>
      </w:r>
    </w:p>
    <w:p w:rsidR="00F848CD" w:rsidRPr="007D7415" w:rsidRDefault="005C69B8" w:rsidP="00F848CD">
      <w:pPr>
        <w:shd w:val="clear" w:color="auto" w:fill="FFFFFF"/>
        <w:spacing w:before="58"/>
        <w:ind w:right="-222"/>
        <w:jc w:val="both"/>
        <w:rPr>
          <w:b/>
          <w:bCs/>
          <w:i/>
          <w:iCs/>
          <w:color w:val="000000"/>
          <w:spacing w:val="-1"/>
        </w:rPr>
      </w:pPr>
      <w:r w:rsidRPr="007D7415">
        <w:rPr>
          <w:b/>
          <w:bCs/>
          <w:i/>
          <w:iCs/>
          <w:color w:val="000000"/>
          <w:spacing w:val="-1"/>
        </w:rPr>
        <w:t>Умения диалогической речи.</w:t>
      </w:r>
    </w:p>
    <w:p w:rsidR="00F848CD" w:rsidRPr="007D7415" w:rsidRDefault="00F848CD" w:rsidP="00F848CD">
      <w:pPr>
        <w:shd w:val="clear" w:color="auto" w:fill="FFFFFF"/>
        <w:spacing w:before="58"/>
        <w:ind w:right="-222"/>
        <w:jc w:val="both"/>
        <w:rPr>
          <w:b/>
          <w:bCs/>
          <w:i/>
          <w:iCs/>
          <w:color w:val="000000"/>
          <w:spacing w:val="-1"/>
        </w:rPr>
      </w:pPr>
      <w:proofErr w:type="gramStart"/>
      <w:r w:rsidRPr="007D7415">
        <w:rPr>
          <w:color w:val="000000"/>
        </w:rPr>
        <w:t xml:space="preserve">В 5 классе продолжается развитие таких речевых умений, как умения вести </w:t>
      </w:r>
      <w:r w:rsidRPr="007D7415">
        <w:rPr>
          <w:color w:val="000000"/>
          <w:u w:val="single"/>
        </w:rPr>
        <w:t>диалог этикетного характера</w:t>
      </w:r>
      <w:r w:rsidRPr="007D7415">
        <w:t xml:space="preserve"> (объем диалогов – до 2 реплик со стороны каждого учащегося)</w:t>
      </w:r>
      <w:r w:rsidRPr="007D7415">
        <w:rPr>
          <w:color w:val="000000"/>
        </w:rPr>
        <w:t xml:space="preserve">, </w:t>
      </w:r>
      <w:r w:rsidRPr="007D7415">
        <w:rPr>
          <w:color w:val="000000"/>
          <w:u w:val="single"/>
        </w:rPr>
        <w:t>диалог-расспрос</w:t>
      </w:r>
      <w:r w:rsidRPr="007D7415">
        <w:rPr>
          <w:color w:val="000000"/>
        </w:rPr>
        <w:t xml:space="preserve"> (объем диалогов – до 2-х реплик со стороны </w:t>
      </w:r>
      <w:r w:rsidRPr="007D7415">
        <w:t xml:space="preserve">каждого учащегося), </w:t>
      </w:r>
      <w:r w:rsidRPr="007D7415">
        <w:rPr>
          <w:color w:val="000000"/>
          <w:u w:val="single"/>
        </w:rPr>
        <w:t>диалог-побуждение к действию</w:t>
      </w:r>
      <w:r w:rsidRPr="007D7415">
        <w:t xml:space="preserve"> (объем учебных диалогов – до 2-х реплик со стороны каждого учащегося)</w:t>
      </w:r>
      <w:r w:rsidRPr="007D7415">
        <w:rPr>
          <w:color w:val="000000"/>
        </w:rPr>
        <w:t>, при этом по сравнению с начальной школой усложняется предметное содержание речи, увеличивается количество реплик</w:t>
      </w:r>
      <w:proofErr w:type="gramEnd"/>
      <w:r w:rsidRPr="007D7415">
        <w:rPr>
          <w:color w:val="000000"/>
        </w:rPr>
        <w:t xml:space="preserve">, </w:t>
      </w:r>
      <w:proofErr w:type="gramStart"/>
      <w:r w:rsidRPr="007D7415">
        <w:rPr>
          <w:color w:val="000000"/>
        </w:rPr>
        <w:t>произносимых</w:t>
      </w:r>
      <w:proofErr w:type="gramEnd"/>
      <w:r w:rsidRPr="007D7415">
        <w:rPr>
          <w:color w:val="000000"/>
        </w:rPr>
        <w:t xml:space="preserve"> школьниками в ходе диалога, становится более разнообразным языковое оформление речи. </w:t>
      </w:r>
    </w:p>
    <w:p w:rsidR="00F848CD" w:rsidRPr="007D7415" w:rsidRDefault="00F848CD" w:rsidP="00F848CD">
      <w:pPr>
        <w:shd w:val="clear" w:color="auto" w:fill="FFFFFF"/>
        <w:spacing w:before="58"/>
        <w:ind w:right="-222"/>
        <w:jc w:val="both"/>
        <w:rPr>
          <w:b/>
          <w:bCs/>
          <w:i/>
          <w:iCs/>
          <w:color w:val="000000"/>
          <w:spacing w:val="-1"/>
        </w:rPr>
      </w:pPr>
      <w:r w:rsidRPr="007D7415">
        <w:rPr>
          <w:b/>
          <w:bCs/>
          <w:i/>
          <w:iCs/>
          <w:color w:val="000000"/>
          <w:spacing w:val="-1"/>
        </w:rPr>
        <w:t>Умения монологической речи.</w:t>
      </w:r>
    </w:p>
    <w:p w:rsidR="00F848CD" w:rsidRPr="007D7415" w:rsidRDefault="00F848CD" w:rsidP="00F848CD">
      <w:pPr>
        <w:widowControl w:val="0"/>
        <w:shd w:val="clear" w:color="auto" w:fill="FFFFFF"/>
        <w:spacing w:before="120"/>
        <w:jc w:val="both"/>
        <w:rPr>
          <w:color w:val="000000"/>
        </w:rPr>
      </w:pPr>
      <w:r w:rsidRPr="007D7415">
        <w:rPr>
          <w:color w:val="000000"/>
        </w:rPr>
        <w:t>Развитие монологической речи предусматривает овладение следующими умениями:</w:t>
      </w:r>
    </w:p>
    <w:p w:rsidR="00F848CD" w:rsidRPr="007D7415" w:rsidRDefault="00F848CD" w:rsidP="00F848CD">
      <w:pPr>
        <w:pStyle w:val="21"/>
        <w:widowControl w:val="0"/>
        <w:numPr>
          <w:ilvl w:val="0"/>
          <w:numId w:val="33"/>
        </w:numPr>
        <w:ind w:left="357" w:right="0" w:hanging="357"/>
        <w:jc w:val="both"/>
        <w:rPr>
          <w:sz w:val="24"/>
          <w:szCs w:val="24"/>
        </w:rPr>
      </w:pPr>
      <w:r w:rsidRPr="007D7415">
        <w:rPr>
          <w:sz w:val="24"/>
          <w:szCs w:val="24"/>
        </w:rPr>
        <w:t xml:space="preserve">кратко высказываться о фактах и событиях, используя такие коммуникативные типы речи как описание, повествование и сообщение, а также эмоциональные и оценочные суждения; </w:t>
      </w:r>
    </w:p>
    <w:p w:rsidR="00F848CD" w:rsidRPr="007D7415" w:rsidRDefault="00F848CD" w:rsidP="00F848CD">
      <w:pPr>
        <w:pStyle w:val="21"/>
        <w:widowControl w:val="0"/>
        <w:numPr>
          <w:ilvl w:val="0"/>
          <w:numId w:val="33"/>
        </w:numPr>
        <w:ind w:left="357" w:right="0" w:hanging="357"/>
        <w:jc w:val="both"/>
        <w:rPr>
          <w:sz w:val="24"/>
          <w:szCs w:val="24"/>
        </w:rPr>
      </w:pPr>
      <w:r w:rsidRPr="007D7415">
        <w:rPr>
          <w:sz w:val="24"/>
          <w:szCs w:val="24"/>
        </w:rPr>
        <w:t xml:space="preserve">передавать содержание, основную мысль </w:t>
      </w:r>
      <w:proofErr w:type="gramStart"/>
      <w:r w:rsidRPr="007D7415">
        <w:rPr>
          <w:sz w:val="24"/>
          <w:szCs w:val="24"/>
        </w:rPr>
        <w:t>прочитанного</w:t>
      </w:r>
      <w:proofErr w:type="gramEnd"/>
      <w:r w:rsidRPr="007D7415">
        <w:rPr>
          <w:sz w:val="24"/>
          <w:szCs w:val="24"/>
        </w:rPr>
        <w:t xml:space="preserve"> с опорой на текст; </w:t>
      </w:r>
    </w:p>
    <w:p w:rsidR="00F848CD" w:rsidRPr="007D7415" w:rsidRDefault="00F848CD" w:rsidP="00F848CD">
      <w:pPr>
        <w:widowControl w:val="0"/>
        <w:numPr>
          <w:ilvl w:val="0"/>
          <w:numId w:val="33"/>
        </w:numPr>
        <w:shd w:val="clear" w:color="auto" w:fill="FFFFFF"/>
        <w:suppressAutoHyphens/>
        <w:ind w:left="357" w:hanging="357"/>
        <w:jc w:val="both"/>
        <w:rPr>
          <w:color w:val="000000"/>
        </w:rPr>
      </w:pPr>
      <w:r w:rsidRPr="007D7415">
        <w:rPr>
          <w:color w:val="000000"/>
        </w:rPr>
        <w:t>делать сообщение в связи с прочитанным/прослушанным текстом.</w:t>
      </w:r>
    </w:p>
    <w:p w:rsidR="00F848CD" w:rsidRPr="007D7415" w:rsidRDefault="00F848CD" w:rsidP="00F848CD">
      <w:pPr>
        <w:widowControl w:val="0"/>
        <w:shd w:val="clear" w:color="auto" w:fill="FFFFFF"/>
        <w:jc w:val="both"/>
        <w:rPr>
          <w:color w:val="000000"/>
        </w:rPr>
      </w:pPr>
      <w:r w:rsidRPr="007D7415">
        <w:rPr>
          <w:color w:val="000000"/>
        </w:rPr>
        <w:t>Объем монологического высказывания – до 6-8 фраз.</w:t>
      </w:r>
    </w:p>
    <w:p w:rsidR="00F848CD" w:rsidRPr="007D7415" w:rsidRDefault="00F848CD" w:rsidP="005C69B8">
      <w:pPr>
        <w:shd w:val="clear" w:color="auto" w:fill="FFFFFF"/>
        <w:spacing w:before="58"/>
        <w:ind w:right="-222"/>
        <w:jc w:val="both"/>
        <w:rPr>
          <w:b/>
          <w:bCs/>
          <w:i/>
          <w:iCs/>
          <w:color w:val="000000"/>
          <w:spacing w:val="-1"/>
        </w:rPr>
      </w:pPr>
    </w:p>
    <w:p w:rsidR="005C69B8" w:rsidRPr="007D7415" w:rsidRDefault="005C69B8" w:rsidP="005C69B8">
      <w:pPr>
        <w:shd w:val="clear" w:color="auto" w:fill="FFFFFF"/>
        <w:ind w:right="-222"/>
        <w:jc w:val="both"/>
        <w:rPr>
          <w:b/>
          <w:i/>
          <w:iCs/>
          <w:color w:val="000000"/>
          <w:spacing w:val="-5"/>
        </w:rPr>
      </w:pPr>
      <w:r w:rsidRPr="007D7415">
        <w:rPr>
          <w:b/>
          <w:i/>
          <w:iCs/>
          <w:color w:val="000000"/>
          <w:spacing w:val="-5"/>
        </w:rPr>
        <w:t>Умения письменной речи.</w:t>
      </w:r>
    </w:p>
    <w:p w:rsidR="00F848CD" w:rsidRPr="007D7415" w:rsidRDefault="00F848CD" w:rsidP="00F848CD">
      <w:pPr>
        <w:pStyle w:val="a8"/>
        <w:widowControl w:val="0"/>
        <w:numPr>
          <w:ilvl w:val="0"/>
          <w:numId w:val="36"/>
        </w:numPr>
        <w:shd w:val="clear" w:color="auto" w:fill="FFFFFF"/>
        <w:tabs>
          <w:tab w:val="left" w:pos="709"/>
        </w:tabs>
        <w:suppressAutoHyphens/>
        <w:jc w:val="both"/>
        <w:rPr>
          <w:color w:val="000000"/>
        </w:rPr>
      </w:pPr>
      <w:r w:rsidRPr="007D7415">
        <w:rPr>
          <w:color w:val="000000"/>
        </w:rPr>
        <w:t>заполнять бланки (указывать имя, фамилию, пол, возраст, гражданство, адрес);</w:t>
      </w:r>
    </w:p>
    <w:p w:rsidR="00F848CD" w:rsidRPr="007D7415" w:rsidRDefault="00F848CD" w:rsidP="00F848CD">
      <w:pPr>
        <w:pStyle w:val="a8"/>
        <w:widowControl w:val="0"/>
        <w:numPr>
          <w:ilvl w:val="0"/>
          <w:numId w:val="36"/>
        </w:numPr>
        <w:shd w:val="clear" w:color="auto" w:fill="FFFFFF"/>
        <w:tabs>
          <w:tab w:val="left" w:pos="709"/>
        </w:tabs>
        <w:suppressAutoHyphens/>
        <w:jc w:val="both"/>
        <w:rPr>
          <w:color w:val="000000"/>
        </w:rPr>
      </w:pPr>
      <w:r w:rsidRPr="007D7415">
        <w:rPr>
          <w:color w:val="000000"/>
        </w:rPr>
        <w:t>писать личное письмо с опорой на образец (расспрашивать адресат о его жизни, делах, сообщать то же о себе, выражать благодарность, просьбы), объем личного письма – 20-30 слов, включая адрес);</w:t>
      </w:r>
    </w:p>
    <w:p w:rsidR="00F848CD" w:rsidRPr="007D7415" w:rsidRDefault="00F848CD" w:rsidP="005C69B8">
      <w:pPr>
        <w:shd w:val="clear" w:color="auto" w:fill="FFFFFF"/>
        <w:ind w:right="-222"/>
        <w:jc w:val="both"/>
        <w:rPr>
          <w:b/>
          <w:i/>
          <w:iCs/>
          <w:color w:val="000000"/>
          <w:spacing w:val="-5"/>
        </w:rPr>
      </w:pPr>
    </w:p>
    <w:p w:rsidR="005C69B8" w:rsidRPr="007D7415" w:rsidRDefault="005C69B8" w:rsidP="005C69B8">
      <w:pPr>
        <w:shd w:val="clear" w:color="auto" w:fill="FFFFFF"/>
        <w:tabs>
          <w:tab w:val="left" w:pos="662"/>
        </w:tabs>
        <w:spacing w:before="125"/>
        <w:ind w:right="-222"/>
        <w:jc w:val="both"/>
        <w:rPr>
          <w:b/>
          <w:bCs/>
          <w:color w:val="000000"/>
        </w:rPr>
      </w:pPr>
      <w:r w:rsidRPr="007D7415">
        <w:rPr>
          <w:b/>
          <w:bCs/>
          <w:color w:val="000000"/>
          <w:spacing w:val="-5"/>
        </w:rPr>
        <w:t>1.3</w:t>
      </w:r>
      <w:r w:rsidRPr="007D7415">
        <w:rPr>
          <w:b/>
          <w:bCs/>
          <w:color w:val="000000"/>
        </w:rPr>
        <w:t>. Рецептивные речевые умения.</w:t>
      </w:r>
    </w:p>
    <w:p w:rsidR="005C69B8" w:rsidRPr="007D7415" w:rsidRDefault="005C69B8" w:rsidP="005C69B8">
      <w:pPr>
        <w:shd w:val="clear" w:color="auto" w:fill="FFFFFF"/>
        <w:spacing w:before="58"/>
        <w:ind w:right="-222"/>
        <w:jc w:val="both"/>
        <w:rPr>
          <w:i/>
          <w:iCs/>
          <w:color w:val="000000"/>
          <w:spacing w:val="-7"/>
        </w:rPr>
      </w:pPr>
      <w:r w:rsidRPr="007D7415">
        <w:rPr>
          <w:b/>
          <w:i/>
          <w:iCs/>
          <w:color w:val="000000"/>
          <w:spacing w:val="-7"/>
        </w:rPr>
        <w:t xml:space="preserve">Умения </w:t>
      </w:r>
      <w:proofErr w:type="spellStart"/>
      <w:r w:rsidRPr="007D7415">
        <w:rPr>
          <w:b/>
          <w:i/>
          <w:iCs/>
          <w:color w:val="000000"/>
          <w:spacing w:val="-7"/>
        </w:rPr>
        <w:t>аудирования</w:t>
      </w:r>
      <w:proofErr w:type="spellEnd"/>
      <w:r w:rsidRPr="007D7415">
        <w:rPr>
          <w:i/>
          <w:iCs/>
          <w:color w:val="000000"/>
          <w:spacing w:val="-7"/>
        </w:rPr>
        <w:t>.</w:t>
      </w:r>
    </w:p>
    <w:p w:rsidR="00F848CD" w:rsidRPr="007D7415" w:rsidRDefault="00F848CD" w:rsidP="00F848CD">
      <w:pPr>
        <w:widowControl w:val="0"/>
        <w:shd w:val="clear" w:color="auto" w:fill="FFFFFF"/>
        <w:ind w:firstLine="720"/>
        <w:jc w:val="both"/>
        <w:rPr>
          <w:color w:val="000000"/>
        </w:rPr>
      </w:pPr>
      <w:r w:rsidRPr="007D7415">
        <w:rPr>
          <w:color w:val="000000"/>
        </w:rPr>
        <w:t>Владение умениями воспринимать на слух иноязычный те</w:t>
      </w:r>
      <w:proofErr w:type="gramStart"/>
      <w:r w:rsidRPr="007D7415">
        <w:rPr>
          <w:color w:val="000000"/>
        </w:rPr>
        <w:t>кст пр</w:t>
      </w:r>
      <w:proofErr w:type="gramEnd"/>
      <w:r w:rsidRPr="007D7415">
        <w:rPr>
          <w:color w:val="000000"/>
        </w:rPr>
        <w:t xml:space="preserve">едусматривает понимание несложных текстов с разной глубиной проникновения в их содержание </w:t>
      </w:r>
      <w:r w:rsidRPr="007D7415">
        <w:rPr>
          <w:color w:val="000000"/>
          <w:u w:val="single"/>
        </w:rPr>
        <w:t>(с пониманием основного содержания, с выборочным пониманием и полным пониманием текста</w:t>
      </w:r>
      <w:r w:rsidRPr="007D7415">
        <w:rPr>
          <w:color w:val="000000"/>
        </w:rPr>
        <w:t>) в зависимости от коммуникативной задачи и функционального типа текста.</w:t>
      </w:r>
    </w:p>
    <w:p w:rsidR="00F848CD" w:rsidRPr="007D7415" w:rsidRDefault="00F848CD" w:rsidP="005C69B8">
      <w:pPr>
        <w:shd w:val="clear" w:color="auto" w:fill="FFFFFF"/>
        <w:spacing w:before="58"/>
        <w:ind w:right="-222"/>
        <w:jc w:val="both"/>
        <w:rPr>
          <w:i/>
          <w:iCs/>
          <w:color w:val="000000"/>
          <w:spacing w:val="-7"/>
        </w:rPr>
      </w:pPr>
    </w:p>
    <w:p w:rsidR="005C69B8" w:rsidRPr="007D7415" w:rsidRDefault="005C69B8" w:rsidP="005C69B8">
      <w:pPr>
        <w:shd w:val="clear" w:color="auto" w:fill="FFFFFF"/>
        <w:spacing w:before="5"/>
        <w:ind w:right="-222"/>
        <w:jc w:val="both"/>
        <w:rPr>
          <w:i/>
          <w:iCs/>
          <w:color w:val="000000"/>
          <w:spacing w:val="-5"/>
        </w:rPr>
      </w:pPr>
      <w:r w:rsidRPr="007D7415">
        <w:rPr>
          <w:b/>
          <w:i/>
          <w:iCs/>
          <w:color w:val="000000"/>
          <w:spacing w:val="-5"/>
        </w:rPr>
        <w:t>Умения чтения</w:t>
      </w:r>
      <w:r w:rsidRPr="007D7415">
        <w:rPr>
          <w:i/>
          <w:iCs/>
          <w:color w:val="000000"/>
          <w:spacing w:val="-5"/>
        </w:rPr>
        <w:t>.</w:t>
      </w:r>
    </w:p>
    <w:p w:rsidR="00F848CD" w:rsidRPr="007D7415" w:rsidRDefault="00F848CD" w:rsidP="00F848CD">
      <w:pPr>
        <w:widowControl w:val="0"/>
        <w:shd w:val="clear" w:color="auto" w:fill="FFFFFF"/>
        <w:ind w:firstLine="720"/>
        <w:jc w:val="both"/>
        <w:rPr>
          <w:color w:val="000000"/>
        </w:rPr>
      </w:pPr>
      <w:r w:rsidRPr="007D7415">
        <w:rPr>
          <w:color w:val="000000"/>
        </w:rPr>
        <w:t>Школьники учатся читать и понимать тексты с различной глубиной проникновения в их содержание (в зависимости от вида чтения):</w:t>
      </w:r>
    </w:p>
    <w:p w:rsidR="00F848CD" w:rsidRPr="007D7415" w:rsidRDefault="00F848CD" w:rsidP="00F848CD">
      <w:pPr>
        <w:widowControl w:val="0"/>
        <w:shd w:val="clear" w:color="auto" w:fill="FFFFFF"/>
        <w:ind w:firstLine="426"/>
        <w:jc w:val="both"/>
        <w:rPr>
          <w:color w:val="000000"/>
          <w:u w:val="single"/>
        </w:rPr>
      </w:pPr>
      <w:r w:rsidRPr="007D7415">
        <w:rPr>
          <w:color w:val="000000"/>
          <w:u w:val="single"/>
        </w:rPr>
        <w:t>с пониманием основного содержания (ознакомительное чтение);</w:t>
      </w:r>
    </w:p>
    <w:p w:rsidR="00F848CD" w:rsidRPr="007D7415" w:rsidRDefault="00F848CD" w:rsidP="00F848CD">
      <w:pPr>
        <w:widowControl w:val="0"/>
        <w:shd w:val="clear" w:color="auto" w:fill="FFFFFF"/>
        <w:ind w:firstLine="426"/>
        <w:jc w:val="both"/>
        <w:rPr>
          <w:color w:val="000000"/>
          <w:u w:val="single"/>
        </w:rPr>
      </w:pPr>
      <w:r w:rsidRPr="007D7415">
        <w:rPr>
          <w:color w:val="000000"/>
          <w:u w:val="single"/>
        </w:rPr>
        <w:t>с полным пониманием содержания (изучающее чтение);</w:t>
      </w:r>
    </w:p>
    <w:p w:rsidR="00F848CD" w:rsidRPr="007D7415" w:rsidRDefault="00F848CD" w:rsidP="00F848CD">
      <w:pPr>
        <w:widowControl w:val="0"/>
        <w:shd w:val="clear" w:color="auto" w:fill="FFFFFF"/>
        <w:ind w:firstLine="426"/>
        <w:jc w:val="both"/>
        <w:rPr>
          <w:color w:val="000000"/>
          <w:u w:val="single"/>
        </w:rPr>
      </w:pPr>
      <w:r w:rsidRPr="007D7415">
        <w:rPr>
          <w:color w:val="000000"/>
          <w:u w:val="single"/>
        </w:rPr>
        <w:t>с выборочным пониманием нужной или интересующей информации (просмотровое/поисковое чтение).</w:t>
      </w:r>
    </w:p>
    <w:p w:rsidR="00F848CD" w:rsidRPr="007D7415" w:rsidRDefault="00F848CD" w:rsidP="005C69B8">
      <w:pPr>
        <w:shd w:val="clear" w:color="auto" w:fill="FFFFFF"/>
        <w:spacing w:before="5"/>
        <w:ind w:right="-222"/>
        <w:jc w:val="both"/>
        <w:rPr>
          <w:i/>
          <w:iCs/>
          <w:color w:val="000000"/>
          <w:spacing w:val="-5"/>
        </w:rPr>
      </w:pPr>
    </w:p>
    <w:p w:rsidR="005C69B8" w:rsidRPr="007D7415" w:rsidRDefault="005C69B8" w:rsidP="005C69B8">
      <w:pPr>
        <w:shd w:val="clear" w:color="auto" w:fill="FFFFFF"/>
        <w:spacing w:before="120"/>
        <w:ind w:right="-222"/>
        <w:jc w:val="both"/>
        <w:rPr>
          <w:b/>
          <w:color w:val="000000"/>
          <w:spacing w:val="7"/>
        </w:rPr>
      </w:pPr>
      <w:r w:rsidRPr="007D7415">
        <w:rPr>
          <w:b/>
          <w:color w:val="000000"/>
          <w:spacing w:val="7"/>
        </w:rPr>
        <w:t>2. Социокультурная компетенция.</w:t>
      </w:r>
    </w:p>
    <w:p w:rsidR="00F848CD" w:rsidRPr="007D7415" w:rsidRDefault="00F848CD" w:rsidP="00F848CD">
      <w:pPr>
        <w:widowControl w:val="0"/>
        <w:shd w:val="clear" w:color="auto" w:fill="FFFFFF"/>
        <w:ind w:firstLine="720"/>
        <w:jc w:val="both"/>
        <w:rPr>
          <w:color w:val="000000"/>
        </w:rPr>
      </w:pPr>
      <w:r w:rsidRPr="007D7415">
        <w:rPr>
          <w:color w:val="000000"/>
        </w:rPr>
        <w:lastRenderedPageBreak/>
        <w:t xml:space="preserve">Учащиеся знакомятся с отдельными социокультурными элементами речевого поведенческого этикета в англоязычной среде в условиях проигрывания ситуаций общения «В семье», «В школе», «Проведение досуга». Использование английского языка как средства социокультурного развития школьников на данном этапе включает знакомство </w:t>
      </w:r>
      <w:proofErr w:type="gramStart"/>
      <w:r w:rsidRPr="007D7415">
        <w:rPr>
          <w:color w:val="000000"/>
        </w:rPr>
        <w:t>с</w:t>
      </w:r>
      <w:proofErr w:type="gramEnd"/>
      <w:r w:rsidRPr="007D7415">
        <w:rPr>
          <w:color w:val="000000"/>
        </w:rPr>
        <w:t>:</w:t>
      </w:r>
    </w:p>
    <w:p w:rsidR="00F848CD" w:rsidRPr="007D7415" w:rsidRDefault="00F848CD" w:rsidP="007D7415">
      <w:pPr>
        <w:pStyle w:val="a8"/>
        <w:widowControl w:val="0"/>
        <w:numPr>
          <w:ilvl w:val="0"/>
          <w:numId w:val="41"/>
        </w:numPr>
        <w:shd w:val="clear" w:color="auto" w:fill="FFFFFF"/>
        <w:tabs>
          <w:tab w:val="left" w:pos="567"/>
        </w:tabs>
        <w:suppressAutoHyphens/>
        <w:jc w:val="both"/>
        <w:rPr>
          <w:color w:val="000000"/>
        </w:rPr>
      </w:pPr>
      <w:r w:rsidRPr="007D7415">
        <w:rPr>
          <w:color w:val="000000"/>
        </w:rPr>
        <w:t>фамилиями и именами выдающихся людей в странах изучаемого языка;</w:t>
      </w:r>
    </w:p>
    <w:p w:rsidR="00F848CD" w:rsidRPr="007D7415" w:rsidRDefault="00F848CD" w:rsidP="007D7415">
      <w:pPr>
        <w:pStyle w:val="a8"/>
        <w:widowControl w:val="0"/>
        <w:numPr>
          <w:ilvl w:val="0"/>
          <w:numId w:val="41"/>
        </w:numPr>
        <w:shd w:val="clear" w:color="auto" w:fill="FFFFFF"/>
        <w:tabs>
          <w:tab w:val="left" w:pos="567"/>
        </w:tabs>
        <w:suppressAutoHyphens/>
        <w:jc w:val="both"/>
        <w:rPr>
          <w:color w:val="000000"/>
        </w:rPr>
      </w:pPr>
      <w:r w:rsidRPr="007D7415">
        <w:rPr>
          <w:color w:val="000000"/>
        </w:rPr>
        <w:t xml:space="preserve">оригинальными или адаптированными материалами детской поэзии и прозы, </w:t>
      </w:r>
    </w:p>
    <w:p w:rsidR="00F848CD" w:rsidRPr="007D7415" w:rsidRDefault="00F848CD" w:rsidP="00F848CD">
      <w:pPr>
        <w:widowControl w:val="0"/>
        <w:shd w:val="clear" w:color="auto" w:fill="FFFFFF"/>
        <w:spacing w:before="120"/>
        <w:ind w:firstLine="720"/>
        <w:jc w:val="both"/>
      </w:pPr>
      <w:r w:rsidRPr="007D7415">
        <w:t>Предусматривается овладение умениями:</w:t>
      </w:r>
    </w:p>
    <w:p w:rsidR="00F848CD" w:rsidRPr="007D7415" w:rsidRDefault="00F848CD" w:rsidP="00F848CD">
      <w:pPr>
        <w:pStyle w:val="21"/>
        <w:widowControl w:val="0"/>
        <w:numPr>
          <w:ilvl w:val="0"/>
          <w:numId w:val="38"/>
        </w:numPr>
        <w:ind w:left="357" w:right="0" w:hanging="357"/>
        <w:jc w:val="both"/>
        <w:rPr>
          <w:sz w:val="24"/>
          <w:szCs w:val="24"/>
        </w:rPr>
      </w:pPr>
      <w:r w:rsidRPr="007D7415">
        <w:rPr>
          <w:sz w:val="24"/>
          <w:szCs w:val="24"/>
        </w:rPr>
        <w:t>писать свое имя и фамилию, а также имена и фамилии своих родственников и друзей на английском языке;</w:t>
      </w:r>
    </w:p>
    <w:p w:rsidR="00F848CD" w:rsidRPr="007D7415" w:rsidRDefault="00F848CD" w:rsidP="00F848CD">
      <w:pPr>
        <w:pStyle w:val="21"/>
        <w:widowControl w:val="0"/>
        <w:numPr>
          <w:ilvl w:val="0"/>
          <w:numId w:val="38"/>
        </w:numPr>
        <w:ind w:left="357" w:right="0" w:hanging="357"/>
        <w:jc w:val="both"/>
        <w:rPr>
          <w:sz w:val="24"/>
          <w:szCs w:val="24"/>
        </w:rPr>
      </w:pPr>
      <w:r w:rsidRPr="007D7415">
        <w:rPr>
          <w:sz w:val="24"/>
          <w:szCs w:val="24"/>
        </w:rPr>
        <w:t>правильно оформлять адрес на английском языке;</w:t>
      </w:r>
    </w:p>
    <w:p w:rsidR="005C69B8" w:rsidRPr="007D7415" w:rsidRDefault="005C69B8" w:rsidP="005C69B8">
      <w:pPr>
        <w:shd w:val="clear" w:color="auto" w:fill="FFFFFF"/>
        <w:tabs>
          <w:tab w:val="left" w:pos="562"/>
        </w:tabs>
        <w:spacing w:before="125"/>
        <w:ind w:right="-222"/>
        <w:jc w:val="both"/>
        <w:rPr>
          <w:b/>
          <w:bCs/>
          <w:color w:val="000000"/>
        </w:rPr>
      </w:pPr>
      <w:r w:rsidRPr="007D7415">
        <w:rPr>
          <w:b/>
          <w:bCs/>
          <w:color w:val="000000"/>
          <w:spacing w:val="-4"/>
        </w:rPr>
        <w:t>3.</w:t>
      </w:r>
      <w:r w:rsidRPr="007D7415">
        <w:rPr>
          <w:b/>
          <w:bCs/>
          <w:color w:val="000000"/>
        </w:rPr>
        <w:t xml:space="preserve"> Учебно-познавательная и компенсаторная компетенции.</w:t>
      </w:r>
    </w:p>
    <w:p w:rsidR="005C69B8" w:rsidRPr="007D7415" w:rsidRDefault="005C69B8" w:rsidP="005C69B8">
      <w:pPr>
        <w:shd w:val="clear" w:color="auto" w:fill="FFFFFF"/>
        <w:spacing w:before="53"/>
        <w:ind w:right="-222" w:firstLine="355"/>
        <w:jc w:val="both"/>
        <w:rPr>
          <w:color w:val="000000"/>
        </w:rPr>
      </w:pPr>
      <w:r w:rsidRPr="007D7415">
        <w:rPr>
          <w:color w:val="000000"/>
          <w:spacing w:val="1"/>
        </w:rPr>
        <w:t>Наряду с умениями, сформированными в предыду</w:t>
      </w:r>
      <w:r w:rsidR="00F848CD" w:rsidRPr="007D7415">
        <w:rPr>
          <w:color w:val="000000"/>
          <w:spacing w:val="1"/>
        </w:rPr>
        <w:t>щие годы в процессе обучения в начальных</w:t>
      </w:r>
      <w:r w:rsidRPr="007D7415">
        <w:rPr>
          <w:color w:val="000000"/>
          <w:spacing w:val="1"/>
        </w:rPr>
        <w:t xml:space="preserve"> классах, школьники </w:t>
      </w:r>
      <w:r w:rsidRPr="007D7415">
        <w:rPr>
          <w:color w:val="000000"/>
        </w:rPr>
        <w:t>овладевают следующими умениями и навыками:</w:t>
      </w:r>
    </w:p>
    <w:p w:rsidR="005C69B8" w:rsidRPr="007D7415" w:rsidRDefault="005C69B8" w:rsidP="005C69B8">
      <w:pPr>
        <w:widowControl w:val="0"/>
        <w:numPr>
          <w:ilvl w:val="0"/>
          <w:numId w:val="23"/>
        </w:numPr>
        <w:shd w:val="clear" w:color="auto" w:fill="FFFFFF"/>
        <w:tabs>
          <w:tab w:val="left" w:pos="509"/>
        </w:tabs>
        <w:suppressAutoHyphens/>
        <w:autoSpaceDE w:val="0"/>
        <w:ind w:right="-222"/>
        <w:jc w:val="both"/>
        <w:rPr>
          <w:color w:val="000000"/>
        </w:rPr>
      </w:pPr>
      <w:r w:rsidRPr="007D7415">
        <w:rPr>
          <w:color w:val="000000"/>
        </w:rPr>
        <w:t>пользоваться такими приемами мыслительной деятельности, как обобщение и систематизация;</w:t>
      </w:r>
    </w:p>
    <w:p w:rsidR="005C69B8" w:rsidRPr="007D7415" w:rsidRDefault="005C69B8" w:rsidP="005C69B8">
      <w:pPr>
        <w:widowControl w:val="0"/>
        <w:numPr>
          <w:ilvl w:val="0"/>
          <w:numId w:val="23"/>
        </w:numPr>
        <w:shd w:val="clear" w:color="auto" w:fill="FFFFFF"/>
        <w:tabs>
          <w:tab w:val="left" w:pos="509"/>
        </w:tabs>
        <w:suppressAutoHyphens/>
        <w:autoSpaceDE w:val="0"/>
        <w:ind w:right="-222"/>
        <w:jc w:val="both"/>
        <w:rPr>
          <w:color w:val="000000"/>
          <w:spacing w:val="1"/>
        </w:rPr>
      </w:pPr>
      <w:r w:rsidRPr="007D7415">
        <w:rPr>
          <w:color w:val="000000"/>
          <w:spacing w:val="1"/>
        </w:rPr>
        <w:t>выделять и фиксировать основное содержание прочитанных или прослушанных сообщений;</w:t>
      </w:r>
    </w:p>
    <w:p w:rsidR="005C69B8" w:rsidRPr="007D7415" w:rsidRDefault="005C69B8" w:rsidP="005C69B8">
      <w:pPr>
        <w:widowControl w:val="0"/>
        <w:numPr>
          <w:ilvl w:val="0"/>
          <w:numId w:val="23"/>
        </w:numPr>
        <w:shd w:val="clear" w:color="auto" w:fill="FFFFFF"/>
        <w:tabs>
          <w:tab w:val="left" w:pos="509"/>
        </w:tabs>
        <w:suppressAutoHyphens/>
        <w:autoSpaceDE w:val="0"/>
        <w:ind w:right="-222"/>
        <w:jc w:val="both"/>
        <w:rPr>
          <w:color w:val="000000"/>
        </w:rPr>
      </w:pPr>
      <w:r w:rsidRPr="007D7415">
        <w:rPr>
          <w:color w:val="000000"/>
        </w:rPr>
        <w:t>критически оценивать воспринимаемую информацию;</w:t>
      </w:r>
    </w:p>
    <w:p w:rsidR="005C69B8" w:rsidRPr="007D7415" w:rsidRDefault="005C69B8" w:rsidP="005C69B8">
      <w:pPr>
        <w:widowControl w:val="0"/>
        <w:numPr>
          <w:ilvl w:val="0"/>
          <w:numId w:val="23"/>
        </w:numPr>
        <w:shd w:val="clear" w:color="auto" w:fill="FFFFFF"/>
        <w:tabs>
          <w:tab w:val="left" w:pos="509"/>
        </w:tabs>
        <w:suppressAutoHyphens/>
        <w:autoSpaceDE w:val="0"/>
        <w:ind w:right="-222" w:firstLine="355"/>
        <w:jc w:val="both"/>
        <w:rPr>
          <w:color w:val="000000"/>
        </w:rPr>
      </w:pPr>
      <w:r w:rsidRPr="007D7415">
        <w:rPr>
          <w:color w:val="000000"/>
          <w:spacing w:val="1"/>
        </w:rPr>
        <w:t>использовать вербальные (</w:t>
      </w:r>
      <w:proofErr w:type="spellStart"/>
      <w:r w:rsidRPr="007D7415">
        <w:rPr>
          <w:color w:val="000000"/>
          <w:spacing w:val="1"/>
        </w:rPr>
        <w:t>перефраз</w:t>
      </w:r>
      <w:proofErr w:type="spellEnd"/>
      <w:r w:rsidRPr="007D7415">
        <w:rPr>
          <w:color w:val="000000"/>
          <w:spacing w:val="1"/>
        </w:rPr>
        <w:t xml:space="preserve">, синонимы, антонимы) и невербальные (жесты и мимику) средства в </w:t>
      </w:r>
      <w:r w:rsidRPr="007D7415">
        <w:rPr>
          <w:color w:val="000000"/>
        </w:rPr>
        <w:t>процессе создания собственных высказываний;</w:t>
      </w:r>
    </w:p>
    <w:p w:rsidR="005C69B8" w:rsidRPr="007D7415" w:rsidRDefault="005C69B8" w:rsidP="005C69B8">
      <w:pPr>
        <w:widowControl w:val="0"/>
        <w:numPr>
          <w:ilvl w:val="0"/>
          <w:numId w:val="23"/>
        </w:numPr>
        <w:shd w:val="clear" w:color="auto" w:fill="FFFFFF"/>
        <w:tabs>
          <w:tab w:val="left" w:pos="509"/>
        </w:tabs>
        <w:suppressAutoHyphens/>
        <w:autoSpaceDE w:val="0"/>
        <w:ind w:right="-222" w:firstLine="355"/>
        <w:jc w:val="both"/>
        <w:rPr>
          <w:color w:val="000000"/>
        </w:rPr>
      </w:pPr>
      <w:r w:rsidRPr="007D7415">
        <w:rPr>
          <w:color w:val="000000"/>
          <w:spacing w:val="1"/>
        </w:rPr>
        <w:t>использовать также языковую и контекстуальную догадку, умение прогнозирования в процессе воспри</w:t>
      </w:r>
      <w:r w:rsidRPr="007D7415">
        <w:rPr>
          <w:color w:val="000000"/>
        </w:rPr>
        <w:t>ятия речи на слух и при чтении;</w:t>
      </w:r>
    </w:p>
    <w:p w:rsidR="005C69B8" w:rsidRPr="007D7415" w:rsidRDefault="005C69B8" w:rsidP="005C69B8">
      <w:pPr>
        <w:widowControl w:val="0"/>
        <w:numPr>
          <w:ilvl w:val="0"/>
          <w:numId w:val="23"/>
        </w:numPr>
        <w:shd w:val="clear" w:color="auto" w:fill="FFFFFF"/>
        <w:tabs>
          <w:tab w:val="left" w:pos="509"/>
        </w:tabs>
        <w:suppressAutoHyphens/>
        <w:autoSpaceDE w:val="0"/>
        <w:ind w:right="-222" w:firstLine="355"/>
        <w:jc w:val="both"/>
        <w:rPr>
          <w:color w:val="000000"/>
        </w:rPr>
      </w:pPr>
      <w:r w:rsidRPr="007D7415">
        <w:rPr>
          <w:color w:val="000000"/>
          <w:spacing w:val="3"/>
        </w:rPr>
        <w:t>осуществлять самоконтроль с помощью специального блока проверочных заданий учебника (</w:t>
      </w:r>
      <w:proofErr w:type="spellStart"/>
      <w:r w:rsidRPr="007D7415">
        <w:rPr>
          <w:color w:val="000000"/>
          <w:spacing w:val="3"/>
          <w:lang w:val="en-US"/>
        </w:rPr>
        <w:t>Progress</w:t>
      </w:r>
      <w:r w:rsidRPr="007D7415">
        <w:rPr>
          <w:color w:val="000000"/>
          <w:lang w:val="en-US"/>
        </w:rPr>
        <w:t>Check</w:t>
      </w:r>
      <w:proofErr w:type="spellEnd"/>
      <w:r w:rsidRPr="007D7415">
        <w:rPr>
          <w:color w:val="000000"/>
        </w:rPr>
        <w:t>), снабженных школой оценивания;</w:t>
      </w:r>
    </w:p>
    <w:p w:rsidR="005C69B8" w:rsidRPr="007D7415" w:rsidRDefault="005C69B8" w:rsidP="005C69B8">
      <w:pPr>
        <w:widowControl w:val="0"/>
        <w:numPr>
          <w:ilvl w:val="0"/>
          <w:numId w:val="23"/>
        </w:numPr>
        <w:shd w:val="clear" w:color="auto" w:fill="FFFFFF"/>
        <w:tabs>
          <w:tab w:val="left" w:pos="509"/>
        </w:tabs>
        <w:suppressAutoHyphens/>
        <w:autoSpaceDE w:val="0"/>
        <w:ind w:right="-222" w:firstLine="355"/>
        <w:jc w:val="both"/>
        <w:rPr>
          <w:color w:val="000000"/>
        </w:rPr>
      </w:pPr>
      <w:r w:rsidRPr="007D7415">
        <w:rPr>
          <w:color w:val="000000"/>
        </w:rPr>
        <w:t xml:space="preserve">участвовать в проектной деятельности (в том числе </w:t>
      </w:r>
      <w:proofErr w:type="spellStart"/>
      <w:r w:rsidRPr="007D7415">
        <w:rPr>
          <w:color w:val="000000"/>
        </w:rPr>
        <w:t>межпредметного</w:t>
      </w:r>
      <w:proofErr w:type="spellEnd"/>
      <w:r w:rsidRPr="007D7415">
        <w:rPr>
          <w:color w:val="000000"/>
        </w:rPr>
        <w:t xml:space="preserve"> характера), планируя и осуществляя ее индивидуально и в группе;</w:t>
      </w:r>
    </w:p>
    <w:p w:rsidR="005C69B8" w:rsidRPr="007D7415" w:rsidRDefault="005C69B8" w:rsidP="005C69B8">
      <w:pPr>
        <w:widowControl w:val="0"/>
        <w:numPr>
          <w:ilvl w:val="0"/>
          <w:numId w:val="23"/>
        </w:numPr>
        <w:shd w:val="clear" w:color="auto" w:fill="FFFFFF"/>
        <w:tabs>
          <w:tab w:val="left" w:pos="509"/>
        </w:tabs>
        <w:suppressAutoHyphens/>
        <w:autoSpaceDE w:val="0"/>
        <w:ind w:right="-222" w:firstLine="355"/>
        <w:jc w:val="both"/>
        <w:rPr>
          <w:color w:val="000000"/>
        </w:rPr>
      </w:pPr>
      <w:r w:rsidRPr="007D7415">
        <w:rPr>
          <w:color w:val="000000"/>
          <w:spacing w:val="4"/>
        </w:rPr>
        <w:t xml:space="preserve">самостоятельно поддерживать уровень владения английским языком, а при желании и углублять его, </w:t>
      </w:r>
      <w:r w:rsidRPr="007D7415">
        <w:rPr>
          <w:color w:val="000000"/>
        </w:rPr>
        <w:t>пользуясь различными техническими средствами (аудио, видео, компьютер), а также печатными и электронными источниками, в том числе справочниками и словарями.</w:t>
      </w:r>
    </w:p>
    <w:p w:rsidR="005C69B8" w:rsidRPr="007D7415" w:rsidRDefault="005C69B8" w:rsidP="005C69B8">
      <w:pPr>
        <w:shd w:val="clear" w:color="auto" w:fill="FFFFFF"/>
        <w:tabs>
          <w:tab w:val="left" w:pos="562"/>
        </w:tabs>
        <w:spacing w:before="120"/>
        <w:ind w:right="-222"/>
        <w:jc w:val="both"/>
        <w:rPr>
          <w:i/>
          <w:iCs/>
          <w:color w:val="000000"/>
          <w:spacing w:val="3"/>
        </w:rPr>
      </w:pPr>
      <w:r w:rsidRPr="007D7415">
        <w:rPr>
          <w:b/>
          <w:color w:val="000000"/>
          <w:spacing w:val="-8"/>
        </w:rPr>
        <w:t>4.</w:t>
      </w:r>
      <w:r w:rsidRPr="007D7415">
        <w:rPr>
          <w:b/>
          <w:color w:val="000000"/>
          <w:spacing w:val="3"/>
        </w:rPr>
        <w:t xml:space="preserve">Языковая компетенция </w:t>
      </w:r>
      <w:r w:rsidRPr="007D7415">
        <w:rPr>
          <w:i/>
          <w:iCs/>
          <w:color w:val="000000"/>
          <w:spacing w:val="3"/>
        </w:rPr>
        <w:t>(рецептивный грамматический материал дается курсивом).</w:t>
      </w:r>
    </w:p>
    <w:p w:rsidR="005C69B8" w:rsidRPr="007D7415" w:rsidRDefault="005C69B8" w:rsidP="005C69B8">
      <w:pPr>
        <w:shd w:val="clear" w:color="auto" w:fill="FFFFFF"/>
        <w:tabs>
          <w:tab w:val="left" w:pos="653"/>
        </w:tabs>
        <w:spacing w:before="67"/>
        <w:ind w:right="-222"/>
        <w:jc w:val="both"/>
        <w:rPr>
          <w:b/>
          <w:color w:val="000000"/>
          <w:spacing w:val="7"/>
        </w:rPr>
      </w:pPr>
      <w:r w:rsidRPr="007D7415">
        <w:rPr>
          <w:b/>
          <w:color w:val="000000"/>
          <w:spacing w:val="-8"/>
        </w:rPr>
        <w:t>4.1</w:t>
      </w:r>
      <w:r w:rsidRPr="007D7415">
        <w:rPr>
          <w:b/>
          <w:color w:val="000000"/>
        </w:rPr>
        <w:t xml:space="preserve">. </w:t>
      </w:r>
      <w:r w:rsidRPr="007D7415">
        <w:rPr>
          <w:b/>
          <w:color w:val="000000"/>
          <w:spacing w:val="7"/>
        </w:rPr>
        <w:t>Произносительная сторона речи.</w:t>
      </w:r>
    </w:p>
    <w:p w:rsidR="005C69B8" w:rsidRPr="007D7415" w:rsidRDefault="005C69B8" w:rsidP="005C69B8">
      <w:pPr>
        <w:shd w:val="clear" w:color="auto" w:fill="FFFFFF"/>
        <w:spacing w:before="53"/>
        <w:ind w:right="-222"/>
        <w:jc w:val="both"/>
        <w:rPr>
          <w:color w:val="000000"/>
        </w:rPr>
      </w:pPr>
      <w:r w:rsidRPr="007D7415">
        <w:rPr>
          <w:color w:val="000000"/>
        </w:rPr>
        <w:t>Школьники учатся:</w:t>
      </w:r>
    </w:p>
    <w:p w:rsidR="005C69B8" w:rsidRPr="007D7415" w:rsidRDefault="005C69B8" w:rsidP="005C69B8">
      <w:pPr>
        <w:widowControl w:val="0"/>
        <w:numPr>
          <w:ilvl w:val="0"/>
          <w:numId w:val="23"/>
        </w:numPr>
        <w:shd w:val="clear" w:color="auto" w:fill="FFFFFF"/>
        <w:tabs>
          <w:tab w:val="left" w:pos="509"/>
        </w:tabs>
        <w:suppressAutoHyphens/>
        <w:autoSpaceDE w:val="0"/>
        <w:ind w:right="-222" w:firstLine="355"/>
        <w:jc w:val="both"/>
        <w:rPr>
          <w:color w:val="000000"/>
          <w:spacing w:val="1"/>
        </w:rPr>
      </w:pPr>
      <w:r w:rsidRPr="007D7415">
        <w:rPr>
          <w:color w:val="000000"/>
          <w:spacing w:val="1"/>
        </w:rPr>
        <w:t>применять правила чтения и орфографии на основе усвоенного ранее и нового лексичес</w:t>
      </w:r>
      <w:r w:rsidR="00F848CD" w:rsidRPr="007D7415">
        <w:rPr>
          <w:color w:val="000000"/>
          <w:spacing w:val="1"/>
        </w:rPr>
        <w:t>кого материала, изучаемого в 2-5</w:t>
      </w:r>
      <w:r w:rsidRPr="007D7415">
        <w:rPr>
          <w:color w:val="000000"/>
          <w:spacing w:val="1"/>
        </w:rPr>
        <w:t xml:space="preserve"> классах;</w:t>
      </w:r>
    </w:p>
    <w:p w:rsidR="005C69B8" w:rsidRPr="007D7415" w:rsidRDefault="005C69B8" w:rsidP="005C69B8">
      <w:pPr>
        <w:widowControl w:val="0"/>
        <w:numPr>
          <w:ilvl w:val="0"/>
          <w:numId w:val="23"/>
        </w:numPr>
        <w:shd w:val="clear" w:color="auto" w:fill="FFFFFF"/>
        <w:tabs>
          <w:tab w:val="left" w:pos="509"/>
        </w:tabs>
        <w:suppressAutoHyphens/>
        <w:autoSpaceDE w:val="0"/>
        <w:ind w:right="-222"/>
        <w:jc w:val="both"/>
        <w:rPr>
          <w:color w:val="000000"/>
        </w:rPr>
      </w:pPr>
      <w:r w:rsidRPr="007D7415">
        <w:rPr>
          <w:color w:val="000000"/>
        </w:rPr>
        <w:t>адекватно произносить и различать на слух все звуки английского языка;</w:t>
      </w:r>
    </w:p>
    <w:p w:rsidR="005C69B8" w:rsidRPr="007D7415" w:rsidRDefault="005C69B8" w:rsidP="005C69B8">
      <w:pPr>
        <w:widowControl w:val="0"/>
        <w:numPr>
          <w:ilvl w:val="0"/>
          <w:numId w:val="23"/>
        </w:numPr>
        <w:shd w:val="clear" w:color="auto" w:fill="FFFFFF"/>
        <w:tabs>
          <w:tab w:val="left" w:pos="509"/>
        </w:tabs>
        <w:suppressAutoHyphens/>
        <w:autoSpaceDE w:val="0"/>
        <w:ind w:right="-222"/>
        <w:jc w:val="both"/>
        <w:rPr>
          <w:color w:val="000000"/>
        </w:rPr>
      </w:pPr>
      <w:r w:rsidRPr="007D7415">
        <w:rPr>
          <w:color w:val="000000"/>
        </w:rPr>
        <w:t>соблюдать словесное и фразовое ударение;</w:t>
      </w:r>
    </w:p>
    <w:p w:rsidR="005C69B8" w:rsidRPr="007D7415" w:rsidRDefault="005C69B8" w:rsidP="005C69B8">
      <w:pPr>
        <w:widowControl w:val="0"/>
        <w:numPr>
          <w:ilvl w:val="0"/>
          <w:numId w:val="23"/>
        </w:numPr>
        <w:shd w:val="clear" w:color="auto" w:fill="FFFFFF"/>
        <w:tabs>
          <w:tab w:val="left" w:pos="509"/>
        </w:tabs>
        <w:suppressAutoHyphens/>
        <w:autoSpaceDE w:val="0"/>
        <w:ind w:right="-222"/>
        <w:jc w:val="both"/>
        <w:rPr>
          <w:color w:val="000000"/>
        </w:rPr>
      </w:pPr>
      <w:r w:rsidRPr="007D7415">
        <w:rPr>
          <w:color w:val="000000"/>
        </w:rPr>
        <w:t>соблюдать интонацию различных типов предложений;</w:t>
      </w:r>
    </w:p>
    <w:p w:rsidR="005C69B8" w:rsidRPr="007D7415" w:rsidRDefault="005C69B8" w:rsidP="005C69B8">
      <w:pPr>
        <w:widowControl w:val="0"/>
        <w:numPr>
          <w:ilvl w:val="0"/>
          <w:numId w:val="23"/>
        </w:numPr>
        <w:shd w:val="clear" w:color="auto" w:fill="FFFFFF"/>
        <w:tabs>
          <w:tab w:val="left" w:pos="509"/>
        </w:tabs>
        <w:suppressAutoHyphens/>
        <w:autoSpaceDE w:val="0"/>
        <w:ind w:right="-222"/>
        <w:jc w:val="both"/>
        <w:rPr>
          <w:color w:val="000000"/>
        </w:rPr>
      </w:pPr>
      <w:r w:rsidRPr="007D7415">
        <w:rPr>
          <w:color w:val="000000"/>
        </w:rPr>
        <w:t>выражать чувства и эмоции с помощью эмфатической интонации.</w:t>
      </w:r>
    </w:p>
    <w:p w:rsidR="005C69B8" w:rsidRPr="007D7415" w:rsidRDefault="005C69B8" w:rsidP="005C69B8">
      <w:pPr>
        <w:shd w:val="clear" w:color="auto" w:fill="FFFFFF"/>
        <w:tabs>
          <w:tab w:val="left" w:pos="653"/>
        </w:tabs>
        <w:spacing w:before="130"/>
        <w:ind w:right="-222"/>
        <w:jc w:val="both"/>
        <w:rPr>
          <w:b/>
          <w:bCs/>
          <w:color w:val="000000"/>
          <w:spacing w:val="1"/>
        </w:rPr>
      </w:pPr>
      <w:r w:rsidRPr="007D7415">
        <w:rPr>
          <w:b/>
          <w:bCs/>
          <w:color w:val="000000"/>
          <w:spacing w:val="-4"/>
        </w:rPr>
        <w:t>4.2</w:t>
      </w:r>
      <w:r w:rsidRPr="007D7415">
        <w:rPr>
          <w:b/>
          <w:bCs/>
          <w:color w:val="000000"/>
        </w:rPr>
        <w:tab/>
      </w:r>
      <w:r w:rsidRPr="007D7415">
        <w:rPr>
          <w:b/>
          <w:bCs/>
          <w:color w:val="000000"/>
          <w:spacing w:val="1"/>
        </w:rPr>
        <w:t>Лексическая сторона речи.</w:t>
      </w:r>
    </w:p>
    <w:p w:rsidR="007D7415" w:rsidRPr="007D7415" w:rsidRDefault="007D7415" w:rsidP="007D7415">
      <w:pPr>
        <w:widowControl w:val="0"/>
        <w:shd w:val="clear" w:color="auto" w:fill="FFFFFF"/>
        <w:ind w:firstLine="709"/>
        <w:jc w:val="both"/>
        <w:rPr>
          <w:color w:val="000000"/>
        </w:rPr>
      </w:pPr>
      <w:r w:rsidRPr="007D7415">
        <w:rPr>
          <w:color w:val="000000"/>
        </w:rPr>
        <w:t>Расширение объема продуктивного и рецептивного лексического минимума за счет лексических средств, обслуживающих новые темы, проблемы и ситуации общения, в том числе устойчивые словосочетания, оценочная лексика, реплики-клише речевого этикета, отражающие культуру стран изучаемого языка.</w:t>
      </w:r>
    </w:p>
    <w:p w:rsidR="007D7415" w:rsidRPr="007D7415" w:rsidRDefault="007D7415" w:rsidP="007D7415">
      <w:pPr>
        <w:pStyle w:val="210"/>
        <w:widowControl w:val="0"/>
        <w:spacing w:after="0" w:line="240" w:lineRule="auto"/>
        <w:ind w:firstLine="709"/>
        <w:jc w:val="both"/>
      </w:pPr>
      <w:r w:rsidRPr="007D7415">
        <w:t>Развитие навыков их распознавания и употребления в речи.</w:t>
      </w:r>
    </w:p>
    <w:p w:rsidR="007D7415" w:rsidRPr="007D7415" w:rsidRDefault="007D7415" w:rsidP="007D7415">
      <w:pPr>
        <w:widowControl w:val="0"/>
        <w:ind w:firstLine="720"/>
        <w:jc w:val="both"/>
      </w:pPr>
      <w:r w:rsidRPr="007D7415">
        <w:t>Знание основных способов словообразования:</w:t>
      </w:r>
    </w:p>
    <w:p w:rsidR="007D7415" w:rsidRPr="007D7415" w:rsidRDefault="007D7415" w:rsidP="007D7415">
      <w:pPr>
        <w:widowControl w:val="0"/>
        <w:ind w:firstLine="720"/>
        <w:jc w:val="both"/>
      </w:pPr>
      <w:r w:rsidRPr="007D7415">
        <w:t>а) аффиксации:</w:t>
      </w:r>
    </w:p>
    <w:p w:rsidR="007D7415" w:rsidRPr="007D7415" w:rsidRDefault="007D7415" w:rsidP="007D7415">
      <w:pPr>
        <w:widowControl w:val="0"/>
        <w:numPr>
          <w:ilvl w:val="0"/>
          <w:numId w:val="39"/>
        </w:numPr>
        <w:tabs>
          <w:tab w:val="left" w:pos="567"/>
        </w:tabs>
        <w:suppressAutoHyphens/>
        <w:ind w:left="357" w:hanging="357"/>
        <w:jc w:val="both"/>
        <w:rPr>
          <w:lang w:val="es-ES"/>
        </w:rPr>
      </w:pPr>
      <w:r w:rsidRPr="007D7415">
        <w:t xml:space="preserve">существительные с суффиксами </w:t>
      </w:r>
      <w:r w:rsidRPr="007D7415">
        <w:rPr>
          <w:b/>
          <w:i/>
        </w:rPr>
        <w:t>–</w:t>
      </w:r>
      <w:r w:rsidRPr="007D7415">
        <w:rPr>
          <w:b/>
          <w:i/>
          <w:lang w:val="es-ES"/>
        </w:rPr>
        <w:t>ist, -ing</w:t>
      </w:r>
      <w:r w:rsidRPr="007D7415">
        <w:rPr>
          <w:lang w:val="es-ES"/>
        </w:rPr>
        <w:t>;</w:t>
      </w:r>
    </w:p>
    <w:p w:rsidR="007D7415" w:rsidRPr="007D7415" w:rsidRDefault="007D7415" w:rsidP="007D7415">
      <w:pPr>
        <w:widowControl w:val="0"/>
        <w:numPr>
          <w:ilvl w:val="0"/>
          <w:numId w:val="39"/>
        </w:numPr>
        <w:tabs>
          <w:tab w:val="left" w:pos="567"/>
        </w:tabs>
        <w:suppressAutoHyphens/>
        <w:ind w:left="357" w:hanging="357"/>
        <w:jc w:val="both"/>
        <w:rPr>
          <w:b/>
          <w:i/>
          <w:lang w:val="es-ES"/>
        </w:rPr>
      </w:pPr>
      <w:proofErr w:type="spellStart"/>
      <w:r w:rsidRPr="007D7415">
        <w:t>прилагательныессуффиксами</w:t>
      </w:r>
      <w:proofErr w:type="spellEnd"/>
      <w:r w:rsidRPr="007D7415">
        <w:rPr>
          <w:b/>
          <w:i/>
          <w:lang w:val="es-ES"/>
        </w:rPr>
        <w:t xml:space="preserve"> -ian/-an , -ish</w:t>
      </w:r>
      <w:r w:rsidRPr="007D7415">
        <w:rPr>
          <w:lang w:val="es-ES"/>
        </w:rPr>
        <w:t xml:space="preserve">, </w:t>
      </w:r>
      <w:r w:rsidRPr="007D7415">
        <w:t>префиксом</w:t>
      </w:r>
      <w:r w:rsidRPr="007D7415">
        <w:rPr>
          <w:b/>
          <w:i/>
          <w:lang w:val="es-ES"/>
        </w:rPr>
        <w:t xml:space="preserve"> un-, in-, im-, non;</w:t>
      </w:r>
    </w:p>
    <w:p w:rsidR="007D7415" w:rsidRPr="007D7415" w:rsidRDefault="007D7415" w:rsidP="007D7415">
      <w:pPr>
        <w:widowControl w:val="0"/>
        <w:numPr>
          <w:ilvl w:val="0"/>
          <w:numId w:val="39"/>
        </w:numPr>
        <w:tabs>
          <w:tab w:val="left" w:pos="567"/>
        </w:tabs>
        <w:suppressAutoHyphens/>
        <w:ind w:left="357" w:hanging="357"/>
        <w:jc w:val="both"/>
        <w:rPr>
          <w:b/>
          <w:i/>
        </w:rPr>
      </w:pPr>
      <w:r w:rsidRPr="007D7415">
        <w:t xml:space="preserve">числительные с суффиксами </w:t>
      </w:r>
      <w:r w:rsidRPr="007D7415">
        <w:rPr>
          <w:b/>
          <w:i/>
        </w:rPr>
        <w:t>–</w:t>
      </w:r>
      <w:r w:rsidRPr="007D7415">
        <w:rPr>
          <w:b/>
          <w:i/>
          <w:lang w:val="en-US"/>
        </w:rPr>
        <w:t>teen</w:t>
      </w:r>
      <w:r w:rsidRPr="007D7415">
        <w:rPr>
          <w:b/>
          <w:i/>
        </w:rPr>
        <w:t>, -</w:t>
      </w:r>
      <w:proofErr w:type="spellStart"/>
      <w:r w:rsidRPr="007D7415">
        <w:rPr>
          <w:b/>
          <w:i/>
          <w:lang w:val="en-US"/>
        </w:rPr>
        <w:t>ty</w:t>
      </w:r>
      <w:proofErr w:type="spellEnd"/>
      <w:r w:rsidRPr="007D7415">
        <w:rPr>
          <w:b/>
          <w:i/>
        </w:rPr>
        <w:t>, -</w:t>
      </w:r>
      <w:proofErr w:type="spellStart"/>
      <w:r w:rsidRPr="007D7415">
        <w:rPr>
          <w:b/>
          <w:i/>
          <w:lang w:val="en-US"/>
        </w:rPr>
        <w:t>th</w:t>
      </w:r>
      <w:proofErr w:type="spellEnd"/>
    </w:p>
    <w:p w:rsidR="007D7415" w:rsidRPr="007D7415" w:rsidRDefault="007D7415" w:rsidP="007D7415">
      <w:pPr>
        <w:widowControl w:val="0"/>
        <w:tabs>
          <w:tab w:val="left" w:pos="567"/>
        </w:tabs>
        <w:ind w:firstLine="709"/>
        <w:jc w:val="both"/>
      </w:pPr>
      <w:r w:rsidRPr="007D7415">
        <w:t xml:space="preserve">б) словосложения: существительное + </w:t>
      </w:r>
      <w:proofErr w:type="gramStart"/>
      <w:r w:rsidRPr="007D7415">
        <w:t>существительное</w:t>
      </w:r>
      <w:proofErr w:type="gramEnd"/>
      <w:r w:rsidRPr="007D7415">
        <w:t xml:space="preserve"> прилагательное + существительное</w:t>
      </w:r>
    </w:p>
    <w:p w:rsidR="007D7415" w:rsidRPr="007D7415" w:rsidRDefault="007D7415" w:rsidP="007D7415">
      <w:pPr>
        <w:widowControl w:val="0"/>
        <w:tabs>
          <w:tab w:val="left" w:pos="567"/>
        </w:tabs>
        <w:ind w:firstLine="709"/>
        <w:jc w:val="both"/>
      </w:pPr>
      <w:r w:rsidRPr="007D7415">
        <w:t xml:space="preserve">в) конверсии (образование существительных от неопределенной формы глагола </w:t>
      </w:r>
    </w:p>
    <w:p w:rsidR="007D7415" w:rsidRPr="002B688C" w:rsidRDefault="007D7415" w:rsidP="002B688C">
      <w:pPr>
        <w:widowControl w:val="0"/>
        <w:ind w:firstLine="709"/>
        <w:jc w:val="both"/>
      </w:pPr>
      <w:r w:rsidRPr="007D7415">
        <w:t>Распознавание и исполь</w:t>
      </w:r>
      <w:r w:rsidR="002B688C">
        <w:t>зование интернациональных слов.</w:t>
      </w:r>
    </w:p>
    <w:p w:rsidR="005C69B8" w:rsidRPr="007D7415" w:rsidRDefault="005C69B8" w:rsidP="005C69B8">
      <w:pPr>
        <w:shd w:val="clear" w:color="auto" w:fill="FFFFFF"/>
        <w:tabs>
          <w:tab w:val="left" w:pos="653"/>
        </w:tabs>
        <w:spacing w:before="120"/>
        <w:ind w:right="-222"/>
        <w:jc w:val="both"/>
        <w:rPr>
          <w:b/>
          <w:color w:val="000000"/>
          <w:spacing w:val="8"/>
        </w:rPr>
      </w:pPr>
      <w:r w:rsidRPr="007D7415">
        <w:rPr>
          <w:b/>
          <w:color w:val="000000"/>
          <w:spacing w:val="-3"/>
        </w:rPr>
        <w:t>4.3</w:t>
      </w:r>
      <w:r w:rsidRPr="007D7415">
        <w:rPr>
          <w:b/>
          <w:color w:val="000000"/>
        </w:rPr>
        <w:t xml:space="preserve">. </w:t>
      </w:r>
      <w:r w:rsidRPr="007D7415">
        <w:rPr>
          <w:b/>
          <w:color w:val="000000"/>
          <w:spacing w:val="8"/>
        </w:rPr>
        <w:t>Грамматическая сторона речи.</w:t>
      </w:r>
    </w:p>
    <w:p w:rsidR="007D7415" w:rsidRPr="007D7415" w:rsidRDefault="007D7415" w:rsidP="007D7415">
      <w:pPr>
        <w:widowControl w:val="0"/>
        <w:ind w:firstLine="720"/>
        <w:jc w:val="both"/>
      </w:pPr>
      <w:r w:rsidRPr="007D7415">
        <w:lastRenderedPageBreak/>
        <w:t>Расширение объема значений грамматических средств, изученных в начальной школе, и овладение новыми грамматическими явлениями:</w:t>
      </w:r>
    </w:p>
    <w:p w:rsidR="007D7415" w:rsidRPr="007D7415" w:rsidRDefault="007D7415" w:rsidP="007D7415">
      <w:pPr>
        <w:numPr>
          <w:ilvl w:val="0"/>
          <w:numId w:val="40"/>
        </w:numPr>
        <w:suppressAutoHyphens/>
        <w:ind w:left="318"/>
      </w:pPr>
      <w:r w:rsidRPr="007D7415">
        <w:t>порядок слов в простых предложениях, в том числе с несколькими обстоятельствами;</w:t>
      </w:r>
    </w:p>
    <w:p w:rsidR="007D7415" w:rsidRPr="007D7415" w:rsidRDefault="007D7415" w:rsidP="007D7415">
      <w:pPr>
        <w:pStyle w:val="a8"/>
        <w:widowControl w:val="0"/>
        <w:numPr>
          <w:ilvl w:val="0"/>
          <w:numId w:val="40"/>
        </w:numPr>
        <w:suppressAutoHyphens/>
        <w:ind w:left="357" w:hanging="357"/>
        <w:contextualSpacing w:val="0"/>
        <w:jc w:val="both"/>
      </w:pPr>
      <w:r w:rsidRPr="007D7415">
        <w:t>вопросительные предложения (общий, специальный, альтернативный, разделительный вопросы);</w:t>
      </w:r>
    </w:p>
    <w:p w:rsidR="007D7415" w:rsidRPr="007D7415" w:rsidRDefault="007D7415" w:rsidP="007D7415">
      <w:pPr>
        <w:pStyle w:val="a8"/>
        <w:widowControl w:val="0"/>
        <w:numPr>
          <w:ilvl w:val="0"/>
          <w:numId w:val="40"/>
        </w:numPr>
        <w:suppressAutoHyphens/>
        <w:ind w:left="357" w:hanging="357"/>
        <w:contextualSpacing w:val="0"/>
        <w:jc w:val="both"/>
      </w:pPr>
      <w:r w:rsidRPr="007D7415">
        <w:t xml:space="preserve">побудительные предложения в утвердительной и отрицательной форме </w:t>
      </w:r>
    </w:p>
    <w:p w:rsidR="007D7415" w:rsidRPr="007D7415" w:rsidRDefault="007D7415" w:rsidP="007D7415">
      <w:pPr>
        <w:pStyle w:val="a8"/>
        <w:widowControl w:val="0"/>
        <w:numPr>
          <w:ilvl w:val="0"/>
          <w:numId w:val="40"/>
        </w:numPr>
        <w:suppressAutoHyphens/>
        <w:ind w:left="357" w:hanging="357"/>
        <w:contextualSpacing w:val="0"/>
        <w:jc w:val="both"/>
      </w:pPr>
      <w:proofErr w:type="gramStart"/>
      <w:r w:rsidRPr="007D7415">
        <w:t>условные предложения реального (</w:t>
      </w:r>
      <w:proofErr w:type="spellStart"/>
      <w:r w:rsidRPr="007D7415">
        <w:rPr>
          <w:b/>
          <w:i/>
          <w:lang w:val="en-US"/>
        </w:rPr>
        <w:t>ConditionalI</w:t>
      </w:r>
      <w:proofErr w:type="spellEnd"/>
      <w:r w:rsidRPr="007D7415">
        <w:t>)</w:t>
      </w:r>
      <w:proofErr w:type="gramEnd"/>
    </w:p>
    <w:p w:rsidR="007D7415" w:rsidRPr="007D7415" w:rsidRDefault="007D7415" w:rsidP="007D7415">
      <w:pPr>
        <w:pStyle w:val="a8"/>
        <w:widowControl w:val="0"/>
        <w:numPr>
          <w:ilvl w:val="0"/>
          <w:numId w:val="40"/>
        </w:numPr>
        <w:suppressAutoHyphens/>
        <w:ind w:left="357" w:hanging="357"/>
        <w:contextualSpacing w:val="0"/>
        <w:jc w:val="both"/>
      </w:pPr>
      <w:r w:rsidRPr="007D7415">
        <w:t xml:space="preserve">конструкция </w:t>
      </w:r>
      <w:r w:rsidRPr="007D7415">
        <w:rPr>
          <w:b/>
          <w:i/>
          <w:lang w:val="en-US"/>
        </w:rPr>
        <w:t>There is</w:t>
      </w:r>
      <w:r w:rsidRPr="007D7415">
        <w:rPr>
          <w:b/>
          <w:i/>
        </w:rPr>
        <w:t>/</w:t>
      </w:r>
      <w:r w:rsidRPr="007D7415">
        <w:rPr>
          <w:b/>
          <w:i/>
          <w:lang w:val="en-US"/>
        </w:rPr>
        <w:t>are</w:t>
      </w:r>
      <w:r w:rsidRPr="007D7415">
        <w:t>;</w:t>
      </w:r>
    </w:p>
    <w:p w:rsidR="007D7415" w:rsidRPr="007D7415" w:rsidRDefault="007D7415" w:rsidP="007D7415">
      <w:pPr>
        <w:pStyle w:val="a8"/>
        <w:widowControl w:val="0"/>
        <w:numPr>
          <w:ilvl w:val="0"/>
          <w:numId w:val="40"/>
        </w:numPr>
        <w:suppressAutoHyphens/>
        <w:ind w:left="357" w:hanging="357"/>
        <w:contextualSpacing w:val="0"/>
        <w:jc w:val="both"/>
      </w:pPr>
      <w:r w:rsidRPr="007D7415">
        <w:t xml:space="preserve">конструкция: </w:t>
      </w:r>
      <w:proofErr w:type="spellStart"/>
      <w:r w:rsidRPr="007D7415">
        <w:rPr>
          <w:b/>
          <w:i/>
          <w:lang w:val="en-US"/>
        </w:rPr>
        <w:t>tobegoingto</w:t>
      </w:r>
      <w:proofErr w:type="spellEnd"/>
      <w:r w:rsidRPr="007D7415">
        <w:t xml:space="preserve"> (для выражения будущего действия).</w:t>
      </w:r>
    </w:p>
    <w:p w:rsidR="007D7415" w:rsidRPr="007D7415" w:rsidRDefault="007D7415" w:rsidP="007D7415">
      <w:pPr>
        <w:pStyle w:val="a8"/>
        <w:widowControl w:val="0"/>
        <w:numPr>
          <w:ilvl w:val="0"/>
          <w:numId w:val="40"/>
        </w:numPr>
        <w:suppressAutoHyphens/>
        <w:ind w:left="357" w:hanging="357"/>
        <w:contextualSpacing w:val="0"/>
        <w:jc w:val="both"/>
      </w:pPr>
      <w:proofErr w:type="spellStart"/>
      <w:r w:rsidRPr="007D7415">
        <w:t>правильныеинеправильныеглаголы</w:t>
      </w:r>
      <w:proofErr w:type="spellEnd"/>
    </w:p>
    <w:p w:rsidR="007D7415" w:rsidRPr="007D7415" w:rsidRDefault="007D7415" w:rsidP="007D7415">
      <w:pPr>
        <w:pStyle w:val="a8"/>
        <w:widowControl w:val="0"/>
        <w:numPr>
          <w:ilvl w:val="0"/>
          <w:numId w:val="40"/>
        </w:numPr>
        <w:suppressAutoHyphens/>
        <w:ind w:left="357" w:hanging="357"/>
        <w:contextualSpacing w:val="0"/>
        <w:jc w:val="both"/>
        <w:rPr>
          <w:b/>
          <w:i/>
          <w:lang w:val="es-ES"/>
        </w:rPr>
      </w:pPr>
      <w:proofErr w:type="spellStart"/>
      <w:r w:rsidRPr="007D7415">
        <w:t>глаголыв</w:t>
      </w:r>
      <w:proofErr w:type="spellEnd"/>
      <w:proofErr w:type="gramStart"/>
      <w:r w:rsidRPr="007D7415">
        <w:rPr>
          <w:b/>
          <w:i/>
          <w:lang w:val="en-US"/>
        </w:rPr>
        <w:t>Present</w:t>
      </w:r>
      <w:proofErr w:type="gramEnd"/>
      <w:r w:rsidRPr="007D7415">
        <w:rPr>
          <w:b/>
          <w:i/>
          <w:lang w:val="en-US"/>
        </w:rPr>
        <w:t>, Past, Future S</w:t>
      </w:r>
      <w:r w:rsidRPr="007D7415">
        <w:rPr>
          <w:b/>
          <w:i/>
          <w:lang w:val="fr-FR"/>
        </w:rPr>
        <w:t>imple</w:t>
      </w:r>
      <w:r w:rsidRPr="007D7415">
        <w:rPr>
          <w:b/>
          <w:i/>
          <w:lang w:val="es-ES"/>
        </w:rPr>
        <w:t>, Present Continuous</w:t>
      </w:r>
    </w:p>
    <w:p w:rsidR="007D7415" w:rsidRPr="007D7415" w:rsidRDefault="007D7415" w:rsidP="007D7415">
      <w:pPr>
        <w:pStyle w:val="a8"/>
        <w:widowControl w:val="0"/>
        <w:numPr>
          <w:ilvl w:val="0"/>
          <w:numId w:val="40"/>
        </w:numPr>
        <w:suppressAutoHyphens/>
        <w:ind w:left="357" w:hanging="357"/>
        <w:contextualSpacing w:val="0"/>
        <w:jc w:val="both"/>
        <w:rPr>
          <w:lang w:val="es-ES"/>
        </w:rPr>
      </w:pPr>
      <w:r w:rsidRPr="007D7415">
        <w:rPr>
          <w:lang w:val="es-ES"/>
        </w:rPr>
        <w:t>модальны</w:t>
      </w:r>
      <w:r w:rsidRPr="007D7415">
        <w:t>е</w:t>
      </w:r>
      <w:r w:rsidRPr="007D7415">
        <w:rPr>
          <w:lang w:val="es-ES"/>
        </w:rPr>
        <w:t xml:space="preserve"> глагол</w:t>
      </w:r>
      <w:r w:rsidRPr="007D7415">
        <w:t>ы</w:t>
      </w:r>
      <w:r w:rsidRPr="007D7415">
        <w:rPr>
          <w:lang w:val="es-ES"/>
        </w:rPr>
        <w:t xml:space="preserve"> (</w:t>
      </w:r>
      <w:r w:rsidRPr="007D7415">
        <w:rPr>
          <w:b/>
          <w:i/>
          <w:lang w:val="es-ES"/>
        </w:rPr>
        <w:t>may, can/, must/should</w:t>
      </w:r>
      <w:r w:rsidRPr="007D7415">
        <w:rPr>
          <w:lang w:val="es-ES"/>
        </w:rPr>
        <w:t>);</w:t>
      </w:r>
    </w:p>
    <w:p w:rsidR="007D7415" w:rsidRPr="007D7415" w:rsidRDefault="007D7415" w:rsidP="007D7415">
      <w:pPr>
        <w:pStyle w:val="a8"/>
        <w:widowControl w:val="0"/>
        <w:numPr>
          <w:ilvl w:val="0"/>
          <w:numId w:val="40"/>
        </w:numPr>
        <w:suppressAutoHyphens/>
        <w:ind w:left="357" w:hanging="357"/>
        <w:contextualSpacing w:val="0"/>
        <w:jc w:val="both"/>
      </w:pPr>
      <w:r w:rsidRPr="007D7415">
        <w:t>причастия настоящего и прошедшего времени;</w:t>
      </w:r>
    </w:p>
    <w:p w:rsidR="007D7415" w:rsidRPr="007D7415" w:rsidRDefault="007D7415" w:rsidP="007D7415">
      <w:pPr>
        <w:pStyle w:val="a8"/>
        <w:widowControl w:val="0"/>
        <w:numPr>
          <w:ilvl w:val="0"/>
          <w:numId w:val="40"/>
        </w:numPr>
        <w:suppressAutoHyphens/>
        <w:ind w:left="357" w:hanging="357"/>
        <w:contextualSpacing w:val="0"/>
        <w:jc w:val="both"/>
      </w:pPr>
      <w:r w:rsidRPr="007D7415">
        <w:t>фразовые глаголы, обслуживающие темы, отобранные для данного этапа обучения.</w:t>
      </w:r>
    </w:p>
    <w:p w:rsidR="007D7415" w:rsidRPr="007D7415" w:rsidRDefault="007D7415" w:rsidP="007D7415">
      <w:pPr>
        <w:pStyle w:val="a8"/>
        <w:numPr>
          <w:ilvl w:val="0"/>
          <w:numId w:val="40"/>
        </w:numPr>
        <w:suppressAutoHyphens/>
        <w:ind w:left="357" w:hanging="357"/>
        <w:contextualSpacing w:val="0"/>
      </w:pPr>
      <w:r w:rsidRPr="007D7415">
        <w:t>неисчисляемые и исчисляемые существительные,</w:t>
      </w:r>
    </w:p>
    <w:p w:rsidR="007D7415" w:rsidRPr="007D7415" w:rsidRDefault="007D7415" w:rsidP="007D7415">
      <w:pPr>
        <w:pStyle w:val="a8"/>
        <w:numPr>
          <w:ilvl w:val="0"/>
          <w:numId w:val="40"/>
        </w:numPr>
        <w:suppressAutoHyphens/>
        <w:ind w:left="357" w:hanging="357"/>
        <w:contextualSpacing w:val="0"/>
      </w:pPr>
      <w:r w:rsidRPr="007D7415">
        <w:t>существительные в функции прилагательного,</w:t>
      </w:r>
    </w:p>
    <w:p w:rsidR="007D7415" w:rsidRPr="007D7415" w:rsidRDefault="007D7415" w:rsidP="007D7415">
      <w:pPr>
        <w:pStyle w:val="a8"/>
        <w:numPr>
          <w:ilvl w:val="0"/>
          <w:numId w:val="40"/>
        </w:numPr>
        <w:suppressAutoHyphens/>
        <w:ind w:left="357" w:hanging="357"/>
        <w:contextualSpacing w:val="0"/>
      </w:pPr>
      <w:r w:rsidRPr="007D7415">
        <w:t>степени сравнения прилагательных, в том числе, образованных не по правилу;</w:t>
      </w:r>
    </w:p>
    <w:p w:rsidR="007D7415" w:rsidRPr="007D7415" w:rsidRDefault="007D7415" w:rsidP="007D7415">
      <w:pPr>
        <w:pStyle w:val="a8"/>
        <w:numPr>
          <w:ilvl w:val="0"/>
          <w:numId w:val="40"/>
        </w:numPr>
        <w:suppressAutoHyphens/>
        <w:ind w:left="357" w:hanging="357"/>
        <w:contextualSpacing w:val="0"/>
      </w:pPr>
      <w:r w:rsidRPr="007D7415">
        <w:t>личные местоимения в именительном и объектном падежах;</w:t>
      </w:r>
    </w:p>
    <w:p w:rsidR="007D7415" w:rsidRPr="007D7415" w:rsidRDefault="007D7415" w:rsidP="007D7415">
      <w:pPr>
        <w:pStyle w:val="a8"/>
        <w:widowControl w:val="0"/>
        <w:numPr>
          <w:ilvl w:val="0"/>
          <w:numId w:val="40"/>
        </w:numPr>
        <w:suppressAutoHyphens/>
        <w:ind w:left="426" w:hanging="426"/>
        <w:contextualSpacing w:val="0"/>
        <w:jc w:val="both"/>
      </w:pPr>
      <w:r w:rsidRPr="007D7415">
        <w:t>количественные числительные свыше 100; порядковые числительные свыше 20</w:t>
      </w:r>
    </w:p>
    <w:p w:rsidR="007D7415" w:rsidRPr="007D7415" w:rsidRDefault="007D7415" w:rsidP="007D7415">
      <w:pPr>
        <w:widowControl w:val="0"/>
        <w:suppressAutoHyphens/>
        <w:jc w:val="both"/>
      </w:pPr>
    </w:p>
    <w:p w:rsidR="007D7415" w:rsidRPr="007D7415" w:rsidRDefault="007D7415" w:rsidP="007D7415">
      <w:pPr>
        <w:widowControl w:val="0"/>
        <w:suppressAutoHyphens/>
        <w:jc w:val="both"/>
      </w:pPr>
    </w:p>
    <w:p w:rsidR="007D7415" w:rsidRPr="007D7415" w:rsidRDefault="007D7415" w:rsidP="007D7415">
      <w:pPr>
        <w:shd w:val="clear" w:color="auto" w:fill="FFFFFF"/>
        <w:tabs>
          <w:tab w:val="left" w:pos="528"/>
        </w:tabs>
        <w:spacing w:before="5"/>
        <w:ind w:right="-222"/>
        <w:jc w:val="both"/>
        <w:rPr>
          <w:bCs/>
          <w:color w:val="000000"/>
          <w:spacing w:val="-4"/>
        </w:rPr>
      </w:pPr>
      <w:r w:rsidRPr="007D7415">
        <w:rPr>
          <w:bCs/>
          <w:color w:val="000000"/>
          <w:spacing w:val="-4"/>
          <w:u w:val="single"/>
        </w:rPr>
        <w:t>Методы и формы</w:t>
      </w:r>
      <w:r w:rsidRPr="007D7415">
        <w:rPr>
          <w:bCs/>
          <w:color w:val="000000"/>
          <w:spacing w:val="-4"/>
        </w:rPr>
        <w:t xml:space="preserve"> обучения определяются с учетом индивидуальных и возрастных особенностей учащихся, развития и саморазвития личности. </w:t>
      </w:r>
      <w:proofErr w:type="gramStart"/>
      <w:r w:rsidRPr="007D7415">
        <w:rPr>
          <w:bCs/>
          <w:color w:val="000000"/>
          <w:spacing w:val="-4"/>
        </w:rPr>
        <w:t>В связи с этим, основные методики изучения иностранного языка  на данном уровне: обучение через опыт и сотрудничество; учет индивидуальных особенностей и потребностей учащихся; интерактивность (работа в малых группах, ролевые игры, имитационное моделирование, предусмотрена проектная деятельность учащихся и защита проектов после завершения изучения крупных тем,  личностно-</w:t>
      </w:r>
      <w:proofErr w:type="spellStart"/>
      <w:r w:rsidRPr="007D7415">
        <w:rPr>
          <w:bCs/>
          <w:color w:val="000000"/>
          <w:spacing w:val="-4"/>
        </w:rPr>
        <w:t>деятельностный</w:t>
      </w:r>
      <w:proofErr w:type="spellEnd"/>
      <w:r w:rsidRPr="007D7415">
        <w:rPr>
          <w:bCs/>
          <w:color w:val="000000"/>
          <w:spacing w:val="-4"/>
        </w:rPr>
        <w:t xml:space="preserve"> подход, применение </w:t>
      </w:r>
      <w:proofErr w:type="spellStart"/>
      <w:r w:rsidRPr="007D7415">
        <w:rPr>
          <w:bCs/>
          <w:color w:val="000000"/>
          <w:spacing w:val="-4"/>
        </w:rPr>
        <w:t>здоровьесберегающих</w:t>
      </w:r>
      <w:proofErr w:type="spellEnd"/>
      <w:r w:rsidRPr="007D7415">
        <w:rPr>
          <w:bCs/>
          <w:color w:val="000000"/>
          <w:spacing w:val="-4"/>
        </w:rPr>
        <w:t xml:space="preserve"> технологий. </w:t>
      </w:r>
      <w:proofErr w:type="gramEnd"/>
    </w:p>
    <w:p w:rsidR="007D7415" w:rsidRPr="007D7415" w:rsidRDefault="007D7415" w:rsidP="00DA4FE9">
      <w:pPr>
        <w:shd w:val="clear" w:color="auto" w:fill="FFFFFF"/>
        <w:tabs>
          <w:tab w:val="left" w:pos="528"/>
        </w:tabs>
        <w:spacing w:before="5"/>
        <w:ind w:right="-222"/>
        <w:jc w:val="both"/>
        <w:rPr>
          <w:bCs/>
          <w:color w:val="000000"/>
          <w:spacing w:val="-4"/>
        </w:rPr>
      </w:pPr>
    </w:p>
    <w:p w:rsidR="00DA4FE9" w:rsidRPr="00A7383A" w:rsidRDefault="00DA4FE9" w:rsidP="00DA4FE9">
      <w:pPr>
        <w:rPr>
          <w:color w:val="0D0D0D"/>
        </w:rPr>
      </w:pPr>
      <w:r w:rsidRPr="00A7383A">
        <w:rPr>
          <w:b/>
        </w:rPr>
        <w:t>Предпочтительными  формами</w:t>
      </w:r>
      <w:r w:rsidRPr="00A7383A">
        <w:t xml:space="preserve">  организации образовательного процесса являются: урок формирования умений и навыков,    комбинированный урок, урок обобщения и систематизации знаний.</w:t>
      </w:r>
      <w:r w:rsidRPr="00A7383A">
        <w:rPr>
          <w:color w:val="0D0D0D"/>
        </w:rPr>
        <w:t xml:space="preserve"> Организация учебно-воспитательного процесса основана на технологии личностно ориентированного подхода, в </w:t>
      </w:r>
      <w:proofErr w:type="gramStart"/>
      <w:r w:rsidRPr="00A7383A">
        <w:rPr>
          <w:color w:val="0D0D0D"/>
        </w:rPr>
        <w:t>соответствии</w:t>
      </w:r>
      <w:proofErr w:type="gramEnd"/>
      <w:r w:rsidRPr="00A7383A">
        <w:rPr>
          <w:color w:val="0D0D0D"/>
        </w:rPr>
        <w:t xml:space="preserve"> с чем выбираются форма и структура учебного занятия.</w:t>
      </w:r>
    </w:p>
    <w:p w:rsidR="00DA4FE9" w:rsidRPr="00A7383A" w:rsidRDefault="00DA4FE9" w:rsidP="00DA4FE9">
      <w:pPr>
        <w:pStyle w:val="stylet3"/>
        <w:spacing w:before="0" w:beforeAutospacing="0" w:after="0" w:afterAutospacing="0"/>
        <w:jc w:val="both"/>
      </w:pPr>
    </w:p>
    <w:p w:rsidR="00DA4FE9" w:rsidRPr="00A7383A" w:rsidRDefault="00DA4FE9" w:rsidP="00DA4FE9">
      <w:pPr>
        <w:pStyle w:val="stylet3"/>
        <w:spacing w:before="0" w:beforeAutospacing="0" w:after="0" w:afterAutospacing="0"/>
        <w:jc w:val="both"/>
      </w:pPr>
      <w:r w:rsidRPr="00A7383A">
        <w:t xml:space="preserve">В процессе обучения для реализации целей образовательного процесса предполагается использование </w:t>
      </w:r>
      <w:r w:rsidRPr="00A7383A">
        <w:rPr>
          <w:b/>
        </w:rPr>
        <w:t>современных педагогических технологий</w:t>
      </w:r>
      <w:r w:rsidRPr="00A7383A">
        <w:t>, а  именно:</w:t>
      </w:r>
    </w:p>
    <w:p w:rsidR="00DA4FE9" w:rsidRPr="00A7383A" w:rsidRDefault="00DA4FE9" w:rsidP="00DA4FE9">
      <w:pPr>
        <w:pStyle w:val="stylet3"/>
        <w:spacing w:before="0" w:beforeAutospacing="0" w:after="0" w:afterAutospacing="0"/>
        <w:jc w:val="both"/>
      </w:pPr>
      <w:r w:rsidRPr="00A7383A">
        <w:t>- технологии критического мышления;</w:t>
      </w:r>
    </w:p>
    <w:p w:rsidR="00DA4FE9" w:rsidRPr="00A7383A" w:rsidRDefault="00DA4FE9" w:rsidP="00DA4FE9">
      <w:pPr>
        <w:pStyle w:val="stylet3"/>
        <w:spacing w:before="0" w:beforeAutospacing="0" w:after="0" w:afterAutospacing="0"/>
        <w:jc w:val="both"/>
      </w:pPr>
      <w:r w:rsidRPr="00A7383A">
        <w:t>- информационно-коммуникационной технологии;</w:t>
      </w:r>
    </w:p>
    <w:p w:rsidR="00DA4FE9" w:rsidRPr="00A7383A" w:rsidRDefault="00DA4FE9" w:rsidP="00DA4FE9">
      <w:pPr>
        <w:pStyle w:val="stylet3"/>
        <w:spacing w:before="0" w:beforeAutospacing="0" w:after="0" w:afterAutospacing="0"/>
        <w:jc w:val="both"/>
      </w:pPr>
      <w:r w:rsidRPr="00A7383A">
        <w:t>- обучение в сотрудничестве (групповая технология);</w:t>
      </w:r>
    </w:p>
    <w:p w:rsidR="00DA4FE9" w:rsidRPr="00A7383A" w:rsidRDefault="00DA4FE9" w:rsidP="00DA4FE9">
      <w:pPr>
        <w:pStyle w:val="stylet3"/>
        <w:spacing w:before="0" w:beforeAutospacing="0" w:after="0" w:afterAutospacing="0"/>
        <w:jc w:val="both"/>
      </w:pPr>
      <w:r w:rsidRPr="00A7383A">
        <w:t xml:space="preserve"> -технологию использования в обучении игровых методов: ролевых, деловых и других видов обучающих игр;</w:t>
      </w:r>
    </w:p>
    <w:p w:rsidR="00DA4FE9" w:rsidRPr="00A7383A" w:rsidRDefault="00DA4FE9" w:rsidP="00DA4FE9">
      <w:pPr>
        <w:pStyle w:val="stylet3"/>
        <w:spacing w:before="0" w:beforeAutospacing="0" w:after="0" w:afterAutospacing="0"/>
        <w:jc w:val="both"/>
      </w:pPr>
      <w:r w:rsidRPr="00A7383A">
        <w:t xml:space="preserve">- технологию </w:t>
      </w:r>
      <w:proofErr w:type="gramStart"/>
      <w:r w:rsidRPr="00A7383A">
        <w:t>ученического</w:t>
      </w:r>
      <w:proofErr w:type="gramEnd"/>
      <w:r w:rsidRPr="00A7383A">
        <w:t xml:space="preserve"> портфолио;</w:t>
      </w:r>
    </w:p>
    <w:p w:rsidR="00DA4FE9" w:rsidRPr="00A7383A" w:rsidRDefault="00DA4FE9" w:rsidP="00DA4FE9">
      <w:pPr>
        <w:pStyle w:val="stylet3"/>
        <w:spacing w:before="0" w:beforeAutospacing="0" w:after="0" w:afterAutospacing="0"/>
        <w:jc w:val="both"/>
        <w:rPr>
          <w:bCs/>
          <w:color w:val="000000"/>
          <w:spacing w:val="-17"/>
        </w:rPr>
      </w:pPr>
      <w:r w:rsidRPr="00A7383A">
        <w:rPr>
          <w:b/>
          <w:bCs/>
          <w:color w:val="000000"/>
          <w:spacing w:val="-17"/>
        </w:rPr>
        <w:t>-</w:t>
      </w:r>
      <w:r w:rsidRPr="00A7383A">
        <w:t xml:space="preserve"> </w:t>
      </w:r>
      <w:proofErr w:type="spellStart"/>
      <w:r w:rsidRPr="00A7383A">
        <w:t>технологию</w:t>
      </w:r>
      <w:r w:rsidRPr="00A7383A">
        <w:rPr>
          <w:bCs/>
          <w:color w:val="000000"/>
          <w:spacing w:val="-17"/>
        </w:rPr>
        <w:t>разноуровневого</w:t>
      </w:r>
      <w:proofErr w:type="spellEnd"/>
      <w:r w:rsidRPr="00A7383A">
        <w:rPr>
          <w:bCs/>
          <w:color w:val="000000"/>
          <w:spacing w:val="-17"/>
        </w:rPr>
        <w:t xml:space="preserve">  обучения;</w:t>
      </w:r>
    </w:p>
    <w:p w:rsidR="00DA4FE9" w:rsidRPr="002B688C" w:rsidRDefault="00DA4FE9" w:rsidP="007D7415">
      <w:pPr>
        <w:widowControl w:val="0"/>
        <w:suppressAutoHyphens/>
        <w:jc w:val="both"/>
        <w:sectPr w:rsidR="00DA4FE9" w:rsidRPr="002B688C" w:rsidSect="00367F3B">
          <w:footerReference w:type="default" r:id="rId9"/>
          <w:pgSz w:w="11906" w:h="16838"/>
          <w:pgMar w:top="567" w:right="567" w:bottom="567" w:left="1134" w:header="720" w:footer="720" w:gutter="0"/>
          <w:pgNumType w:start="1"/>
          <w:cols w:space="720"/>
          <w:titlePg/>
          <w:docGrid w:linePitch="360"/>
        </w:sectPr>
      </w:pPr>
    </w:p>
    <w:p w:rsidR="005C69B8" w:rsidRPr="002B688C" w:rsidRDefault="005C69B8" w:rsidP="007D7415">
      <w:pPr>
        <w:shd w:val="clear" w:color="auto" w:fill="FFFFFF"/>
        <w:tabs>
          <w:tab w:val="left" w:pos="528"/>
        </w:tabs>
        <w:spacing w:before="5"/>
        <w:ind w:right="-222"/>
        <w:jc w:val="both"/>
        <w:rPr>
          <w:b/>
        </w:rPr>
      </w:pPr>
    </w:p>
    <w:p w:rsidR="005C69B8" w:rsidRPr="007D7415" w:rsidRDefault="005C69B8" w:rsidP="005C69B8">
      <w:pPr>
        <w:ind w:left="720"/>
        <w:rPr>
          <w:u w:val="single"/>
        </w:rPr>
      </w:pPr>
      <w:r w:rsidRPr="007D7415">
        <w:rPr>
          <w:u w:val="single"/>
        </w:rPr>
        <w:t>Учебно-тематическое планирование</w:t>
      </w:r>
    </w:p>
    <w:p w:rsidR="005C69B8" w:rsidRPr="007D7415" w:rsidRDefault="005C69B8" w:rsidP="005C69B8">
      <w:pPr>
        <w:ind w:left="720"/>
        <w:jc w:val="center"/>
        <w:rPr>
          <w:b/>
        </w:rPr>
      </w:pPr>
    </w:p>
    <w:tbl>
      <w:tblPr>
        <w:tblpPr w:leftFromText="180" w:rightFromText="180" w:vertAnchor="text" w:horzAnchor="margin" w:tblpXSpec="center" w:tblpY="348"/>
        <w:tblOverlap w:val="never"/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101"/>
        <w:gridCol w:w="3543"/>
        <w:gridCol w:w="1134"/>
        <w:gridCol w:w="709"/>
        <w:gridCol w:w="567"/>
        <w:gridCol w:w="1418"/>
        <w:gridCol w:w="1134"/>
      </w:tblGrid>
      <w:tr w:rsidR="005C69B8" w:rsidRPr="007D7415" w:rsidTr="005462E8"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9B8" w:rsidRPr="007D7415" w:rsidRDefault="005C69B8" w:rsidP="005462E8">
            <w:pPr>
              <w:jc w:val="center"/>
            </w:pPr>
            <w:r w:rsidRPr="007D7415">
              <w:t>№</w:t>
            </w:r>
          </w:p>
          <w:p w:rsidR="005C69B8" w:rsidRPr="007D7415" w:rsidRDefault="005C69B8" w:rsidP="005462E8">
            <w:pPr>
              <w:jc w:val="center"/>
            </w:pPr>
            <w:proofErr w:type="gramStart"/>
            <w:r w:rsidRPr="007D7415">
              <w:t>п</w:t>
            </w:r>
            <w:proofErr w:type="gramEnd"/>
            <w:r w:rsidRPr="007D7415">
              <w:t>/п</w:t>
            </w:r>
          </w:p>
        </w:tc>
        <w:tc>
          <w:tcPr>
            <w:tcW w:w="35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9B8" w:rsidRPr="007D7415" w:rsidRDefault="005C69B8" w:rsidP="005462E8">
            <w:pPr>
              <w:jc w:val="center"/>
            </w:pPr>
            <w:r w:rsidRPr="007D7415">
              <w:t>Темы и</w:t>
            </w:r>
          </w:p>
          <w:p w:rsidR="005C69B8" w:rsidRPr="007D7415" w:rsidRDefault="005C69B8" w:rsidP="005462E8">
            <w:pPr>
              <w:jc w:val="center"/>
            </w:pPr>
            <w:r w:rsidRPr="007D7415">
              <w:t>основное содержание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9B8" w:rsidRPr="007D7415" w:rsidRDefault="005C69B8" w:rsidP="005462E8">
            <w:pPr>
              <w:jc w:val="center"/>
            </w:pPr>
            <w:r w:rsidRPr="007D7415">
              <w:t>Всего уроков</w:t>
            </w:r>
          </w:p>
        </w:tc>
        <w:tc>
          <w:tcPr>
            <w:tcW w:w="38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9B8" w:rsidRPr="007D7415" w:rsidRDefault="005C69B8" w:rsidP="005462E8">
            <w:pPr>
              <w:jc w:val="center"/>
            </w:pPr>
            <w:r w:rsidRPr="007D7415">
              <w:t>В том числе</w:t>
            </w:r>
          </w:p>
        </w:tc>
      </w:tr>
      <w:tr w:rsidR="005C69B8" w:rsidRPr="007D7415" w:rsidTr="005462E8"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9B8" w:rsidRPr="007D7415" w:rsidRDefault="005C69B8" w:rsidP="005462E8">
            <w:pPr>
              <w:jc w:val="center"/>
            </w:pPr>
          </w:p>
        </w:tc>
        <w:tc>
          <w:tcPr>
            <w:tcW w:w="35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9B8" w:rsidRPr="007D7415" w:rsidRDefault="005C69B8" w:rsidP="005462E8">
            <w:pPr>
              <w:jc w:val="center"/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9B8" w:rsidRPr="007D7415" w:rsidRDefault="005C69B8" w:rsidP="005462E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9B8" w:rsidRPr="007D7415" w:rsidRDefault="005C69B8" w:rsidP="005462E8">
            <w:pPr>
              <w:jc w:val="center"/>
            </w:pPr>
            <w:proofErr w:type="gramStart"/>
            <w:r w:rsidRPr="007D7415">
              <w:t>Тео-</w:t>
            </w:r>
            <w:proofErr w:type="spellStart"/>
            <w:r w:rsidRPr="007D7415">
              <w:t>рия</w:t>
            </w:r>
            <w:proofErr w:type="spellEnd"/>
            <w:proofErr w:type="gram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9B8" w:rsidRPr="007D7415" w:rsidRDefault="005C69B8" w:rsidP="005462E8">
            <w:pPr>
              <w:jc w:val="center"/>
            </w:pPr>
            <w:proofErr w:type="spellStart"/>
            <w:proofErr w:type="gramStart"/>
            <w:r w:rsidRPr="007D7415">
              <w:t>Прак</w:t>
            </w:r>
            <w:proofErr w:type="spellEnd"/>
            <w:r w:rsidRPr="007D7415">
              <w:t>-тика</w:t>
            </w:r>
            <w:proofErr w:type="gram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C69B8" w:rsidRPr="007D7415" w:rsidRDefault="005C69B8" w:rsidP="005462E8">
            <w:pPr>
              <w:jc w:val="center"/>
            </w:pPr>
            <w:r w:rsidRPr="007D7415">
              <w:t>Контрольные уроки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C69B8" w:rsidRPr="007D7415" w:rsidRDefault="005C69B8" w:rsidP="005462E8">
            <w:pPr>
              <w:jc w:val="center"/>
            </w:pPr>
            <w:r w:rsidRPr="007D7415">
              <w:t>Проектная деятельность</w:t>
            </w:r>
          </w:p>
        </w:tc>
      </w:tr>
      <w:tr w:rsidR="005C69B8" w:rsidRPr="007D7415" w:rsidTr="005462E8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9B8" w:rsidRPr="007D7415" w:rsidRDefault="005C69B8" w:rsidP="005462E8">
            <w:pPr>
              <w:jc w:val="both"/>
            </w:pPr>
          </w:p>
          <w:p w:rsidR="005C69B8" w:rsidRPr="007D7415" w:rsidRDefault="005C69B8" w:rsidP="005462E8">
            <w:pPr>
              <w:jc w:val="both"/>
            </w:pPr>
            <w:r w:rsidRPr="007D7415"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9B8" w:rsidRPr="007D7415" w:rsidRDefault="005C69B8" w:rsidP="007D7415">
            <w:pPr>
              <w:rPr>
                <w:b/>
                <w:lang w:val="en-US"/>
              </w:rPr>
            </w:pPr>
            <w:r w:rsidRPr="007D7415">
              <w:rPr>
                <w:b/>
                <w:lang w:val="en-US"/>
              </w:rPr>
              <w:t>UNIT 1.</w:t>
            </w:r>
            <w:r w:rsidR="007D7415">
              <w:rPr>
                <w:lang w:val="en-US"/>
              </w:rPr>
              <w:t>Hello! Nice to see you again!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9B8" w:rsidRPr="007D7415" w:rsidRDefault="007D7415" w:rsidP="005462E8">
            <w:pPr>
              <w:jc w:val="center"/>
              <w:rPr>
                <w:lang w:val="en-US"/>
              </w:rPr>
            </w:pPr>
            <w:r w:rsidRPr="007D7415">
              <w:rPr>
                <w:lang w:val="en-US"/>
              </w:rPr>
              <w:t>36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9B8" w:rsidRPr="007D7415" w:rsidRDefault="005C69B8" w:rsidP="005462E8">
            <w:pPr>
              <w:jc w:val="both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9B8" w:rsidRPr="007D7415" w:rsidRDefault="005C69B8" w:rsidP="005462E8">
            <w:pPr>
              <w:jc w:val="both"/>
              <w:rPr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C69B8" w:rsidRPr="007D7415" w:rsidRDefault="005C69B8" w:rsidP="005462E8">
            <w:pPr>
              <w:jc w:val="center"/>
              <w:rPr>
                <w:lang w:val="en-US"/>
              </w:rPr>
            </w:pPr>
            <w:r w:rsidRPr="007D7415">
              <w:rPr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C69B8" w:rsidRPr="001A4C2E" w:rsidRDefault="001A4C2E" w:rsidP="005462E8">
            <w:pPr>
              <w:jc w:val="center"/>
            </w:pPr>
            <w:r>
              <w:t>1</w:t>
            </w:r>
          </w:p>
        </w:tc>
      </w:tr>
      <w:tr w:rsidR="005C69B8" w:rsidRPr="007D7415" w:rsidTr="005462E8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9B8" w:rsidRPr="007D7415" w:rsidRDefault="005C69B8" w:rsidP="005462E8">
            <w:pPr>
              <w:jc w:val="both"/>
              <w:rPr>
                <w:lang w:val="en-US"/>
              </w:rPr>
            </w:pPr>
            <w:r w:rsidRPr="007D7415">
              <w:rPr>
                <w:lang w:val="en-US"/>
              </w:rPr>
              <w:t>2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9B8" w:rsidRPr="007D7415" w:rsidRDefault="005C69B8" w:rsidP="007D7415">
            <w:pPr>
              <w:rPr>
                <w:b/>
                <w:lang w:val="en-US"/>
              </w:rPr>
            </w:pPr>
            <w:r w:rsidRPr="007D7415">
              <w:rPr>
                <w:b/>
                <w:lang w:val="en-US"/>
              </w:rPr>
              <w:t xml:space="preserve">UNIT 2. </w:t>
            </w:r>
            <w:r w:rsidR="007D7415">
              <w:rPr>
                <w:lang w:val="en-US"/>
              </w:rPr>
              <w:t>We are going to travel to London.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9B8" w:rsidRPr="007D7415" w:rsidRDefault="007D7415" w:rsidP="005462E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  <w:r w:rsidRPr="007D7415">
              <w:rPr>
                <w:lang w:val="en-US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9B8" w:rsidRPr="007D7415" w:rsidRDefault="005C69B8" w:rsidP="005462E8">
            <w:pPr>
              <w:jc w:val="both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9B8" w:rsidRPr="007D7415" w:rsidRDefault="005C69B8" w:rsidP="005462E8">
            <w:pPr>
              <w:jc w:val="both"/>
              <w:rPr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C69B8" w:rsidRPr="007D7415" w:rsidRDefault="005C69B8" w:rsidP="005462E8">
            <w:pPr>
              <w:jc w:val="center"/>
              <w:rPr>
                <w:lang w:val="en-US"/>
              </w:rPr>
            </w:pPr>
            <w:r w:rsidRPr="007D7415">
              <w:rPr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C69B8" w:rsidRPr="001A4C2E" w:rsidRDefault="001A4C2E" w:rsidP="005462E8">
            <w:pPr>
              <w:jc w:val="center"/>
            </w:pPr>
            <w:r>
              <w:t>1</w:t>
            </w:r>
          </w:p>
        </w:tc>
      </w:tr>
      <w:tr w:rsidR="005C69B8" w:rsidRPr="007D7415" w:rsidTr="005462E8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9B8" w:rsidRPr="007D7415" w:rsidRDefault="005C69B8" w:rsidP="005462E8">
            <w:pPr>
              <w:jc w:val="both"/>
              <w:rPr>
                <w:lang w:val="en-US"/>
              </w:rPr>
            </w:pPr>
            <w:r w:rsidRPr="007D7415">
              <w:rPr>
                <w:lang w:val="en-US"/>
              </w:rPr>
              <w:t>3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9B8" w:rsidRPr="007D7415" w:rsidRDefault="005C69B8" w:rsidP="007D7415">
            <w:pPr>
              <w:pStyle w:val="3"/>
              <w:rPr>
                <w:b/>
                <w:sz w:val="24"/>
                <w:szCs w:val="24"/>
                <w:lang w:val="en-US"/>
              </w:rPr>
            </w:pPr>
            <w:r w:rsidRPr="007D7415">
              <w:rPr>
                <w:b/>
                <w:sz w:val="24"/>
                <w:szCs w:val="24"/>
                <w:lang w:val="en-US"/>
              </w:rPr>
              <w:t xml:space="preserve">UNIT 3. </w:t>
            </w:r>
            <w:r w:rsidR="007D7415">
              <w:rPr>
                <w:sz w:val="24"/>
                <w:szCs w:val="24"/>
                <w:lang w:val="en-US" w:eastAsia="ru-RU"/>
              </w:rPr>
              <w:t>Faces of London.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9B8" w:rsidRPr="007D7415" w:rsidRDefault="005C69B8" w:rsidP="005462E8">
            <w:pPr>
              <w:jc w:val="center"/>
              <w:rPr>
                <w:lang w:val="en-US"/>
              </w:rPr>
            </w:pPr>
            <w:r w:rsidRPr="007D7415">
              <w:rPr>
                <w:lang w:val="en-US"/>
              </w:rPr>
              <w:t>30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9B8" w:rsidRPr="007D7415" w:rsidRDefault="005C69B8" w:rsidP="005462E8">
            <w:pPr>
              <w:jc w:val="both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9B8" w:rsidRPr="007D7415" w:rsidRDefault="005C69B8" w:rsidP="005462E8">
            <w:pPr>
              <w:jc w:val="both"/>
              <w:rPr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C69B8" w:rsidRPr="007D7415" w:rsidRDefault="005C69B8" w:rsidP="005462E8">
            <w:pPr>
              <w:jc w:val="center"/>
              <w:rPr>
                <w:lang w:val="en-US"/>
              </w:rPr>
            </w:pPr>
            <w:r w:rsidRPr="007D7415">
              <w:rPr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C69B8" w:rsidRPr="001A4C2E" w:rsidRDefault="001A4C2E" w:rsidP="005462E8">
            <w:pPr>
              <w:jc w:val="center"/>
            </w:pPr>
            <w:r>
              <w:t>1</w:t>
            </w:r>
          </w:p>
        </w:tc>
      </w:tr>
      <w:tr w:rsidR="005C69B8" w:rsidRPr="007D7415" w:rsidTr="005462E8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9B8" w:rsidRPr="007D7415" w:rsidRDefault="005C69B8" w:rsidP="005462E8">
            <w:pPr>
              <w:jc w:val="both"/>
              <w:rPr>
                <w:lang w:val="en-US"/>
              </w:rPr>
            </w:pPr>
            <w:r w:rsidRPr="007D7415">
              <w:rPr>
                <w:lang w:val="en-US"/>
              </w:rPr>
              <w:t>4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9B8" w:rsidRPr="007D7415" w:rsidRDefault="005C69B8" w:rsidP="007D7415">
            <w:pPr>
              <w:pStyle w:val="3"/>
              <w:ind w:left="-9"/>
              <w:rPr>
                <w:sz w:val="24"/>
                <w:szCs w:val="24"/>
                <w:lang w:val="en-US"/>
              </w:rPr>
            </w:pPr>
            <w:r w:rsidRPr="007D7415">
              <w:rPr>
                <w:b/>
                <w:sz w:val="24"/>
                <w:szCs w:val="24"/>
                <w:lang w:val="en-US"/>
              </w:rPr>
              <w:t xml:space="preserve"> UNIT 4. </w:t>
            </w:r>
            <w:r w:rsidR="007D7415">
              <w:rPr>
                <w:sz w:val="24"/>
                <w:szCs w:val="24"/>
                <w:lang w:val="en-US"/>
              </w:rPr>
              <w:t>Learning more about each other.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9B8" w:rsidRPr="007D7415" w:rsidRDefault="007D7415" w:rsidP="005462E8">
            <w:pPr>
              <w:jc w:val="center"/>
            </w:pPr>
            <w:r>
              <w:t>46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9B8" w:rsidRPr="007D7415" w:rsidRDefault="005C69B8" w:rsidP="005462E8">
            <w:pPr>
              <w:jc w:val="both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9B8" w:rsidRPr="007D7415" w:rsidRDefault="005C69B8" w:rsidP="005462E8">
            <w:pPr>
              <w:jc w:val="both"/>
              <w:rPr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C69B8" w:rsidRPr="007D7415" w:rsidRDefault="005C69B8" w:rsidP="005462E8">
            <w:pPr>
              <w:jc w:val="center"/>
              <w:rPr>
                <w:lang w:val="en-US"/>
              </w:rPr>
            </w:pPr>
            <w:r w:rsidRPr="007D7415">
              <w:rPr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C69B8" w:rsidRPr="001A4C2E" w:rsidRDefault="001A4C2E" w:rsidP="005462E8">
            <w:pPr>
              <w:jc w:val="center"/>
            </w:pPr>
            <w:r>
              <w:t>1</w:t>
            </w:r>
          </w:p>
        </w:tc>
      </w:tr>
      <w:tr w:rsidR="005C69B8" w:rsidRPr="007D7415" w:rsidTr="005462E8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9B8" w:rsidRPr="007D7415" w:rsidRDefault="005C69B8" w:rsidP="005462E8">
            <w:pPr>
              <w:jc w:val="both"/>
            </w:pPr>
            <w:r w:rsidRPr="007D7415">
              <w:t>Итого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9B8" w:rsidRPr="007D7415" w:rsidRDefault="005C69B8" w:rsidP="005462E8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9B8" w:rsidRPr="007D7415" w:rsidRDefault="007D7415" w:rsidP="005462E8">
            <w:pPr>
              <w:jc w:val="center"/>
            </w:pPr>
            <w:r>
              <w:t>140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9B8" w:rsidRPr="007D7415" w:rsidRDefault="005C69B8" w:rsidP="005462E8">
            <w:pPr>
              <w:jc w:val="both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9B8" w:rsidRPr="007D7415" w:rsidRDefault="005C69B8" w:rsidP="005462E8">
            <w:pPr>
              <w:jc w:val="both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C69B8" w:rsidRPr="007D7415" w:rsidRDefault="005C69B8" w:rsidP="005462E8">
            <w:pPr>
              <w:jc w:val="center"/>
            </w:pPr>
            <w:r w:rsidRPr="007D7415"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C69B8" w:rsidRPr="007D7415" w:rsidRDefault="001A4C2E" w:rsidP="005462E8">
            <w:pPr>
              <w:jc w:val="center"/>
            </w:pPr>
            <w:r>
              <w:t>4</w:t>
            </w:r>
          </w:p>
        </w:tc>
      </w:tr>
    </w:tbl>
    <w:p w:rsidR="005C69B8" w:rsidRPr="007D7415" w:rsidRDefault="005C69B8" w:rsidP="005C69B8"/>
    <w:p w:rsidR="005C69B8" w:rsidRPr="007D7415" w:rsidRDefault="005C69B8" w:rsidP="005C69B8"/>
    <w:p w:rsidR="005C69B8" w:rsidRPr="007D7415" w:rsidRDefault="005C69B8" w:rsidP="005C69B8"/>
    <w:p w:rsidR="005C69B8" w:rsidRPr="007D7415" w:rsidRDefault="005C69B8" w:rsidP="005C69B8">
      <w:r w:rsidRPr="007D7415">
        <w:rPr>
          <w:u w:val="single"/>
        </w:rPr>
        <w:t>Контрольно-измерительные материалы</w:t>
      </w:r>
      <w:r w:rsidRPr="007D7415">
        <w:t xml:space="preserve"> даны в учебнике </w:t>
      </w:r>
      <w:proofErr w:type="spellStart"/>
      <w:r w:rsidRPr="007D7415">
        <w:t>Биболетовой</w:t>
      </w:r>
      <w:proofErr w:type="spellEnd"/>
      <w:r w:rsidRPr="007D7415">
        <w:t xml:space="preserve"> М.З. «</w:t>
      </w:r>
      <w:r w:rsidR="002B688C">
        <w:t>EnjoyEnglish</w:t>
      </w:r>
      <w:r w:rsidR="002B688C" w:rsidRPr="002B688C">
        <w:t>5</w:t>
      </w:r>
      <w:r w:rsidRPr="007D7415">
        <w:t>» в конце каждого раздела в виде лексико-грамматического теста в рубрике «</w:t>
      </w:r>
      <w:proofErr w:type="spellStart"/>
      <w:r w:rsidRPr="007D7415">
        <w:t>ProgressCheck</w:t>
      </w:r>
      <w:proofErr w:type="spellEnd"/>
      <w:r w:rsidRPr="007D7415">
        <w:t xml:space="preserve">». </w:t>
      </w:r>
    </w:p>
    <w:p w:rsidR="005C69B8" w:rsidRPr="007D7415" w:rsidRDefault="005C69B8" w:rsidP="005C69B8">
      <w:r w:rsidRPr="007D7415">
        <w:t xml:space="preserve">     Хотя контроль </w:t>
      </w:r>
      <w:proofErr w:type="spellStart"/>
      <w:r w:rsidRPr="007D7415">
        <w:t>сформированности</w:t>
      </w:r>
      <w:proofErr w:type="spellEnd"/>
      <w:r w:rsidRPr="007D7415">
        <w:t xml:space="preserve"> лексической стороны речи фактически происходит на каждом уроке при выполнении подготовительных и речевых упражнений, однако в рубрике «</w:t>
      </w:r>
      <w:proofErr w:type="spellStart"/>
      <w:r w:rsidRPr="007D7415">
        <w:t>ProgressCheck</w:t>
      </w:r>
      <w:proofErr w:type="spellEnd"/>
      <w:r w:rsidRPr="007D7415">
        <w:t>» обязательно представлены специальные тесты для проверки владения некоторыми лексическими единицами, входящими в обязательный словарный запас данного урока.</w:t>
      </w:r>
    </w:p>
    <w:p w:rsidR="005C69B8" w:rsidRPr="007D7415" w:rsidRDefault="005C69B8" w:rsidP="005C69B8">
      <w:proofErr w:type="gramStart"/>
      <w:r w:rsidRPr="007D7415">
        <w:t>Контроль за</w:t>
      </w:r>
      <w:proofErr w:type="gramEnd"/>
      <w:r w:rsidRPr="007D7415">
        <w:t xml:space="preserve"> формированием грамматических навыков также осуществляется как в ходе ежедневной практики на уроке (то есть с использованием обычных упражнений подготовительного и речевого характера),  так и с помощью специальных тестовых заданий, предусмотренных в разделе «</w:t>
      </w:r>
      <w:proofErr w:type="spellStart"/>
      <w:r w:rsidRPr="007D7415">
        <w:t>ProgressCheck</w:t>
      </w:r>
      <w:proofErr w:type="spellEnd"/>
      <w:r w:rsidRPr="007D7415">
        <w:t>».</w:t>
      </w:r>
    </w:p>
    <w:p w:rsidR="005C69B8" w:rsidRPr="007D7415" w:rsidRDefault="005C69B8" w:rsidP="005C69B8">
      <w:r w:rsidRPr="007D7415">
        <w:t xml:space="preserve">     Контроль навыков </w:t>
      </w:r>
      <w:proofErr w:type="spellStart"/>
      <w:r w:rsidRPr="007D7415">
        <w:t>аудирования</w:t>
      </w:r>
      <w:proofErr w:type="spellEnd"/>
      <w:r w:rsidRPr="007D7415">
        <w:t xml:space="preserve"> текстов на английском языке также предусмотрен в учебнике. Тексты для </w:t>
      </w:r>
      <w:proofErr w:type="spellStart"/>
      <w:r w:rsidRPr="007D7415">
        <w:t>аудирования</w:t>
      </w:r>
      <w:proofErr w:type="spellEnd"/>
      <w:r w:rsidRPr="007D7415">
        <w:t xml:space="preserve"> построены в основном на известном детям лексико-грамматическом материале, но допускается содержание в них небольшого процента незнакомых слов. Чем раньше учащиеся столкнуться с такими текстами, тем лучше будет формироваться умение воспринимать английскую речь на слух. Длительность звучания текста для </w:t>
      </w:r>
      <w:proofErr w:type="spellStart"/>
      <w:r w:rsidRPr="007D7415">
        <w:t>аудирования</w:t>
      </w:r>
      <w:proofErr w:type="spellEnd"/>
      <w:r w:rsidRPr="007D7415">
        <w:t xml:space="preserve"> не превышает 3-5 минут в нормальном темпе в исполнении носителей английского языка.</w:t>
      </w:r>
    </w:p>
    <w:p w:rsidR="005C69B8" w:rsidRPr="007D7415" w:rsidRDefault="005C69B8" w:rsidP="005C69B8">
      <w:r w:rsidRPr="007D7415">
        <w:t xml:space="preserve">    Контроль </w:t>
      </w:r>
      <w:proofErr w:type="spellStart"/>
      <w:r w:rsidRPr="007D7415">
        <w:t>сформированности</w:t>
      </w:r>
      <w:proofErr w:type="spellEnd"/>
      <w:r w:rsidRPr="007D7415">
        <w:t xml:space="preserve"> навыков чтения предусматривает различные </w:t>
      </w:r>
      <w:proofErr w:type="spellStart"/>
      <w:r w:rsidRPr="007D7415">
        <w:t>послетекстовые</w:t>
      </w:r>
      <w:proofErr w:type="spellEnd"/>
      <w:r w:rsidRPr="007D7415">
        <w:t xml:space="preserve"> задания:</w:t>
      </w:r>
    </w:p>
    <w:p w:rsidR="005C69B8" w:rsidRPr="007D7415" w:rsidRDefault="005C69B8" w:rsidP="005C69B8">
      <w:r w:rsidRPr="007D7415">
        <w:t>- ответы на вопросы;</w:t>
      </w:r>
    </w:p>
    <w:p w:rsidR="005C69B8" w:rsidRPr="007D7415" w:rsidRDefault="005C69B8" w:rsidP="005C69B8">
      <w:r w:rsidRPr="007D7415">
        <w:t xml:space="preserve">- выбор правильного варианта окончания данного предложения из </w:t>
      </w:r>
      <w:proofErr w:type="spellStart"/>
      <w:r w:rsidRPr="007D7415">
        <w:t>предложенных</w:t>
      </w:r>
      <w:proofErr w:type="gramStart"/>
      <w:r w:rsidRPr="007D7415">
        <w:t>,п</w:t>
      </w:r>
      <w:proofErr w:type="gramEnd"/>
      <w:r w:rsidRPr="007D7415">
        <w:t>оиск</w:t>
      </w:r>
      <w:proofErr w:type="spellEnd"/>
      <w:r w:rsidRPr="007D7415">
        <w:t xml:space="preserve"> верной\неверной информации и т.д.</w:t>
      </w:r>
    </w:p>
    <w:p w:rsidR="005C69B8" w:rsidRPr="007D7415" w:rsidRDefault="005C69B8" w:rsidP="005C69B8">
      <w:pPr>
        <w:rPr>
          <w:b/>
          <w:i/>
        </w:rPr>
      </w:pPr>
    </w:p>
    <w:p w:rsidR="001A4C2E" w:rsidRDefault="001A4C2E" w:rsidP="005C69B8">
      <w:pPr>
        <w:rPr>
          <w:u w:val="single"/>
        </w:rPr>
      </w:pPr>
    </w:p>
    <w:p w:rsidR="001A4C2E" w:rsidRDefault="001A4C2E" w:rsidP="005C69B8">
      <w:pPr>
        <w:rPr>
          <w:u w:val="single"/>
        </w:rPr>
      </w:pPr>
    </w:p>
    <w:p w:rsidR="001A4C2E" w:rsidRDefault="001A4C2E" w:rsidP="005C69B8">
      <w:pPr>
        <w:rPr>
          <w:u w:val="single"/>
        </w:rPr>
      </w:pPr>
    </w:p>
    <w:p w:rsidR="001A4C2E" w:rsidRDefault="001A4C2E" w:rsidP="005C69B8">
      <w:pPr>
        <w:rPr>
          <w:u w:val="single"/>
        </w:rPr>
      </w:pPr>
    </w:p>
    <w:p w:rsidR="001A4C2E" w:rsidRDefault="001A4C2E" w:rsidP="005C69B8">
      <w:pPr>
        <w:rPr>
          <w:u w:val="single"/>
        </w:rPr>
      </w:pPr>
    </w:p>
    <w:p w:rsidR="001A4C2E" w:rsidRDefault="001A4C2E" w:rsidP="005C69B8">
      <w:pPr>
        <w:rPr>
          <w:u w:val="single"/>
        </w:rPr>
      </w:pPr>
    </w:p>
    <w:p w:rsidR="001A4C2E" w:rsidRDefault="001A4C2E" w:rsidP="005C69B8">
      <w:pPr>
        <w:rPr>
          <w:u w:val="single"/>
        </w:rPr>
      </w:pPr>
    </w:p>
    <w:p w:rsidR="005C69B8" w:rsidRPr="007D7415" w:rsidRDefault="005C69B8" w:rsidP="005C69B8">
      <w:pPr>
        <w:rPr>
          <w:u w:val="single"/>
        </w:rPr>
      </w:pPr>
      <w:bookmarkStart w:id="0" w:name="_GoBack"/>
      <w:bookmarkEnd w:id="0"/>
      <w:proofErr w:type="spellStart"/>
      <w:r w:rsidRPr="007D7415">
        <w:rPr>
          <w:u w:val="single"/>
        </w:rPr>
        <w:lastRenderedPageBreak/>
        <w:t>Учебно</w:t>
      </w:r>
      <w:proofErr w:type="spellEnd"/>
      <w:r w:rsidRPr="007D7415">
        <w:rPr>
          <w:u w:val="single"/>
        </w:rPr>
        <w:t>–методическое обеспечение программы</w:t>
      </w:r>
    </w:p>
    <w:p w:rsidR="005C69B8" w:rsidRPr="007D7415" w:rsidRDefault="005C69B8" w:rsidP="005C69B8">
      <w:pPr>
        <w:jc w:val="both"/>
        <w:rPr>
          <w:b/>
        </w:rPr>
      </w:pPr>
    </w:p>
    <w:p w:rsidR="005C69B8" w:rsidRPr="007D7415" w:rsidRDefault="005C69B8" w:rsidP="005C69B8">
      <w:pPr>
        <w:jc w:val="center"/>
        <w:rPr>
          <w:spacing w:val="-1"/>
        </w:rPr>
      </w:pPr>
      <w:r w:rsidRPr="007D7415">
        <w:rPr>
          <w:spacing w:val="-3"/>
        </w:rPr>
        <w:t>Перечень</w:t>
      </w:r>
      <w:r w:rsidRPr="007D7415">
        <w:t xml:space="preserve"> компонентов учебно-методического комплекса, </w:t>
      </w:r>
      <w:r w:rsidRPr="007D7415">
        <w:rPr>
          <w:spacing w:val="-1"/>
        </w:rPr>
        <w:t>обеспечивающего реализацию рабочей программы:</w:t>
      </w:r>
    </w:p>
    <w:p w:rsidR="005C69B8" w:rsidRPr="007D7415" w:rsidRDefault="005C69B8" w:rsidP="005C69B8">
      <w:pPr>
        <w:jc w:val="center"/>
      </w:pPr>
    </w:p>
    <w:tbl>
      <w:tblPr>
        <w:tblW w:w="99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0"/>
        <w:gridCol w:w="2975"/>
        <w:gridCol w:w="2408"/>
        <w:gridCol w:w="2707"/>
      </w:tblGrid>
      <w:tr w:rsidR="005C69B8" w:rsidRPr="007D7415" w:rsidTr="005462E8">
        <w:tc>
          <w:tcPr>
            <w:tcW w:w="99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9B8" w:rsidRPr="007D7415" w:rsidRDefault="00BC0967" w:rsidP="005462E8">
            <w:pPr>
              <w:jc w:val="center"/>
              <w:rPr>
                <w:b/>
              </w:rPr>
            </w:pPr>
            <w:r>
              <w:rPr>
                <w:b/>
              </w:rPr>
              <w:t>УМК</w:t>
            </w:r>
          </w:p>
        </w:tc>
      </w:tr>
      <w:tr w:rsidR="005C69B8" w:rsidRPr="007D7415" w:rsidTr="00BC0967"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9B8" w:rsidRPr="007D7415" w:rsidRDefault="005C69B8" w:rsidP="005462E8">
            <w:pPr>
              <w:jc w:val="center"/>
            </w:pPr>
            <w:r w:rsidRPr="007D7415">
              <w:t>Автор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9B8" w:rsidRPr="007D7415" w:rsidRDefault="005C69B8" w:rsidP="005462E8">
            <w:pPr>
              <w:jc w:val="center"/>
            </w:pPr>
            <w:r w:rsidRPr="007D7415">
              <w:t>Название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9B8" w:rsidRPr="007D7415" w:rsidRDefault="005C69B8" w:rsidP="005462E8">
            <w:pPr>
              <w:jc w:val="center"/>
            </w:pPr>
            <w:r w:rsidRPr="007D7415">
              <w:t>Издательство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9B8" w:rsidRPr="007D7415" w:rsidRDefault="005C69B8" w:rsidP="005462E8">
            <w:pPr>
              <w:jc w:val="center"/>
            </w:pPr>
            <w:r w:rsidRPr="007D7415">
              <w:t>Год</w:t>
            </w:r>
          </w:p>
        </w:tc>
      </w:tr>
      <w:tr w:rsidR="005C69B8" w:rsidRPr="007D7415" w:rsidTr="00BC0967"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9B8" w:rsidRPr="007D7415" w:rsidRDefault="005C69B8" w:rsidP="005462E8">
            <w:pPr>
              <w:jc w:val="center"/>
            </w:pPr>
            <w:proofErr w:type="spellStart"/>
            <w:r w:rsidRPr="007D7415">
              <w:t>Биболетова</w:t>
            </w:r>
            <w:proofErr w:type="spellEnd"/>
            <w:r w:rsidRPr="007D7415">
              <w:t xml:space="preserve"> М.З. и др.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9B8" w:rsidRPr="007D7415" w:rsidRDefault="005C69B8" w:rsidP="005462E8">
            <w:pPr>
              <w:ind w:left="360" w:right="-108"/>
            </w:pPr>
            <w:r w:rsidRPr="007D7415">
              <w:t>Книга для учителя к учебнику англ</w:t>
            </w:r>
            <w:r w:rsidR="00105F56">
              <w:t>ийского языка  «</w:t>
            </w:r>
            <w:proofErr w:type="spellStart"/>
            <w:r w:rsidR="00105F56">
              <w:t>EnjoyEnglish</w:t>
            </w:r>
            <w:proofErr w:type="spellEnd"/>
            <w:r w:rsidR="00105F56">
              <w:t xml:space="preserve"> 5</w:t>
            </w:r>
            <w:r w:rsidRPr="007D7415">
              <w:t xml:space="preserve">». </w:t>
            </w:r>
          </w:p>
          <w:p w:rsidR="005C69B8" w:rsidRPr="007D7415" w:rsidRDefault="005C69B8" w:rsidP="005462E8">
            <w:pPr>
              <w:ind w:left="360" w:right="-108"/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9B8" w:rsidRPr="007D7415" w:rsidRDefault="005C69B8" w:rsidP="005462E8">
            <w:pPr>
              <w:jc w:val="center"/>
            </w:pPr>
            <w:r w:rsidRPr="007D7415">
              <w:t>Обнинск: «Титул»,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9B8" w:rsidRPr="007D7415" w:rsidRDefault="00901DA0" w:rsidP="005462E8">
            <w:pPr>
              <w:jc w:val="center"/>
            </w:pPr>
            <w:r>
              <w:t>2013</w:t>
            </w:r>
            <w:r w:rsidR="00BC0967">
              <w:t xml:space="preserve"> </w:t>
            </w:r>
          </w:p>
        </w:tc>
      </w:tr>
      <w:tr w:rsidR="00BC0967" w:rsidRPr="007D7415" w:rsidTr="00BC0967"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967" w:rsidRPr="007D7415" w:rsidRDefault="00BC0967" w:rsidP="00A322C4">
            <w:pPr>
              <w:jc w:val="center"/>
            </w:pPr>
            <w:proofErr w:type="spellStart"/>
            <w:r w:rsidRPr="007D7415">
              <w:t>БиболетоваМ.З</w:t>
            </w:r>
            <w:proofErr w:type="spellEnd"/>
            <w:r w:rsidRPr="007D7415">
              <w:t>. и др.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967" w:rsidRPr="007D7415" w:rsidRDefault="00BC0967" w:rsidP="00A322C4">
            <w:pPr>
              <w:jc w:val="center"/>
            </w:pPr>
            <w:r w:rsidRPr="007D7415">
              <w:t>Рабочая тетрадь к учебнику анг</w:t>
            </w:r>
            <w:r>
              <w:t>лийского языка «</w:t>
            </w:r>
            <w:proofErr w:type="spellStart"/>
            <w:r>
              <w:t>Enjoy</w:t>
            </w:r>
            <w:proofErr w:type="spellEnd"/>
            <w:r>
              <w:t xml:space="preserve">  English-5класс</w:t>
            </w:r>
            <w:r w:rsidRPr="007D7415">
              <w:t xml:space="preserve">».  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967" w:rsidRPr="007D7415" w:rsidRDefault="00BC0967" w:rsidP="00A322C4">
            <w:pPr>
              <w:jc w:val="center"/>
            </w:pPr>
            <w:r w:rsidRPr="007D7415">
              <w:t xml:space="preserve"> Обнинск: «Титул»,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967" w:rsidRPr="007D7415" w:rsidRDefault="00BC0967" w:rsidP="00A322C4">
            <w:pPr>
              <w:jc w:val="center"/>
            </w:pPr>
            <w:r>
              <w:t>2014</w:t>
            </w:r>
          </w:p>
        </w:tc>
      </w:tr>
      <w:tr w:rsidR="00BC0967" w:rsidRPr="007D7415" w:rsidTr="00BC0967"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967" w:rsidRPr="007D7415" w:rsidRDefault="00BC0967" w:rsidP="00A322C4">
            <w:pPr>
              <w:jc w:val="center"/>
            </w:pPr>
            <w:proofErr w:type="spellStart"/>
            <w:r w:rsidRPr="007D7415">
              <w:t>БиболетоваМ.З</w:t>
            </w:r>
            <w:proofErr w:type="spellEnd"/>
            <w:r w:rsidRPr="007D7415">
              <w:t>. и др.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967" w:rsidRPr="007D7415" w:rsidRDefault="00BC0967" w:rsidP="00A322C4">
            <w:r>
              <w:t>Диск</w:t>
            </w:r>
            <w:r w:rsidRPr="007D7415">
              <w:t xml:space="preserve"> к учебнику анг</w:t>
            </w:r>
            <w:r>
              <w:t>лийского языка «</w:t>
            </w:r>
            <w:proofErr w:type="spellStart"/>
            <w:r>
              <w:t>Enjoy</w:t>
            </w:r>
            <w:proofErr w:type="spellEnd"/>
            <w:r>
              <w:t xml:space="preserve">  English-5класс</w:t>
            </w:r>
            <w:r w:rsidRPr="007D7415">
              <w:t xml:space="preserve">». 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967" w:rsidRPr="007D7415" w:rsidRDefault="00BC0967" w:rsidP="00A322C4">
            <w:pPr>
              <w:jc w:val="center"/>
            </w:pPr>
            <w:r w:rsidRPr="007D7415">
              <w:t>Обнинск: «Титул»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967" w:rsidRPr="007D7415" w:rsidRDefault="00BC0967" w:rsidP="00A322C4">
            <w:pPr>
              <w:jc w:val="center"/>
            </w:pPr>
            <w:r>
              <w:t>2014</w:t>
            </w:r>
          </w:p>
        </w:tc>
      </w:tr>
      <w:tr w:rsidR="00BC0967" w:rsidRPr="007D7415" w:rsidTr="00BC0967"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967" w:rsidRPr="007D7415" w:rsidRDefault="00BC0967" w:rsidP="00A322C4">
            <w:pPr>
              <w:jc w:val="center"/>
            </w:pPr>
            <w:proofErr w:type="spellStart"/>
            <w:r w:rsidRPr="007D7415">
              <w:t>БиболетоваМ.З</w:t>
            </w:r>
            <w:proofErr w:type="spellEnd"/>
            <w:r w:rsidRPr="007D7415">
              <w:t>. и др.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967" w:rsidRPr="007D7415" w:rsidRDefault="00BC0967" w:rsidP="005462E8">
            <w:pPr>
              <w:ind w:left="360" w:right="-108"/>
            </w:pPr>
            <w:r>
              <w:t>Учебник Английский с удовольствием для 5 класса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967" w:rsidRPr="007D7415" w:rsidRDefault="00BC0967" w:rsidP="00A322C4">
            <w:pPr>
              <w:jc w:val="center"/>
            </w:pPr>
            <w:r w:rsidRPr="007D7415">
              <w:t>Обнинск: «Титул»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967" w:rsidRPr="007D7415" w:rsidRDefault="00BC0967" w:rsidP="00A322C4">
            <w:pPr>
              <w:jc w:val="center"/>
            </w:pPr>
            <w:r>
              <w:t>2014</w:t>
            </w:r>
          </w:p>
        </w:tc>
      </w:tr>
    </w:tbl>
    <w:p w:rsidR="005C69B8" w:rsidRPr="007D7415" w:rsidRDefault="005C69B8" w:rsidP="005C69B8"/>
    <w:p w:rsidR="005C69B8" w:rsidRPr="007D7415" w:rsidRDefault="005C69B8" w:rsidP="005C69B8"/>
    <w:tbl>
      <w:tblPr>
        <w:tblW w:w="99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0"/>
        <w:gridCol w:w="2976"/>
        <w:gridCol w:w="2408"/>
        <w:gridCol w:w="2706"/>
      </w:tblGrid>
      <w:tr w:rsidR="005C69B8" w:rsidRPr="007D7415" w:rsidTr="005462E8">
        <w:tc>
          <w:tcPr>
            <w:tcW w:w="99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9B8" w:rsidRPr="007D7415" w:rsidRDefault="005C69B8" w:rsidP="005462E8">
            <w:pPr>
              <w:tabs>
                <w:tab w:val="center" w:pos="5386"/>
              </w:tabs>
              <w:jc w:val="center"/>
            </w:pPr>
            <w:r w:rsidRPr="007D7415">
              <w:t>Дидактический материал</w:t>
            </w:r>
          </w:p>
        </w:tc>
      </w:tr>
      <w:tr w:rsidR="005C69B8" w:rsidRPr="007D7415" w:rsidTr="005462E8"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9B8" w:rsidRPr="007D7415" w:rsidRDefault="005C69B8" w:rsidP="005462E8">
            <w:pPr>
              <w:jc w:val="center"/>
            </w:pPr>
            <w:r w:rsidRPr="007D7415">
              <w:t xml:space="preserve">Автор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9B8" w:rsidRPr="007D7415" w:rsidRDefault="005C69B8" w:rsidP="005462E8">
            <w:pPr>
              <w:jc w:val="center"/>
            </w:pPr>
            <w:r w:rsidRPr="007D7415">
              <w:t>Название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9B8" w:rsidRPr="007D7415" w:rsidRDefault="005C69B8" w:rsidP="005462E8">
            <w:pPr>
              <w:jc w:val="center"/>
            </w:pPr>
            <w:r w:rsidRPr="007D7415">
              <w:t>Издательство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9B8" w:rsidRPr="007D7415" w:rsidRDefault="005C69B8" w:rsidP="005462E8">
            <w:pPr>
              <w:jc w:val="center"/>
            </w:pPr>
            <w:r w:rsidRPr="007D7415">
              <w:t>Год</w:t>
            </w:r>
          </w:p>
        </w:tc>
      </w:tr>
      <w:tr w:rsidR="005C69B8" w:rsidRPr="007D7415" w:rsidTr="005462E8"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9B8" w:rsidRPr="009B4DB5" w:rsidRDefault="009B4DB5" w:rsidP="005462E8">
            <w:pPr>
              <w:jc w:val="center"/>
            </w:pPr>
            <w:r w:rsidRPr="009B4DB5">
              <w:rPr>
                <w:bCs/>
              </w:rPr>
              <w:t xml:space="preserve">Соловова, </w:t>
            </w:r>
            <w:proofErr w:type="spellStart"/>
            <w:r w:rsidRPr="009B4DB5">
              <w:rPr>
                <w:bCs/>
              </w:rPr>
              <w:t>Солокова</w:t>
            </w:r>
            <w:proofErr w:type="spellEnd"/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9B8" w:rsidRPr="009B4DB5" w:rsidRDefault="009B4DB5" w:rsidP="009B4DB5">
            <w:pPr>
              <w:pStyle w:val="1"/>
              <w:spacing w:before="0" w:after="75"/>
              <w:ind w:right="150"/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</w:pPr>
            <w:r w:rsidRPr="009B4DB5"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  <w:t>Английский язык. Итоговая аттестация в основной школе (базовый уровень). ТТЗ. 5 класс (+CDmp3)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9B8" w:rsidRPr="007D7415" w:rsidRDefault="009B4DB5" w:rsidP="005462E8">
            <w:pPr>
              <w:jc w:val="center"/>
            </w:pPr>
            <w:r>
              <w:t>«Экзамен»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9B8" w:rsidRPr="009B4DB5" w:rsidRDefault="009B4DB5" w:rsidP="005462E8">
            <w:pPr>
              <w:jc w:val="center"/>
            </w:pPr>
            <w:r>
              <w:t>2012</w:t>
            </w:r>
          </w:p>
        </w:tc>
      </w:tr>
      <w:tr w:rsidR="00BC0967" w:rsidRPr="007D7415" w:rsidTr="005462E8"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967" w:rsidRPr="007D7415" w:rsidRDefault="00BC0967" w:rsidP="00A322C4">
            <w:pPr>
              <w:jc w:val="center"/>
            </w:pPr>
            <w:proofErr w:type="spellStart"/>
            <w:r w:rsidRPr="007D7415">
              <w:t>Голицинский</w:t>
            </w:r>
            <w:proofErr w:type="spellEnd"/>
            <w:r w:rsidRPr="007D7415">
              <w:t xml:space="preserve"> Ю. Б.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967" w:rsidRPr="007D7415" w:rsidRDefault="00BC0967" w:rsidP="00A322C4">
            <w:pPr>
              <w:ind w:left="360" w:right="-108"/>
            </w:pPr>
            <w:r w:rsidRPr="007D7415">
              <w:t>Грамматика. Английский язык.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967" w:rsidRPr="007D7415" w:rsidRDefault="00BC0967" w:rsidP="00A322C4">
            <w:pPr>
              <w:jc w:val="center"/>
            </w:pPr>
            <w:r w:rsidRPr="007D7415">
              <w:t>СПб</w:t>
            </w:r>
            <w:proofErr w:type="gramStart"/>
            <w:r w:rsidRPr="007D7415">
              <w:t xml:space="preserve">., </w:t>
            </w:r>
            <w:proofErr w:type="gramEnd"/>
            <w:r w:rsidRPr="007D7415">
              <w:t>КАРО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967" w:rsidRPr="007D7415" w:rsidRDefault="00BC0967" w:rsidP="00A322C4">
            <w:pPr>
              <w:jc w:val="center"/>
            </w:pPr>
            <w:r>
              <w:t xml:space="preserve">2011 </w:t>
            </w:r>
          </w:p>
        </w:tc>
      </w:tr>
      <w:tr w:rsidR="00BC0967" w:rsidRPr="007D7415" w:rsidTr="005462E8">
        <w:trPr>
          <w:trHeight w:val="550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967" w:rsidRPr="007D7415" w:rsidRDefault="00BC0967" w:rsidP="00A322C4">
            <w:pPr>
              <w:jc w:val="center"/>
            </w:pPr>
            <w:proofErr w:type="spellStart"/>
            <w:r w:rsidRPr="007D7415">
              <w:t>Жарковская</w:t>
            </w:r>
            <w:proofErr w:type="spellEnd"/>
            <w:r w:rsidRPr="007D7415">
              <w:t xml:space="preserve"> Т.Г. </w:t>
            </w:r>
          </w:p>
          <w:p w:rsidR="00BC0967" w:rsidRPr="007D7415" w:rsidRDefault="00BC0967" w:rsidP="00A322C4">
            <w:pPr>
              <w:jc w:val="right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967" w:rsidRPr="007D7415" w:rsidRDefault="00BC0967" w:rsidP="00A322C4">
            <w:pPr>
              <w:ind w:left="360" w:right="-108"/>
            </w:pPr>
            <w:r w:rsidRPr="007D7415">
              <w:t>Система времен в английском языке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967" w:rsidRPr="007D7415" w:rsidRDefault="00BC0967" w:rsidP="00A322C4">
            <w:pPr>
              <w:jc w:val="center"/>
            </w:pPr>
            <w:r w:rsidRPr="007D7415">
              <w:t>М., Просвещение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967" w:rsidRPr="007D7415" w:rsidRDefault="00BC0967" w:rsidP="00A322C4">
            <w:pPr>
              <w:jc w:val="center"/>
            </w:pPr>
            <w:r>
              <w:t xml:space="preserve">2012 </w:t>
            </w:r>
          </w:p>
        </w:tc>
      </w:tr>
    </w:tbl>
    <w:p w:rsidR="005C69B8" w:rsidRPr="007D7415" w:rsidRDefault="005C69B8" w:rsidP="005C69B8">
      <w:pPr>
        <w:sectPr w:rsidR="005C69B8" w:rsidRPr="007D7415" w:rsidSect="005462E8">
          <w:footerReference w:type="even" r:id="rId10"/>
          <w:footerReference w:type="default" r:id="rId11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5C69B8" w:rsidRPr="007D7415" w:rsidRDefault="005C69B8" w:rsidP="005C69B8"/>
    <w:p w:rsidR="005C69B8" w:rsidRPr="007D7415" w:rsidRDefault="005C69B8" w:rsidP="005C69B8">
      <w:pPr>
        <w:rPr>
          <w:b/>
        </w:rPr>
      </w:pPr>
      <w:r w:rsidRPr="007D7415">
        <w:rPr>
          <w:b/>
        </w:rPr>
        <w:t>1.2 Календарно-тематическое планирование</w:t>
      </w:r>
      <w:r w:rsidRPr="007D7415">
        <w:rPr>
          <w:b/>
        </w:rPr>
        <w:br w:type="textWrapping" w:clear="all"/>
      </w:r>
    </w:p>
    <w:tbl>
      <w:tblPr>
        <w:tblW w:w="151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2673"/>
        <w:gridCol w:w="720"/>
        <w:gridCol w:w="4320"/>
        <w:gridCol w:w="1260"/>
        <w:gridCol w:w="900"/>
        <w:gridCol w:w="3060"/>
        <w:gridCol w:w="797"/>
        <w:gridCol w:w="739"/>
      </w:tblGrid>
      <w:tr w:rsidR="005C69B8" w:rsidRPr="007D7415" w:rsidTr="001721C8">
        <w:trPr>
          <w:trHeight w:val="18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9B8" w:rsidRPr="007D7415" w:rsidRDefault="005C69B8" w:rsidP="005462E8">
            <w:r w:rsidRPr="007D7415">
              <w:t>№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9B8" w:rsidRPr="007D7415" w:rsidRDefault="005C69B8" w:rsidP="005462E8">
            <w:r w:rsidRPr="007D7415">
              <w:t>Раздел,</w:t>
            </w:r>
          </w:p>
          <w:p w:rsidR="005C69B8" w:rsidRPr="007D7415" w:rsidRDefault="005C69B8" w:rsidP="005462E8">
            <w:r w:rsidRPr="007D7415">
              <w:t>тема,</w:t>
            </w:r>
          </w:p>
          <w:p w:rsidR="005C69B8" w:rsidRPr="007D7415" w:rsidRDefault="005C69B8" w:rsidP="005462E8">
            <w:r w:rsidRPr="007D7415">
              <w:t>цели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9B8" w:rsidRPr="007D7415" w:rsidRDefault="005C69B8" w:rsidP="005462E8">
            <w:r w:rsidRPr="007D7415">
              <w:t>Кол-во</w:t>
            </w:r>
          </w:p>
          <w:p w:rsidR="005C69B8" w:rsidRPr="007D7415" w:rsidRDefault="005C69B8" w:rsidP="005462E8">
            <w:r w:rsidRPr="007D7415">
              <w:t xml:space="preserve"> часов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9B8" w:rsidRPr="007D7415" w:rsidRDefault="005C69B8" w:rsidP="005462E8">
            <w:r w:rsidRPr="007D7415">
              <w:t>Элементы минимального содержания образования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9B8" w:rsidRPr="007D7415" w:rsidRDefault="005C69B8" w:rsidP="005462E8">
            <w:r w:rsidRPr="007D7415">
              <w:t>Элементы дополнительного содержания образования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9B8" w:rsidRPr="007D7415" w:rsidRDefault="005C69B8" w:rsidP="005462E8">
            <w:r w:rsidRPr="007D7415">
              <w:t>Основные понятия, термины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9B8" w:rsidRPr="007D7415" w:rsidRDefault="005C69B8" w:rsidP="005462E8">
            <w:r w:rsidRPr="007D7415">
              <w:t>Требования к уровню подготовки обучающихся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9B8" w:rsidRPr="007D7415" w:rsidRDefault="005C69B8" w:rsidP="005462E8">
            <w:r w:rsidRPr="007D7415">
              <w:t>Дата проведения</w:t>
            </w:r>
          </w:p>
        </w:tc>
      </w:tr>
      <w:tr w:rsidR="005C69B8" w:rsidRPr="007D7415" w:rsidTr="001721C8">
        <w:trPr>
          <w:trHeight w:val="18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9B8" w:rsidRPr="007D7415" w:rsidRDefault="005C69B8" w:rsidP="005462E8"/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9B8" w:rsidRPr="007D7415" w:rsidRDefault="005C69B8" w:rsidP="005462E8">
            <w:pPr>
              <w:shd w:val="clear" w:color="auto" w:fill="FFFFFF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9B8" w:rsidRPr="007D7415" w:rsidRDefault="005C69B8" w:rsidP="005462E8"/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9B8" w:rsidRPr="007D7415" w:rsidRDefault="005C69B8" w:rsidP="005462E8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9B8" w:rsidRPr="007D7415" w:rsidRDefault="005C69B8" w:rsidP="005462E8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9B8" w:rsidRPr="007D7415" w:rsidRDefault="005C69B8" w:rsidP="005462E8"/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9B8" w:rsidRPr="007D7415" w:rsidRDefault="005C69B8" w:rsidP="005462E8"/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9B8" w:rsidRPr="007D7415" w:rsidRDefault="005C69B8" w:rsidP="005462E8">
            <w:r w:rsidRPr="007D7415">
              <w:t>план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9B8" w:rsidRPr="007D7415" w:rsidRDefault="005C69B8" w:rsidP="005462E8">
            <w:r w:rsidRPr="007D7415">
              <w:t>Факт</w:t>
            </w:r>
          </w:p>
        </w:tc>
      </w:tr>
      <w:tr w:rsidR="005462E8" w:rsidRPr="007D7415" w:rsidTr="001721C8">
        <w:trPr>
          <w:trHeight w:val="18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2E8" w:rsidRPr="007D7415" w:rsidRDefault="005462E8" w:rsidP="005462E8">
            <w:r w:rsidRPr="007D7415">
              <w:t>1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2E8" w:rsidRDefault="005462E8" w:rsidP="005462E8">
            <w:pPr>
              <w:snapToGrid w:val="0"/>
            </w:pPr>
            <w:r>
              <w:t>Повторение пройденного в начальной школе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2E8" w:rsidRPr="007D7415" w:rsidRDefault="005462E8" w:rsidP="005462E8">
            <w:r w:rsidRPr="007D7415"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2E8" w:rsidRPr="007D7415" w:rsidRDefault="005462E8" w:rsidP="005462E8">
            <w:pPr>
              <w:shd w:val="clear" w:color="auto" w:fill="FFFFFF"/>
              <w:ind w:left="5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2E8" w:rsidRPr="007D7415" w:rsidRDefault="005462E8" w:rsidP="005462E8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2E8" w:rsidRPr="007D7415" w:rsidRDefault="005462E8" w:rsidP="005462E8"/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2E8" w:rsidRPr="007D7415" w:rsidRDefault="005462E8" w:rsidP="005462E8">
            <w:pPr>
              <w:shd w:val="clear" w:color="auto" w:fill="FFFFFF"/>
              <w:spacing w:line="278" w:lineRule="exact"/>
              <w:ind w:right="288" w:firstLine="5"/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2E8" w:rsidRPr="007D7415" w:rsidRDefault="00A1084E" w:rsidP="005462E8">
            <w:r>
              <w:t>1.09-5</w:t>
            </w:r>
            <w:r w:rsidR="005462E8" w:rsidRPr="007D7415">
              <w:t>.09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2E8" w:rsidRPr="007D7415" w:rsidRDefault="005462E8" w:rsidP="005462E8"/>
        </w:tc>
      </w:tr>
      <w:tr w:rsidR="00A1084E" w:rsidRPr="007D7415" w:rsidTr="00F03768">
        <w:trPr>
          <w:trHeight w:val="18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84E" w:rsidRPr="007D7415" w:rsidRDefault="00A1084E" w:rsidP="005462E8">
            <w:r w:rsidRPr="007D7415">
              <w:t>2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84E" w:rsidRDefault="00A1084E" w:rsidP="005462E8">
            <w:pPr>
              <w:snapToGrid w:val="0"/>
            </w:pPr>
            <w:r>
              <w:t>Школьные предметы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84E" w:rsidRPr="007D7415" w:rsidRDefault="00A1084E" w:rsidP="005462E8">
            <w:r w:rsidRPr="007D7415">
              <w:t>1</w:t>
            </w:r>
          </w:p>
        </w:tc>
        <w:tc>
          <w:tcPr>
            <w:tcW w:w="43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084E" w:rsidRDefault="00A1084E" w:rsidP="00782345">
            <w:pPr>
              <w:shd w:val="clear" w:color="auto" w:fill="FFFFFF"/>
              <w:ind w:left="5"/>
            </w:pPr>
            <w:r>
              <w:t>1.обобщать правила чтения: гласные и буквосочетания из гласных;</w:t>
            </w:r>
          </w:p>
          <w:p w:rsidR="00A1084E" w:rsidRDefault="00A1084E" w:rsidP="00782345">
            <w:pPr>
              <w:shd w:val="clear" w:color="auto" w:fill="FFFFFF"/>
              <w:ind w:left="5"/>
            </w:pPr>
          </w:p>
          <w:p w:rsidR="00A1084E" w:rsidRDefault="00A1084E" w:rsidP="00782345">
            <w:pPr>
              <w:shd w:val="clear" w:color="auto" w:fill="FFFFFF"/>
              <w:ind w:left="5"/>
            </w:pPr>
            <w:r>
              <w:t xml:space="preserve">2.различать синонимы </w:t>
            </w:r>
          </w:p>
          <w:p w:rsidR="00A1084E" w:rsidRDefault="00A1084E" w:rsidP="00782345">
            <w:pPr>
              <w:shd w:val="clear" w:color="auto" w:fill="FFFFFF"/>
              <w:ind w:left="5"/>
            </w:pPr>
            <w:proofErr w:type="spellStart"/>
            <w:r>
              <w:t>speak</w:t>
            </w:r>
            <w:proofErr w:type="spellEnd"/>
            <w:r>
              <w:t xml:space="preserve">, </w:t>
            </w:r>
            <w:proofErr w:type="spellStart"/>
            <w:r>
              <w:t>say</w:t>
            </w:r>
            <w:proofErr w:type="spellEnd"/>
            <w:r>
              <w:t xml:space="preserve">, </w:t>
            </w:r>
            <w:proofErr w:type="spellStart"/>
            <w:r>
              <w:t>tell</w:t>
            </w:r>
            <w:proofErr w:type="spellEnd"/>
            <w:r>
              <w:t>,</w:t>
            </w:r>
          </w:p>
          <w:p w:rsidR="00A1084E" w:rsidRDefault="00A1084E" w:rsidP="00782345">
            <w:pPr>
              <w:shd w:val="clear" w:color="auto" w:fill="FFFFFF"/>
              <w:ind w:left="5"/>
            </w:pPr>
            <w:r>
              <w:t>употреблять их в речи;</w:t>
            </w:r>
          </w:p>
          <w:p w:rsidR="00A1084E" w:rsidRDefault="00A1084E" w:rsidP="00782345">
            <w:pPr>
              <w:shd w:val="clear" w:color="auto" w:fill="FFFFFF"/>
              <w:ind w:left="5"/>
            </w:pPr>
          </w:p>
          <w:p w:rsidR="00A1084E" w:rsidRDefault="00A1084E" w:rsidP="00782345">
            <w:pPr>
              <w:shd w:val="clear" w:color="auto" w:fill="FFFFFF"/>
              <w:ind w:left="5"/>
            </w:pPr>
            <w:r>
              <w:t xml:space="preserve">3. сравнивать способы выражения действия в </w:t>
            </w:r>
            <w:proofErr w:type="spellStart"/>
            <w:r>
              <w:t>PresentSimple</w:t>
            </w:r>
            <w:proofErr w:type="spellEnd"/>
            <w:r>
              <w:t xml:space="preserve">, </w:t>
            </w:r>
            <w:proofErr w:type="spellStart"/>
            <w:r>
              <w:t>PastSimple</w:t>
            </w:r>
            <w:proofErr w:type="spellEnd"/>
            <w:r>
              <w:t xml:space="preserve"> и </w:t>
            </w:r>
            <w:proofErr w:type="spellStart"/>
            <w:r>
              <w:t>FutureSimple</w:t>
            </w:r>
            <w:proofErr w:type="spellEnd"/>
            <w:r>
              <w:t xml:space="preserve">; </w:t>
            </w:r>
          </w:p>
          <w:p w:rsidR="00A1084E" w:rsidRDefault="00A1084E" w:rsidP="00782345">
            <w:pPr>
              <w:shd w:val="clear" w:color="auto" w:fill="FFFFFF"/>
              <w:ind w:left="5"/>
            </w:pPr>
          </w:p>
          <w:p w:rsidR="00A1084E" w:rsidRDefault="00A1084E" w:rsidP="00782345">
            <w:pPr>
              <w:shd w:val="clear" w:color="auto" w:fill="FFFFFF"/>
              <w:ind w:left="5"/>
            </w:pPr>
            <w:r>
              <w:t xml:space="preserve">4.соотносить глаголы с существительными;  </w:t>
            </w:r>
          </w:p>
          <w:p w:rsidR="00A1084E" w:rsidRDefault="00A1084E" w:rsidP="00782345">
            <w:pPr>
              <w:shd w:val="clear" w:color="auto" w:fill="FFFFFF"/>
              <w:ind w:left="5"/>
            </w:pPr>
          </w:p>
          <w:p w:rsidR="00A1084E" w:rsidRDefault="00A1084E" w:rsidP="00782345">
            <w:pPr>
              <w:shd w:val="clear" w:color="auto" w:fill="FFFFFF"/>
              <w:ind w:left="5"/>
            </w:pPr>
          </w:p>
          <w:p w:rsidR="00A1084E" w:rsidRDefault="00A1084E" w:rsidP="00782345">
            <w:pPr>
              <w:shd w:val="clear" w:color="auto" w:fill="FFFFFF"/>
              <w:ind w:left="5"/>
            </w:pPr>
            <w:r>
              <w:t>5.обобщать правила словообразования (конверсия);</w:t>
            </w:r>
          </w:p>
          <w:p w:rsidR="00A1084E" w:rsidRDefault="00A1084E" w:rsidP="00782345">
            <w:pPr>
              <w:shd w:val="clear" w:color="auto" w:fill="FFFFFF"/>
              <w:ind w:left="5"/>
            </w:pPr>
          </w:p>
          <w:p w:rsidR="00A1084E" w:rsidRDefault="00A1084E" w:rsidP="00782345">
            <w:pPr>
              <w:shd w:val="clear" w:color="auto" w:fill="FFFFFF"/>
              <w:ind w:left="5"/>
            </w:pPr>
            <w:r>
              <w:t xml:space="preserve">6.знакомиться с различиями в употреблении модальных глаголов, </w:t>
            </w:r>
            <w:r>
              <w:lastRenderedPageBreak/>
              <w:t>употреблять их в речи;</w:t>
            </w:r>
          </w:p>
          <w:p w:rsidR="00A1084E" w:rsidRDefault="00A1084E" w:rsidP="00782345">
            <w:pPr>
              <w:shd w:val="clear" w:color="auto" w:fill="FFFFFF"/>
              <w:ind w:left="5"/>
            </w:pPr>
          </w:p>
          <w:p w:rsidR="00A1084E" w:rsidRDefault="00A1084E" w:rsidP="00782345">
            <w:pPr>
              <w:shd w:val="clear" w:color="auto" w:fill="FFFFFF"/>
              <w:ind w:left="5"/>
            </w:pPr>
            <w:r>
              <w:t>7.задавать общий и специальный вопросы и соотносить вопросы и ответы;</w:t>
            </w:r>
          </w:p>
          <w:p w:rsidR="00A1084E" w:rsidRDefault="00A1084E" w:rsidP="00782345">
            <w:pPr>
              <w:shd w:val="clear" w:color="auto" w:fill="FFFFFF"/>
              <w:ind w:left="5"/>
            </w:pPr>
          </w:p>
          <w:p w:rsidR="00A1084E" w:rsidRDefault="00A1084E" w:rsidP="00782345">
            <w:pPr>
              <w:shd w:val="clear" w:color="auto" w:fill="FFFFFF"/>
              <w:ind w:left="5"/>
            </w:pPr>
            <w:r>
              <w:t>8.совершенствовать произносительные навыки на основе скороговорки</w:t>
            </w:r>
          </w:p>
          <w:p w:rsidR="00A1084E" w:rsidRDefault="00A1084E" w:rsidP="00782345">
            <w:pPr>
              <w:shd w:val="clear" w:color="auto" w:fill="FFFFFF"/>
              <w:ind w:left="5"/>
            </w:pPr>
            <w:r>
              <w:t>- переводить на русский язык словосочетания со знакомыми глаголами;</w:t>
            </w:r>
          </w:p>
          <w:p w:rsidR="00A1084E" w:rsidRDefault="00A1084E" w:rsidP="00782345">
            <w:pPr>
              <w:shd w:val="clear" w:color="auto" w:fill="FFFFFF"/>
              <w:ind w:left="5"/>
            </w:pPr>
          </w:p>
          <w:p w:rsidR="00A1084E" w:rsidRDefault="00A1084E" w:rsidP="00782345">
            <w:pPr>
              <w:shd w:val="clear" w:color="auto" w:fill="FFFFFF"/>
              <w:ind w:left="5"/>
            </w:pPr>
            <w:r>
              <w:t>9.различать синонимы, используемые для обозначения некоторого количества (времени, предметов, веществ и др.);</w:t>
            </w:r>
          </w:p>
          <w:p w:rsidR="00A1084E" w:rsidRDefault="00A1084E" w:rsidP="00782345">
            <w:pPr>
              <w:shd w:val="clear" w:color="auto" w:fill="FFFFFF"/>
              <w:ind w:left="5"/>
            </w:pPr>
          </w:p>
          <w:p w:rsidR="00A1084E" w:rsidRDefault="00A1084E" w:rsidP="00782345">
            <w:pPr>
              <w:shd w:val="clear" w:color="auto" w:fill="FFFFFF"/>
              <w:ind w:left="5"/>
            </w:pPr>
            <w:r>
              <w:t>10.совершенствовать навыки употребления прилагательных в разных степенях сравнения (исключения);</w:t>
            </w:r>
          </w:p>
          <w:p w:rsidR="00A1084E" w:rsidRDefault="00A1084E" w:rsidP="00782345">
            <w:pPr>
              <w:shd w:val="clear" w:color="auto" w:fill="FFFFFF"/>
              <w:ind w:left="5"/>
            </w:pPr>
          </w:p>
          <w:p w:rsidR="00A1084E" w:rsidRDefault="00A1084E" w:rsidP="00782345">
            <w:pPr>
              <w:shd w:val="clear" w:color="auto" w:fill="FFFFFF"/>
              <w:ind w:left="5"/>
            </w:pPr>
            <w:r>
              <w:t>11.находить в тексте эквиваленты словосочетаний на русском языке;</w:t>
            </w:r>
          </w:p>
          <w:p w:rsidR="00A1084E" w:rsidRDefault="00A1084E" w:rsidP="00782345">
            <w:pPr>
              <w:shd w:val="clear" w:color="auto" w:fill="FFFFFF"/>
              <w:ind w:left="5"/>
            </w:pPr>
          </w:p>
          <w:p w:rsidR="00A1084E" w:rsidRDefault="00A1084E" w:rsidP="00782345">
            <w:pPr>
              <w:shd w:val="clear" w:color="auto" w:fill="FFFFFF"/>
              <w:ind w:left="5"/>
            </w:pPr>
            <w:r>
              <w:t xml:space="preserve">13.совершенствовать навыки </w:t>
            </w:r>
          </w:p>
          <w:p w:rsidR="00A1084E" w:rsidRDefault="00A1084E" w:rsidP="00782345">
            <w:pPr>
              <w:shd w:val="clear" w:color="auto" w:fill="FFFFFF"/>
              <w:ind w:left="5"/>
            </w:pPr>
            <w:r>
              <w:t>употребления предлогов места и направления;</w:t>
            </w:r>
          </w:p>
          <w:p w:rsidR="00A1084E" w:rsidRDefault="00A1084E" w:rsidP="00782345">
            <w:pPr>
              <w:shd w:val="clear" w:color="auto" w:fill="FFFFFF"/>
              <w:ind w:left="5"/>
            </w:pPr>
          </w:p>
          <w:p w:rsidR="00A1084E" w:rsidRPr="007D7415" w:rsidRDefault="00A1084E" w:rsidP="00782345">
            <w:pPr>
              <w:shd w:val="clear" w:color="auto" w:fill="FFFFFF"/>
              <w:ind w:left="5"/>
            </w:pPr>
            <w:r>
              <w:t>14.обобщать правила образования существительных, обозначающих профессии, с помощью суффиксов -</w:t>
            </w:r>
            <w:proofErr w:type="spellStart"/>
            <w:r>
              <w:t>er</w:t>
            </w:r>
            <w:proofErr w:type="spellEnd"/>
            <w:r>
              <w:t>, -</w:t>
            </w:r>
            <w:proofErr w:type="spellStart"/>
            <w:r>
              <w:t>or</w:t>
            </w:r>
            <w:proofErr w:type="spellEnd"/>
            <w:r>
              <w:t>, -</w:t>
            </w:r>
            <w:proofErr w:type="spellStart"/>
            <w:r>
              <w:t>ist</w:t>
            </w:r>
            <w:proofErr w:type="spellEnd"/>
            <w:r>
              <w:t xml:space="preserve"> и существительного  </w:t>
            </w:r>
            <w:proofErr w:type="spellStart"/>
            <w:r>
              <w:t>man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84E" w:rsidRPr="007D7415" w:rsidRDefault="00A1084E" w:rsidP="005462E8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84E" w:rsidRPr="007D7415" w:rsidRDefault="00A1084E" w:rsidP="005462E8"/>
        </w:tc>
        <w:tc>
          <w:tcPr>
            <w:tcW w:w="30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084E" w:rsidRDefault="00A1084E" w:rsidP="001A4C2E">
            <w:pPr>
              <w:snapToGrid w:val="0"/>
            </w:pPr>
            <w:r>
              <w:t>1. Понимать на слух основное содержание текста диалогического характера (диалог-знакомство) и разыгрывать его по ролям.</w:t>
            </w:r>
          </w:p>
          <w:p w:rsidR="00A1084E" w:rsidRDefault="00A1084E" w:rsidP="001A4C2E">
            <w:r>
              <w:t>2. Рассказывать о школьных предметах, которые есть в</w:t>
            </w:r>
          </w:p>
          <w:p w:rsidR="00A1084E" w:rsidRDefault="00A1084E" w:rsidP="001A4C2E">
            <w:r>
              <w:t>расписании в 5 классе российской школы. Обсуждать в парах, что учащиеся делают на уроках в школе, чем</w:t>
            </w:r>
          </w:p>
          <w:p w:rsidR="00A1084E" w:rsidRDefault="00A1084E" w:rsidP="001A4C2E">
            <w:r>
              <w:t>нравится и не нравится заниматься во время уроков и почему.</w:t>
            </w:r>
          </w:p>
          <w:p w:rsidR="00A1084E" w:rsidRDefault="00A1084E" w:rsidP="001A4C2E">
            <w:r>
              <w:t>3. Читать текст, представленный в виде таблицы,</w:t>
            </w:r>
          </w:p>
          <w:p w:rsidR="00A1084E" w:rsidRDefault="00A1084E" w:rsidP="001A4C2E">
            <w:r>
              <w:lastRenderedPageBreak/>
              <w:t>(школьное расписание) с полным пониманием содержания; извлекать запрашиваемую информацию.</w:t>
            </w:r>
          </w:p>
          <w:p w:rsidR="00A1084E" w:rsidRDefault="00A1084E" w:rsidP="001A4C2E">
            <w:r>
              <w:t>Читать текст (электронное письмо) с полным пониманием; отвечать на вопросы по содержанию текста.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84E" w:rsidRPr="007D7415" w:rsidRDefault="00A1084E" w:rsidP="007E5730">
            <w:r>
              <w:lastRenderedPageBreak/>
              <w:t>1.09-5</w:t>
            </w:r>
            <w:r w:rsidRPr="007D7415">
              <w:t>.09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84E" w:rsidRPr="007D7415" w:rsidRDefault="00A1084E" w:rsidP="005462E8"/>
        </w:tc>
      </w:tr>
      <w:tr w:rsidR="00A1084E" w:rsidRPr="007D7415" w:rsidTr="00F03768">
        <w:trPr>
          <w:trHeight w:val="18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84E" w:rsidRPr="007D7415" w:rsidRDefault="00A1084E" w:rsidP="005462E8">
            <w:r w:rsidRPr="007D7415">
              <w:t>3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84E" w:rsidRDefault="00A1084E" w:rsidP="005462E8">
            <w:pPr>
              <w:snapToGrid w:val="0"/>
            </w:pPr>
            <w:r>
              <w:t>Школьные предметы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84E" w:rsidRPr="007D7415" w:rsidRDefault="00A1084E" w:rsidP="005462E8">
            <w:r w:rsidRPr="007D7415">
              <w:t>1</w:t>
            </w:r>
          </w:p>
        </w:tc>
        <w:tc>
          <w:tcPr>
            <w:tcW w:w="43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084E" w:rsidRPr="007D7415" w:rsidRDefault="00A1084E" w:rsidP="005462E8">
            <w:pPr>
              <w:shd w:val="clear" w:color="auto" w:fill="FFFFFF"/>
              <w:ind w:left="10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84E" w:rsidRPr="007D7415" w:rsidRDefault="00A1084E" w:rsidP="005462E8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84E" w:rsidRPr="007D7415" w:rsidRDefault="00A1084E" w:rsidP="005462E8"/>
        </w:tc>
        <w:tc>
          <w:tcPr>
            <w:tcW w:w="30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84E" w:rsidRPr="007D7415" w:rsidRDefault="00A1084E" w:rsidP="005462E8">
            <w:pPr>
              <w:shd w:val="clear" w:color="auto" w:fill="FFFFFF"/>
              <w:spacing w:line="274" w:lineRule="exact"/>
              <w:ind w:right="1118"/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84E" w:rsidRPr="007D7415" w:rsidRDefault="00A1084E" w:rsidP="007E5730">
            <w:r>
              <w:t>1.09-5</w:t>
            </w:r>
            <w:r w:rsidRPr="007D7415">
              <w:t>.09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84E" w:rsidRPr="007D7415" w:rsidRDefault="00A1084E" w:rsidP="005462E8"/>
        </w:tc>
      </w:tr>
      <w:tr w:rsidR="00A1084E" w:rsidRPr="007D7415" w:rsidTr="00F03768">
        <w:trPr>
          <w:trHeight w:val="18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84E" w:rsidRPr="007D7415" w:rsidRDefault="00A1084E" w:rsidP="005462E8">
            <w:r w:rsidRPr="007D7415">
              <w:lastRenderedPageBreak/>
              <w:t>4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84E" w:rsidRDefault="00A1084E" w:rsidP="005462E8">
            <w:pPr>
              <w:snapToGrid w:val="0"/>
              <w:rPr>
                <w:lang w:val="en-US"/>
              </w:rPr>
            </w:pPr>
            <w:r>
              <w:t>Класснаякомната</w:t>
            </w:r>
            <w:r>
              <w:rPr>
                <w:lang w:val="en-US"/>
              </w:rPr>
              <w:t xml:space="preserve">. </w:t>
            </w:r>
            <w:r>
              <w:t>Обороты</w:t>
            </w:r>
            <w:r>
              <w:rPr>
                <w:lang w:val="en-US"/>
              </w:rPr>
              <w:t xml:space="preserve"> there is\are, there was\were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84E" w:rsidRPr="005462E8" w:rsidRDefault="00A1084E" w:rsidP="005462E8">
            <w:pPr>
              <w:rPr>
                <w:lang w:val="en-US"/>
              </w:rPr>
            </w:pPr>
          </w:p>
        </w:tc>
        <w:tc>
          <w:tcPr>
            <w:tcW w:w="43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084E" w:rsidRPr="005462E8" w:rsidRDefault="00A1084E" w:rsidP="005462E8">
            <w:pPr>
              <w:shd w:val="clear" w:color="auto" w:fill="FFFFFF"/>
              <w:ind w:left="10"/>
              <w:rPr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84E" w:rsidRPr="005462E8" w:rsidRDefault="00A1084E" w:rsidP="005462E8">
            <w:pPr>
              <w:rPr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84E" w:rsidRPr="005462E8" w:rsidRDefault="00A1084E" w:rsidP="005462E8">
            <w:pPr>
              <w:rPr>
                <w:lang w:val="en-US"/>
              </w:rPr>
            </w:pPr>
          </w:p>
        </w:tc>
        <w:tc>
          <w:tcPr>
            <w:tcW w:w="30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084E" w:rsidRPr="00782345" w:rsidRDefault="00A1084E" w:rsidP="00782345">
            <w:pPr>
              <w:shd w:val="clear" w:color="auto" w:fill="FFFFFF"/>
              <w:spacing w:line="274" w:lineRule="exact"/>
              <w:ind w:right="1118"/>
            </w:pPr>
            <w:r w:rsidRPr="00782345">
              <w:t>1. Понимать на слух запрашиваемую информацию в</w:t>
            </w:r>
          </w:p>
          <w:p w:rsidR="00A1084E" w:rsidRPr="00782345" w:rsidRDefault="00A1084E" w:rsidP="00782345">
            <w:pPr>
              <w:shd w:val="clear" w:color="auto" w:fill="FFFFFF"/>
              <w:spacing w:line="274" w:lineRule="exact"/>
              <w:ind w:right="1118"/>
            </w:pPr>
            <w:r w:rsidRPr="00782345">
              <w:t>тексте диалогического характера (разговор о прошедших летних каникулах).</w:t>
            </w:r>
          </w:p>
          <w:p w:rsidR="00A1084E" w:rsidRPr="00782345" w:rsidRDefault="00A1084E" w:rsidP="00782345">
            <w:pPr>
              <w:shd w:val="clear" w:color="auto" w:fill="FFFFFF"/>
              <w:spacing w:line="274" w:lineRule="exact"/>
              <w:ind w:right="1118"/>
            </w:pPr>
            <w:r w:rsidRPr="00782345">
              <w:t>2. Рассказывать о классной комнате с опорой на речевой образец.</w:t>
            </w:r>
          </w:p>
          <w:p w:rsidR="00A1084E" w:rsidRPr="00755FD0" w:rsidRDefault="00A1084E" w:rsidP="00782345">
            <w:pPr>
              <w:shd w:val="clear" w:color="auto" w:fill="FFFFFF"/>
              <w:spacing w:line="274" w:lineRule="exact"/>
              <w:ind w:right="1118"/>
            </w:pPr>
            <w:r w:rsidRPr="00755FD0">
              <w:t xml:space="preserve">3. </w:t>
            </w:r>
            <w:proofErr w:type="spellStart"/>
            <w:r w:rsidRPr="00755FD0">
              <w:t>Читатьтекстдиалогическогохарактера</w:t>
            </w:r>
            <w:proofErr w:type="spellEnd"/>
            <w:r w:rsidRPr="00755FD0">
              <w:t xml:space="preserve"> (описание</w:t>
            </w:r>
          </w:p>
          <w:p w:rsidR="00A1084E" w:rsidRPr="00782345" w:rsidRDefault="00A1084E" w:rsidP="00782345">
            <w:pPr>
              <w:shd w:val="clear" w:color="auto" w:fill="FFFFFF"/>
              <w:spacing w:line="274" w:lineRule="exact"/>
              <w:ind w:right="1118"/>
            </w:pPr>
            <w:r w:rsidRPr="00782345">
              <w:t xml:space="preserve">классной комнаты), находить в нем </w:t>
            </w:r>
            <w:r w:rsidRPr="00782345">
              <w:lastRenderedPageBreak/>
              <w:t>запрашиваемую</w:t>
            </w:r>
          </w:p>
          <w:p w:rsidR="00A1084E" w:rsidRPr="00782345" w:rsidRDefault="00A1084E" w:rsidP="00782345">
            <w:pPr>
              <w:shd w:val="clear" w:color="auto" w:fill="FFFFFF"/>
              <w:spacing w:line="274" w:lineRule="exact"/>
              <w:ind w:right="1118"/>
            </w:pPr>
            <w:r w:rsidRPr="00782345">
              <w:t>информацию. Сравнивать и обобщать полученную ин-</w:t>
            </w:r>
          </w:p>
          <w:p w:rsidR="00A1084E" w:rsidRPr="00782345" w:rsidRDefault="00A1084E" w:rsidP="00782345">
            <w:pPr>
              <w:shd w:val="clear" w:color="auto" w:fill="FFFFFF"/>
              <w:spacing w:line="274" w:lineRule="exact"/>
              <w:ind w:right="1118"/>
            </w:pPr>
            <w:r w:rsidRPr="00782345">
              <w:t>формацию (находить сходства и различия на картинках).</w:t>
            </w:r>
          </w:p>
          <w:p w:rsidR="00A1084E" w:rsidRPr="00782345" w:rsidRDefault="00A1084E" w:rsidP="00782345">
            <w:pPr>
              <w:shd w:val="clear" w:color="auto" w:fill="FFFFFF"/>
              <w:spacing w:line="274" w:lineRule="exact"/>
              <w:ind w:right="1118"/>
            </w:pPr>
            <w:r w:rsidRPr="00782345">
              <w:t>4. Описывать классную комнату с опорой на план.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84E" w:rsidRPr="007D7415" w:rsidRDefault="00A1084E" w:rsidP="007E5730">
            <w:r>
              <w:lastRenderedPageBreak/>
              <w:t>1.09-5</w:t>
            </w:r>
            <w:r w:rsidRPr="007D7415">
              <w:t>.09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84E" w:rsidRPr="007D7415" w:rsidRDefault="00A1084E" w:rsidP="005462E8"/>
        </w:tc>
      </w:tr>
      <w:tr w:rsidR="00782345" w:rsidRPr="007D7415" w:rsidTr="00F03768">
        <w:trPr>
          <w:trHeight w:val="18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345" w:rsidRPr="007D7415" w:rsidRDefault="00782345" w:rsidP="005462E8">
            <w:r w:rsidRPr="007D7415">
              <w:t>5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345" w:rsidRDefault="00782345" w:rsidP="005462E8">
            <w:pPr>
              <w:snapToGrid w:val="0"/>
            </w:pPr>
            <w:r>
              <w:t>Первый день в школе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345" w:rsidRPr="007D7415" w:rsidRDefault="00782345" w:rsidP="005462E8">
            <w:r w:rsidRPr="007D7415">
              <w:t>1</w:t>
            </w:r>
          </w:p>
        </w:tc>
        <w:tc>
          <w:tcPr>
            <w:tcW w:w="43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2345" w:rsidRPr="007D7415" w:rsidRDefault="00782345" w:rsidP="005462E8">
            <w:pPr>
              <w:shd w:val="clear" w:color="auto" w:fill="FFFFFF"/>
              <w:spacing w:line="278" w:lineRule="exact"/>
              <w:ind w:left="5" w:right="725" w:firstLine="5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345" w:rsidRPr="007D7415" w:rsidRDefault="00782345" w:rsidP="005462E8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345" w:rsidRPr="007D7415" w:rsidRDefault="00782345" w:rsidP="005462E8"/>
        </w:tc>
        <w:tc>
          <w:tcPr>
            <w:tcW w:w="30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2345" w:rsidRPr="007D7415" w:rsidRDefault="00782345" w:rsidP="005462E8">
            <w:pPr>
              <w:shd w:val="clear" w:color="auto" w:fill="FFFFFF"/>
              <w:spacing w:line="274" w:lineRule="exact"/>
              <w:ind w:right="451"/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345" w:rsidRPr="007D7415" w:rsidRDefault="00A1084E" w:rsidP="005462E8">
            <w:r>
              <w:t>08.09-12</w:t>
            </w:r>
            <w:r w:rsidR="00782345" w:rsidRPr="007D7415">
              <w:t>.09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345" w:rsidRPr="007D7415" w:rsidRDefault="00782345" w:rsidP="005462E8"/>
        </w:tc>
      </w:tr>
      <w:tr w:rsidR="00A1084E" w:rsidRPr="007D7415" w:rsidTr="00F03768">
        <w:trPr>
          <w:trHeight w:val="18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84E" w:rsidRPr="007D7415" w:rsidRDefault="00A1084E" w:rsidP="005462E8">
            <w:r w:rsidRPr="007D7415">
              <w:t>6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84E" w:rsidRPr="007D7415" w:rsidRDefault="00A1084E" w:rsidP="005462E8">
            <w:pPr>
              <w:shd w:val="clear" w:color="auto" w:fill="FFFFFF"/>
              <w:spacing w:line="274" w:lineRule="exact"/>
              <w:ind w:right="835" w:firstLine="5"/>
            </w:pPr>
            <w:r>
              <w:t>Конверсия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84E" w:rsidRPr="007D7415" w:rsidRDefault="00A1084E" w:rsidP="005462E8">
            <w:r w:rsidRPr="007D7415">
              <w:t>1</w:t>
            </w:r>
          </w:p>
        </w:tc>
        <w:tc>
          <w:tcPr>
            <w:tcW w:w="43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084E" w:rsidRPr="007D7415" w:rsidRDefault="00A1084E" w:rsidP="005462E8">
            <w:pPr>
              <w:shd w:val="clear" w:color="auto" w:fill="FFFFFF"/>
              <w:spacing w:line="278" w:lineRule="exact"/>
              <w:ind w:right="902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84E" w:rsidRPr="007D7415" w:rsidRDefault="00A1084E" w:rsidP="005462E8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84E" w:rsidRPr="007D7415" w:rsidRDefault="00A1084E" w:rsidP="005462E8"/>
        </w:tc>
        <w:tc>
          <w:tcPr>
            <w:tcW w:w="30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084E" w:rsidRPr="007D7415" w:rsidRDefault="00A1084E" w:rsidP="005462E8">
            <w:pPr>
              <w:shd w:val="clear" w:color="auto" w:fill="FFFFFF"/>
              <w:spacing w:line="274" w:lineRule="exact"/>
              <w:ind w:right="278"/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84E" w:rsidRPr="007D7415" w:rsidRDefault="00A1084E" w:rsidP="007E5730">
            <w:r>
              <w:t>08.09-12</w:t>
            </w:r>
            <w:r w:rsidRPr="007D7415">
              <w:t>.09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84E" w:rsidRPr="007D7415" w:rsidRDefault="00A1084E" w:rsidP="005462E8"/>
        </w:tc>
      </w:tr>
      <w:tr w:rsidR="00A1084E" w:rsidRPr="007D7415" w:rsidTr="00F03768">
        <w:trPr>
          <w:trHeight w:val="18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84E" w:rsidRPr="007D7415" w:rsidRDefault="00A1084E" w:rsidP="005462E8">
            <w:r w:rsidRPr="007D7415">
              <w:t>7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84E" w:rsidRDefault="00A1084E" w:rsidP="005462E8">
            <w:pPr>
              <w:snapToGrid w:val="0"/>
            </w:pPr>
            <w:r>
              <w:t>Письмо Барбары. Развитие навыков чтения с извлечением нужной информации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84E" w:rsidRPr="007D7415" w:rsidRDefault="00A1084E" w:rsidP="005462E8">
            <w:r w:rsidRPr="007D7415">
              <w:t>1</w:t>
            </w:r>
          </w:p>
        </w:tc>
        <w:tc>
          <w:tcPr>
            <w:tcW w:w="43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84E" w:rsidRPr="007D7415" w:rsidRDefault="00A1084E" w:rsidP="005462E8">
            <w:pPr>
              <w:shd w:val="clear" w:color="auto" w:fill="FFFFFF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84E" w:rsidRPr="007D7415" w:rsidRDefault="00A1084E" w:rsidP="005462E8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84E" w:rsidRPr="007D7415" w:rsidRDefault="00A1084E" w:rsidP="005462E8"/>
        </w:tc>
        <w:tc>
          <w:tcPr>
            <w:tcW w:w="30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84E" w:rsidRPr="007D7415" w:rsidRDefault="00A1084E" w:rsidP="005462E8">
            <w:pPr>
              <w:shd w:val="clear" w:color="auto" w:fill="FFFFFF"/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84E" w:rsidRPr="007D7415" w:rsidRDefault="00A1084E" w:rsidP="007E5730">
            <w:r>
              <w:t>08.09-12</w:t>
            </w:r>
            <w:r w:rsidRPr="007D7415">
              <w:t>.09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84E" w:rsidRPr="007D7415" w:rsidRDefault="00A1084E" w:rsidP="005462E8"/>
        </w:tc>
      </w:tr>
      <w:tr w:rsidR="00A1084E" w:rsidRPr="007D7415" w:rsidTr="001721C8">
        <w:trPr>
          <w:trHeight w:val="18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84E" w:rsidRPr="007D7415" w:rsidRDefault="00A1084E" w:rsidP="005462E8">
            <w:r>
              <w:lastRenderedPageBreak/>
              <w:t>8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84E" w:rsidRDefault="00A1084E" w:rsidP="005462E8">
            <w:pPr>
              <w:snapToGrid w:val="0"/>
            </w:pPr>
            <w:r>
              <w:t xml:space="preserve">Модальные глаголы </w:t>
            </w:r>
            <w:proofErr w:type="spellStart"/>
            <w:r>
              <w:t>can</w:t>
            </w:r>
            <w:proofErr w:type="spellEnd"/>
            <w:r>
              <w:t xml:space="preserve">, </w:t>
            </w:r>
            <w:proofErr w:type="spellStart"/>
            <w:r>
              <w:t>could</w:t>
            </w:r>
            <w:proofErr w:type="spellEnd"/>
            <w:r>
              <w:t xml:space="preserve">, </w:t>
            </w:r>
            <w:proofErr w:type="spellStart"/>
            <w:r>
              <w:t>may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84E" w:rsidRPr="007D7415" w:rsidRDefault="00A1084E" w:rsidP="005462E8">
            <w:r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84E" w:rsidRPr="007D7415" w:rsidRDefault="00A1084E" w:rsidP="005462E8">
            <w:pPr>
              <w:shd w:val="clear" w:color="auto" w:fill="FFFFFF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84E" w:rsidRPr="007D7415" w:rsidRDefault="00A1084E" w:rsidP="005462E8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84E" w:rsidRPr="007D7415" w:rsidRDefault="00A1084E" w:rsidP="005462E8"/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84E" w:rsidRPr="00782345" w:rsidRDefault="00A1084E" w:rsidP="00782345">
            <w:pPr>
              <w:shd w:val="clear" w:color="auto" w:fill="FFFFFF"/>
              <w:rPr>
                <w:spacing w:val="-2"/>
              </w:rPr>
            </w:pPr>
            <w:r w:rsidRPr="00782345">
              <w:rPr>
                <w:spacing w:val="-2"/>
              </w:rPr>
              <w:t>1. Вести диалог-расспрос, запрашивая интересующую</w:t>
            </w:r>
          </w:p>
          <w:p w:rsidR="00A1084E" w:rsidRPr="00782345" w:rsidRDefault="00A1084E" w:rsidP="00782345">
            <w:pPr>
              <w:shd w:val="clear" w:color="auto" w:fill="FFFFFF"/>
              <w:rPr>
                <w:spacing w:val="-2"/>
              </w:rPr>
            </w:pPr>
            <w:r w:rsidRPr="00782345">
              <w:rPr>
                <w:spacing w:val="-2"/>
              </w:rPr>
              <w:t>информацию (с опорой на речевые образцы).</w:t>
            </w:r>
          </w:p>
          <w:p w:rsidR="00A1084E" w:rsidRPr="00782345" w:rsidRDefault="00A1084E" w:rsidP="00782345">
            <w:pPr>
              <w:shd w:val="clear" w:color="auto" w:fill="FFFFFF"/>
              <w:rPr>
                <w:spacing w:val="-2"/>
              </w:rPr>
            </w:pPr>
            <w:r w:rsidRPr="00782345">
              <w:rPr>
                <w:spacing w:val="-2"/>
              </w:rPr>
              <w:t>Составлять диалоги этикетного характера с опорой</w:t>
            </w:r>
          </w:p>
          <w:p w:rsidR="00A1084E" w:rsidRPr="00782345" w:rsidRDefault="00A1084E" w:rsidP="00782345">
            <w:pPr>
              <w:shd w:val="clear" w:color="auto" w:fill="FFFFFF"/>
              <w:rPr>
                <w:spacing w:val="-2"/>
              </w:rPr>
            </w:pPr>
            <w:r w:rsidRPr="00782345">
              <w:rPr>
                <w:spacing w:val="-2"/>
              </w:rPr>
              <w:t>на образец.</w:t>
            </w:r>
          </w:p>
          <w:p w:rsidR="00A1084E" w:rsidRPr="00782345" w:rsidRDefault="00A1084E" w:rsidP="00782345">
            <w:pPr>
              <w:shd w:val="clear" w:color="auto" w:fill="FFFFFF"/>
              <w:rPr>
                <w:spacing w:val="-2"/>
              </w:rPr>
            </w:pPr>
            <w:r w:rsidRPr="00782345">
              <w:rPr>
                <w:spacing w:val="-2"/>
              </w:rPr>
              <w:t>2. Писать ответное письмо на письмо-стимул, давая</w:t>
            </w:r>
          </w:p>
          <w:p w:rsidR="00A1084E" w:rsidRPr="007D7415" w:rsidRDefault="00A1084E" w:rsidP="00782345">
            <w:pPr>
              <w:shd w:val="clear" w:color="auto" w:fill="FFFFFF"/>
              <w:rPr>
                <w:spacing w:val="-2"/>
              </w:rPr>
            </w:pPr>
            <w:r w:rsidRPr="00782345">
              <w:rPr>
                <w:spacing w:val="-2"/>
              </w:rPr>
              <w:t>ответы на поставленные вопросы.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84E" w:rsidRPr="007D7415" w:rsidRDefault="00A1084E" w:rsidP="007E5730">
            <w:r>
              <w:t>08.09-12</w:t>
            </w:r>
            <w:r w:rsidRPr="007D7415">
              <w:t>.09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84E" w:rsidRPr="007D7415" w:rsidRDefault="00A1084E" w:rsidP="005462E8"/>
        </w:tc>
      </w:tr>
      <w:tr w:rsidR="001A4C2E" w:rsidRPr="007D7415" w:rsidTr="001721C8">
        <w:trPr>
          <w:trHeight w:val="18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C2E" w:rsidRPr="007D7415" w:rsidRDefault="001A4C2E" w:rsidP="005462E8">
            <w:r>
              <w:t>9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C2E" w:rsidRPr="007D7415" w:rsidRDefault="001A4C2E" w:rsidP="005462E8">
            <w:pPr>
              <w:shd w:val="clear" w:color="auto" w:fill="FFFFFF"/>
              <w:spacing w:line="278" w:lineRule="exact"/>
              <w:ind w:right="168" w:firstLine="5"/>
            </w:pPr>
            <w:r>
              <w:t>Мои летние каникулы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C2E" w:rsidRPr="007D7415" w:rsidRDefault="001A4C2E" w:rsidP="005462E8">
            <w:r w:rsidRPr="007D7415"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C2E" w:rsidRPr="007D7415" w:rsidRDefault="001A4C2E" w:rsidP="005462E8">
            <w:pPr>
              <w:shd w:val="clear" w:color="auto" w:fill="FFFFFF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C2E" w:rsidRPr="007D7415" w:rsidRDefault="001A4C2E" w:rsidP="005462E8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C2E" w:rsidRPr="007D7415" w:rsidRDefault="001A4C2E" w:rsidP="005462E8"/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C2E" w:rsidRPr="007D7415" w:rsidRDefault="001A4C2E" w:rsidP="005462E8">
            <w:pPr>
              <w:shd w:val="clear" w:color="auto" w:fill="FFFFFF"/>
              <w:spacing w:line="278" w:lineRule="exact"/>
              <w:ind w:right="658"/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C2E" w:rsidRPr="007D7415" w:rsidRDefault="00A1084E" w:rsidP="005462E8">
            <w:r>
              <w:t>15.09-19</w:t>
            </w:r>
            <w:r w:rsidR="001A4C2E" w:rsidRPr="007D7415">
              <w:t>.09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C2E" w:rsidRPr="007D7415" w:rsidRDefault="001A4C2E" w:rsidP="005462E8"/>
        </w:tc>
      </w:tr>
      <w:tr w:rsidR="00A1084E" w:rsidRPr="007D7415" w:rsidTr="00F03768">
        <w:trPr>
          <w:trHeight w:val="18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84E" w:rsidRPr="007D7415" w:rsidRDefault="00A1084E" w:rsidP="005462E8">
            <w:r>
              <w:t>10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84E" w:rsidRDefault="00A1084E" w:rsidP="005462E8">
            <w:pPr>
              <w:snapToGrid w:val="0"/>
            </w:pPr>
            <w:r>
              <w:t>Родные места известных людей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84E" w:rsidRPr="007D7415" w:rsidRDefault="00A1084E" w:rsidP="005462E8">
            <w:r w:rsidRPr="007D7415"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84E" w:rsidRPr="007D7415" w:rsidRDefault="00A1084E" w:rsidP="005462E8">
            <w:pPr>
              <w:shd w:val="clear" w:color="auto" w:fill="FFFFFF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84E" w:rsidRPr="007D7415" w:rsidRDefault="00A1084E" w:rsidP="005462E8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84E" w:rsidRPr="007D7415" w:rsidRDefault="00A1084E" w:rsidP="005462E8"/>
        </w:tc>
        <w:tc>
          <w:tcPr>
            <w:tcW w:w="30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084E" w:rsidRDefault="00A1084E" w:rsidP="00782345">
            <w:pPr>
              <w:shd w:val="clear" w:color="auto" w:fill="FFFFFF"/>
              <w:spacing w:line="274" w:lineRule="exact"/>
              <w:ind w:right="600" w:firstLine="5"/>
            </w:pPr>
            <w:r>
              <w:t>1. Понимать на слух запрашиваемую информацию</w:t>
            </w:r>
          </w:p>
          <w:p w:rsidR="00A1084E" w:rsidRDefault="00A1084E" w:rsidP="00782345">
            <w:pPr>
              <w:shd w:val="clear" w:color="auto" w:fill="FFFFFF"/>
              <w:spacing w:line="274" w:lineRule="exact"/>
              <w:ind w:right="600" w:firstLine="5"/>
            </w:pPr>
            <w:r>
              <w:t xml:space="preserve">в тексте (беседе), выбирая правильный </w:t>
            </w:r>
            <w:r>
              <w:lastRenderedPageBreak/>
              <w:t>ответ из</w:t>
            </w:r>
          </w:p>
          <w:p w:rsidR="00A1084E" w:rsidRDefault="00A1084E" w:rsidP="00782345">
            <w:pPr>
              <w:shd w:val="clear" w:color="auto" w:fill="FFFFFF"/>
              <w:spacing w:line="274" w:lineRule="exact"/>
              <w:ind w:right="600" w:firstLine="5"/>
            </w:pPr>
            <w:r>
              <w:t>предложенного списка.</w:t>
            </w:r>
          </w:p>
          <w:p w:rsidR="00A1084E" w:rsidRDefault="00A1084E" w:rsidP="00782345">
            <w:pPr>
              <w:shd w:val="clear" w:color="auto" w:fill="FFFFFF"/>
              <w:spacing w:line="274" w:lineRule="exact"/>
              <w:ind w:right="600" w:firstLine="5"/>
            </w:pPr>
            <w:r>
              <w:t>2. Сообщать краткую информацию об известном человеке с опорой на образец.</w:t>
            </w:r>
          </w:p>
          <w:p w:rsidR="00A1084E" w:rsidRDefault="00A1084E" w:rsidP="00782345">
            <w:pPr>
              <w:shd w:val="clear" w:color="auto" w:fill="FFFFFF"/>
              <w:spacing w:line="274" w:lineRule="exact"/>
              <w:ind w:right="600" w:firstLine="5"/>
            </w:pPr>
            <w:r>
              <w:t>3. Читать текст (личное письмо) с полным пониманием; восстанавливать текст, вставляя пропущенные слова; отвечать на вопросы по тексту.</w:t>
            </w:r>
          </w:p>
          <w:p w:rsidR="00A1084E" w:rsidRPr="007D7415" w:rsidRDefault="00A1084E" w:rsidP="00782345">
            <w:pPr>
              <w:shd w:val="clear" w:color="auto" w:fill="FFFFFF"/>
              <w:spacing w:line="274" w:lineRule="exact"/>
              <w:ind w:right="600" w:firstLine="5"/>
            </w:pPr>
            <w:r>
              <w:t>Читать информационные тексты социокультурного характера (о родных местах известных людей) с общим пониманием, сопоставлять с иллюстрациями.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84E" w:rsidRPr="007D7415" w:rsidRDefault="00A1084E" w:rsidP="007E5730">
            <w:r>
              <w:lastRenderedPageBreak/>
              <w:t>15.09-19</w:t>
            </w:r>
            <w:r w:rsidRPr="007D7415">
              <w:t>.09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84E" w:rsidRPr="007D7415" w:rsidRDefault="00A1084E" w:rsidP="005462E8"/>
        </w:tc>
      </w:tr>
      <w:tr w:rsidR="00A1084E" w:rsidRPr="007D7415" w:rsidTr="00F03768">
        <w:trPr>
          <w:trHeight w:val="18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84E" w:rsidRPr="007D7415" w:rsidRDefault="00A1084E" w:rsidP="005462E8">
            <w:r>
              <w:t>11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84E" w:rsidRDefault="00A1084E" w:rsidP="005462E8">
            <w:pPr>
              <w:snapToGrid w:val="0"/>
            </w:pPr>
            <w:r>
              <w:t xml:space="preserve">Рассказ о прошедших выходных. </w:t>
            </w:r>
            <w:r>
              <w:lastRenderedPageBreak/>
              <w:t xml:space="preserve">Употребление наречий </w:t>
            </w:r>
            <w:proofErr w:type="spellStart"/>
            <w:r>
              <w:t>many</w:t>
            </w:r>
            <w:proofErr w:type="spellEnd"/>
            <w:r>
              <w:t xml:space="preserve">, </w:t>
            </w:r>
            <w:proofErr w:type="spellStart"/>
            <w:r>
              <w:t>much,afew</w:t>
            </w:r>
            <w:proofErr w:type="spellEnd"/>
            <w:r>
              <w:t xml:space="preserve">, a </w:t>
            </w:r>
            <w:proofErr w:type="spellStart"/>
            <w:r>
              <w:t>little</w:t>
            </w:r>
            <w:proofErr w:type="spellEnd"/>
            <w:r>
              <w:t xml:space="preserve">, a </w:t>
            </w:r>
            <w:proofErr w:type="spellStart"/>
            <w:r>
              <w:t>lotof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84E" w:rsidRPr="007D7415" w:rsidRDefault="00A1084E" w:rsidP="005462E8">
            <w:r w:rsidRPr="007D7415">
              <w:lastRenderedPageBreak/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84E" w:rsidRPr="007D7415" w:rsidRDefault="00A1084E" w:rsidP="005462E8">
            <w:pPr>
              <w:shd w:val="clear" w:color="auto" w:fill="FFFFFF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84E" w:rsidRPr="007D7415" w:rsidRDefault="00A1084E" w:rsidP="005462E8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84E" w:rsidRPr="007D7415" w:rsidRDefault="00A1084E" w:rsidP="005462E8"/>
        </w:tc>
        <w:tc>
          <w:tcPr>
            <w:tcW w:w="30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084E" w:rsidRPr="007D7415" w:rsidRDefault="00A1084E" w:rsidP="005462E8">
            <w:pPr>
              <w:shd w:val="clear" w:color="auto" w:fill="FFFFFF"/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84E" w:rsidRPr="007D7415" w:rsidRDefault="00A1084E" w:rsidP="007E5730">
            <w:r>
              <w:t>15.09-</w:t>
            </w:r>
            <w:r>
              <w:lastRenderedPageBreak/>
              <w:t>19</w:t>
            </w:r>
            <w:r w:rsidRPr="007D7415">
              <w:t>.09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84E" w:rsidRPr="007D7415" w:rsidRDefault="00A1084E" w:rsidP="005462E8"/>
        </w:tc>
      </w:tr>
      <w:tr w:rsidR="00A1084E" w:rsidRPr="007D7415" w:rsidTr="00F03768">
        <w:trPr>
          <w:trHeight w:val="18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84E" w:rsidRPr="007D7415" w:rsidRDefault="00A1084E" w:rsidP="005462E8">
            <w:r>
              <w:lastRenderedPageBreak/>
              <w:t>12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84E" w:rsidRDefault="00A1084E" w:rsidP="005462E8">
            <w:pPr>
              <w:snapToGrid w:val="0"/>
            </w:pPr>
            <w:r>
              <w:t>Знаменитые люди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84E" w:rsidRPr="007D7415" w:rsidRDefault="00A1084E" w:rsidP="005462E8">
            <w:r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84E" w:rsidRPr="007D7415" w:rsidRDefault="00A1084E" w:rsidP="005462E8">
            <w:pPr>
              <w:shd w:val="clear" w:color="auto" w:fill="FFFFFF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84E" w:rsidRPr="007D7415" w:rsidRDefault="00A1084E" w:rsidP="005462E8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84E" w:rsidRPr="007D7415" w:rsidRDefault="00A1084E" w:rsidP="005462E8"/>
        </w:tc>
        <w:tc>
          <w:tcPr>
            <w:tcW w:w="30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084E" w:rsidRPr="007D7415" w:rsidRDefault="00A1084E" w:rsidP="005462E8">
            <w:pPr>
              <w:shd w:val="clear" w:color="auto" w:fill="FFFFFF"/>
              <w:rPr>
                <w:spacing w:val="-3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84E" w:rsidRPr="007D7415" w:rsidRDefault="00A1084E" w:rsidP="007E5730">
            <w:r>
              <w:t>15.09-19</w:t>
            </w:r>
            <w:r w:rsidRPr="007D7415">
              <w:t>.09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84E" w:rsidRPr="007D7415" w:rsidRDefault="00A1084E" w:rsidP="005462E8"/>
        </w:tc>
      </w:tr>
      <w:tr w:rsidR="00782345" w:rsidRPr="007D7415" w:rsidTr="00F03768">
        <w:trPr>
          <w:trHeight w:val="18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345" w:rsidRPr="007D7415" w:rsidRDefault="00782345" w:rsidP="005462E8">
            <w:r>
              <w:t>13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345" w:rsidRDefault="00782345" w:rsidP="005462E8">
            <w:pPr>
              <w:snapToGrid w:val="0"/>
            </w:pPr>
            <w:r>
              <w:t>Поговорим о летних каникулах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345" w:rsidRPr="007D7415" w:rsidRDefault="00782345" w:rsidP="005462E8">
            <w:r w:rsidRPr="007D7415"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345" w:rsidRPr="007D7415" w:rsidRDefault="00782345" w:rsidP="005462E8">
            <w:pPr>
              <w:shd w:val="clear" w:color="auto" w:fill="FFFFFF"/>
              <w:spacing w:line="274" w:lineRule="exact"/>
              <w:ind w:left="10" w:right="826" w:firstLine="19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345" w:rsidRPr="007D7415" w:rsidRDefault="00782345" w:rsidP="005462E8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345" w:rsidRPr="007D7415" w:rsidRDefault="00782345" w:rsidP="005462E8"/>
        </w:tc>
        <w:tc>
          <w:tcPr>
            <w:tcW w:w="30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345" w:rsidRPr="007D7415" w:rsidRDefault="00782345" w:rsidP="005462E8">
            <w:pPr>
              <w:shd w:val="clear" w:color="auto" w:fill="FFFFFF"/>
              <w:ind w:left="5"/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345" w:rsidRPr="007D7415" w:rsidRDefault="00A1084E" w:rsidP="005462E8">
            <w:r>
              <w:t>22.09-26</w:t>
            </w:r>
            <w:r w:rsidR="00782345" w:rsidRPr="007D7415">
              <w:t>.09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345" w:rsidRPr="007D7415" w:rsidRDefault="00782345" w:rsidP="005462E8"/>
        </w:tc>
      </w:tr>
      <w:tr w:rsidR="00A1084E" w:rsidRPr="007D7415" w:rsidTr="001721C8">
        <w:trPr>
          <w:trHeight w:val="18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84E" w:rsidRPr="007D7415" w:rsidRDefault="00A1084E" w:rsidP="005462E8">
            <w:r>
              <w:t>14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84E" w:rsidRDefault="00A1084E" w:rsidP="005462E8">
            <w:pPr>
              <w:snapToGrid w:val="0"/>
            </w:pPr>
            <w:r>
              <w:t>Где и как лучше проводить летние каникулы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84E" w:rsidRPr="007D7415" w:rsidRDefault="00A1084E" w:rsidP="005462E8">
            <w:r w:rsidRPr="007D7415"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84E" w:rsidRPr="007D7415" w:rsidRDefault="00A1084E" w:rsidP="005462E8">
            <w:pPr>
              <w:shd w:val="clear" w:color="auto" w:fill="FFFFFF"/>
              <w:ind w:left="10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84E" w:rsidRPr="007D7415" w:rsidRDefault="00A1084E" w:rsidP="005462E8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84E" w:rsidRPr="007D7415" w:rsidRDefault="00A1084E" w:rsidP="005462E8"/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84E" w:rsidRDefault="00A1084E" w:rsidP="00782345">
            <w:pPr>
              <w:shd w:val="clear" w:color="auto" w:fill="FFFFFF"/>
              <w:spacing w:line="274" w:lineRule="exact"/>
              <w:ind w:right="110" w:firstLine="5"/>
            </w:pPr>
            <w:r>
              <w:t>1. Понимать на слух запрашиваемую информацию</w:t>
            </w:r>
          </w:p>
          <w:p w:rsidR="00A1084E" w:rsidRDefault="00A1084E" w:rsidP="00782345">
            <w:pPr>
              <w:shd w:val="clear" w:color="auto" w:fill="FFFFFF"/>
              <w:spacing w:line="274" w:lineRule="exact"/>
              <w:ind w:right="110" w:firstLine="5"/>
            </w:pPr>
            <w:r>
              <w:t>в тексте (беседе).</w:t>
            </w:r>
          </w:p>
          <w:p w:rsidR="00A1084E" w:rsidRDefault="00A1084E" w:rsidP="00782345">
            <w:pPr>
              <w:shd w:val="clear" w:color="auto" w:fill="FFFFFF"/>
              <w:spacing w:line="274" w:lineRule="exact"/>
              <w:ind w:right="110" w:firstLine="5"/>
            </w:pPr>
            <w:r>
              <w:t>2. Вести диалог-расспрос, запрашивая интересующую</w:t>
            </w:r>
          </w:p>
          <w:p w:rsidR="00A1084E" w:rsidRDefault="00A1084E" w:rsidP="00782345">
            <w:pPr>
              <w:shd w:val="clear" w:color="auto" w:fill="FFFFFF"/>
              <w:spacing w:line="274" w:lineRule="exact"/>
              <w:ind w:right="110" w:firstLine="5"/>
            </w:pPr>
            <w:r>
              <w:t>информацию (о том, где собеседник(</w:t>
            </w:r>
            <w:proofErr w:type="spellStart"/>
            <w:r>
              <w:t>ца</w:t>
            </w:r>
            <w:proofErr w:type="spellEnd"/>
            <w:r>
              <w:t xml:space="preserve">) провел(а) летние каникулы); </w:t>
            </w:r>
            <w:r>
              <w:lastRenderedPageBreak/>
              <w:t>переходить с позиции спрашивающего на позицию отвечающего (рассказывать о каникулах: наиболее интересном способе их проведения) с опорой</w:t>
            </w:r>
          </w:p>
          <w:p w:rsidR="00A1084E" w:rsidRDefault="00A1084E" w:rsidP="00782345">
            <w:pPr>
              <w:shd w:val="clear" w:color="auto" w:fill="FFFFFF"/>
              <w:spacing w:line="274" w:lineRule="exact"/>
              <w:ind w:right="110" w:firstLine="5"/>
            </w:pPr>
            <w:r>
              <w:t>на речевые образцы.</w:t>
            </w:r>
          </w:p>
          <w:p w:rsidR="00A1084E" w:rsidRDefault="00A1084E" w:rsidP="00782345">
            <w:pPr>
              <w:shd w:val="clear" w:color="auto" w:fill="FFFFFF"/>
              <w:spacing w:line="274" w:lineRule="exact"/>
              <w:ind w:right="110" w:firstLine="5"/>
            </w:pPr>
            <w:r>
              <w:t>Рассказывать о наиболее интересных событиях прошедших летних каникул.</w:t>
            </w:r>
          </w:p>
          <w:p w:rsidR="00A1084E" w:rsidRDefault="00A1084E" w:rsidP="00782345">
            <w:pPr>
              <w:shd w:val="clear" w:color="auto" w:fill="FFFFFF"/>
              <w:spacing w:line="274" w:lineRule="exact"/>
              <w:ind w:right="110" w:firstLine="5"/>
            </w:pPr>
            <w:r>
              <w:t>3. Читать с полным пониманием тексты диалогического и монологического характера, восстанавливая целостность текстов, путем добавления пропущенных слов; находить запрашиваемую информацию.</w:t>
            </w:r>
          </w:p>
          <w:p w:rsidR="00A1084E" w:rsidRDefault="00A1084E" w:rsidP="00782345">
            <w:pPr>
              <w:shd w:val="clear" w:color="auto" w:fill="FFFFFF"/>
              <w:spacing w:line="274" w:lineRule="exact"/>
              <w:ind w:right="110" w:firstLine="5"/>
            </w:pPr>
            <w:r>
              <w:t>Слушать, читать и декламировать вслух стихотворение-скороговорку о морских ракушках “</w:t>
            </w:r>
            <w:proofErr w:type="spellStart"/>
            <w:r>
              <w:t>Shesellsseashells</w:t>
            </w:r>
            <w:proofErr w:type="spellEnd"/>
            <w:r>
              <w:t>”.</w:t>
            </w:r>
          </w:p>
          <w:p w:rsidR="00A1084E" w:rsidRPr="007D7415" w:rsidRDefault="00A1084E" w:rsidP="00782345">
            <w:pPr>
              <w:shd w:val="clear" w:color="auto" w:fill="FFFFFF"/>
              <w:spacing w:line="274" w:lineRule="exact"/>
              <w:ind w:right="110" w:firstLine="5"/>
            </w:pPr>
            <w:r>
              <w:t>4. Составлять план прочитанного текста, восстанавливая вопросы к тексту.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84E" w:rsidRPr="007D7415" w:rsidRDefault="00A1084E" w:rsidP="007E5730">
            <w:r>
              <w:lastRenderedPageBreak/>
              <w:t>22.09-26</w:t>
            </w:r>
            <w:r w:rsidRPr="007D7415">
              <w:t>.09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84E" w:rsidRPr="007D7415" w:rsidRDefault="00A1084E" w:rsidP="005462E8"/>
        </w:tc>
      </w:tr>
      <w:tr w:rsidR="00A1084E" w:rsidRPr="007D7415" w:rsidTr="001721C8">
        <w:trPr>
          <w:trHeight w:val="18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84E" w:rsidRPr="007D7415" w:rsidRDefault="00A1084E" w:rsidP="005462E8">
            <w:r>
              <w:lastRenderedPageBreak/>
              <w:t>15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84E" w:rsidRDefault="00A1084E" w:rsidP="005462E8">
            <w:pPr>
              <w:snapToGrid w:val="0"/>
            </w:pPr>
            <w:r>
              <w:t>Самостоятельная работа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84E" w:rsidRPr="007D7415" w:rsidRDefault="00A1084E" w:rsidP="005462E8">
            <w:r w:rsidRPr="007D7415"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84E" w:rsidRPr="007D7415" w:rsidRDefault="00A1084E" w:rsidP="005462E8">
            <w:pPr>
              <w:shd w:val="clear" w:color="auto" w:fill="FFFFFF"/>
            </w:pPr>
            <w:r w:rsidRPr="00782345">
              <w:t xml:space="preserve">Самостоятельная работа. Контроль и самоконтроль знания пройденных лексических единиц и грамматического </w:t>
            </w:r>
            <w:r w:rsidRPr="00782345">
              <w:lastRenderedPageBreak/>
              <w:t xml:space="preserve">материала; </w:t>
            </w:r>
            <w:proofErr w:type="spellStart"/>
            <w:r w:rsidRPr="00782345">
              <w:t>сформированности</w:t>
            </w:r>
            <w:proofErr w:type="spellEnd"/>
            <w:r w:rsidRPr="00782345">
              <w:t xml:space="preserve"> языковых умений и навыков.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84E" w:rsidRPr="007D7415" w:rsidRDefault="00A1084E" w:rsidP="005462E8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84E" w:rsidRPr="007D7415" w:rsidRDefault="00A1084E" w:rsidP="005462E8"/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84E" w:rsidRPr="007D7415" w:rsidRDefault="00A1084E" w:rsidP="005462E8">
            <w:pPr>
              <w:shd w:val="clear" w:color="auto" w:fill="FFFFFF"/>
              <w:spacing w:line="274" w:lineRule="exact"/>
              <w:ind w:right="677"/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84E" w:rsidRPr="007D7415" w:rsidRDefault="00A1084E" w:rsidP="007E5730">
            <w:r>
              <w:t>22.09-26</w:t>
            </w:r>
            <w:r w:rsidRPr="007D7415">
              <w:t>.09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84E" w:rsidRPr="007D7415" w:rsidRDefault="00A1084E" w:rsidP="005462E8"/>
        </w:tc>
      </w:tr>
      <w:tr w:rsidR="00A1084E" w:rsidRPr="007D7415" w:rsidTr="00F03768">
        <w:trPr>
          <w:trHeight w:val="18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84E" w:rsidRDefault="00A1084E" w:rsidP="005462E8">
            <w:r>
              <w:lastRenderedPageBreak/>
              <w:t>16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84E" w:rsidRDefault="00A1084E" w:rsidP="005462E8">
            <w:pPr>
              <w:snapToGrid w:val="0"/>
            </w:pPr>
            <w:r>
              <w:t>Степени сравнения имен прилагательных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84E" w:rsidRPr="007D7415" w:rsidRDefault="00A1084E" w:rsidP="005462E8">
            <w:r>
              <w:t>1</w:t>
            </w:r>
          </w:p>
        </w:tc>
        <w:tc>
          <w:tcPr>
            <w:tcW w:w="43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084E" w:rsidRPr="007D7415" w:rsidRDefault="00A1084E" w:rsidP="005462E8">
            <w:pPr>
              <w:shd w:val="clear" w:color="auto" w:fill="FFFFFF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84E" w:rsidRPr="007D7415" w:rsidRDefault="00A1084E" w:rsidP="005462E8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84E" w:rsidRPr="007D7415" w:rsidRDefault="00A1084E" w:rsidP="005462E8"/>
        </w:tc>
        <w:tc>
          <w:tcPr>
            <w:tcW w:w="30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084E" w:rsidRPr="00782345" w:rsidRDefault="00A1084E" w:rsidP="00782345">
            <w:pPr>
              <w:shd w:val="clear" w:color="auto" w:fill="FFFFFF"/>
              <w:spacing w:line="274" w:lineRule="exact"/>
              <w:ind w:right="677"/>
              <w:rPr>
                <w:spacing w:val="-2"/>
              </w:rPr>
            </w:pPr>
            <w:r w:rsidRPr="00782345">
              <w:rPr>
                <w:spacing w:val="-2"/>
              </w:rPr>
              <w:t>1. Понимать на слух запрашиваемую информацию</w:t>
            </w:r>
          </w:p>
          <w:p w:rsidR="00A1084E" w:rsidRPr="00782345" w:rsidRDefault="00A1084E" w:rsidP="00782345">
            <w:pPr>
              <w:shd w:val="clear" w:color="auto" w:fill="FFFFFF"/>
              <w:spacing w:line="274" w:lineRule="exact"/>
              <w:ind w:right="677"/>
              <w:rPr>
                <w:spacing w:val="-2"/>
              </w:rPr>
            </w:pPr>
            <w:r w:rsidRPr="00782345">
              <w:rPr>
                <w:spacing w:val="-2"/>
              </w:rPr>
              <w:t>в тексте (беседе).</w:t>
            </w:r>
          </w:p>
          <w:p w:rsidR="00A1084E" w:rsidRPr="00782345" w:rsidRDefault="00A1084E" w:rsidP="00782345">
            <w:pPr>
              <w:shd w:val="clear" w:color="auto" w:fill="FFFFFF"/>
              <w:spacing w:line="274" w:lineRule="exact"/>
              <w:ind w:right="677"/>
              <w:rPr>
                <w:spacing w:val="-2"/>
              </w:rPr>
            </w:pPr>
            <w:r w:rsidRPr="00782345">
              <w:rPr>
                <w:spacing w:val="-2"/>
              </w:rPr>
              <w:t>2. Разыгрывать диалог по ролям.</w:t>
            </w:r>
          </w:p>
          <w:p w:rsidR="00A1084E" w:rsidRPr="00782345" w:rsidRDefault="00A1084E" w:rsidP="00782345">
            <w:pPr>
              <w:shd w:val="clear" w:color="auto" w:fill="FFFFFF"/>
              <w:spacing w:line="274" w:lineRule="exact"/>
              <w:ind w:right="677"/>
              <w:rPr>
                <w:spacing w:val="-2"/>
              </w:rPr>
            </w:pPr>
            <w:r w:rsidRPr="00782345">
              <w:rPr>
                <w:spacing w:val="-2"/>
              </w:rPr>
              <w:t>Составлять собственные диалоги с целью решения</w:t>
            </w:r>
          </w:p>
          <w:p w:rsidR="00A1084E" w:rsidRPr="00782345" w:rsidRDefault="00A1084E" w:rsidP="00782345">
            <w:pPr>
              <w:shd w:val="clear" w:color="auto" w:fill="FFFFFF"/>
              <w:spacing w:line="274" w:lineRule="exact"/>
              <w:ind w:right="677"/>
              <w:rPr>
                <w:spacing w:val="-2"/>
              </w:rPr>
            </w:pPr>
            <w:r w:rsidRPr="00782345">
              <w:rPr>
                <w:spacing w:val="-2"/>
              </w:rPr>
              <w:t>коммуникативной задачи с опорой на речевые образцы и иллюстрацию (объяснить иностранному туристу, что</w:t>
            </w:r>
          </w:p>
          <w:p w:rsidR="00A1084E" w:rsidRPr="00782345" w:rsidRDefault="00A1084E" w:rsidP="00782345">
            <w:pPr>
              <w:shd w:val="clear" w:color="auto" w:fill="FFFFFF"/>
              <w:spacing w:line="274" w:lineRule="exact"/>
              <w:ind w:right="677"/>
              <w:rPr>
                <w:spacing w:val="-2"/>
              </w:rPr>
            </w:pPr>
            <w:r w:rsidRPr="00782345">
              <w:rPr>
                <w:spacing w:val="-2"/>
              </w:rPr>
              <w:t>рекламирует российский постер).</w:t>
            </w:r>
          </w:p>
          <w:p w:rsidR="00A1084E" w:rsidRPr="007D7415" w:rsidRDefault="00A1084E" w:rsidP="00782345">
            <w:pPr>
              <w:shd w:val="clear" w:color="auto" w:fill="FFFFFF"/>
              <w:spacing w:line="274" w:lineRule="exact"/>
              <w:ind w:right="677"/>
              <w:rPr>
                <w:spacing w:val="-2"/>
              </w:rPr>
            </w:pPr>
            <w:r w:rsidRPr="00782345">
              <w:rPr>
                <w:spacing w:val="-2"/>
              </w:rPr>
              <w:t>3. Читать текст (личное письмо), находить в нем запрашиваемую информацию.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84E" w:rsidRPr="007D7415" w:rsidRDefault="00A1084E" w:rsidP="007E5730">
            <w:r>
              <w:t>22.09-26</w:t>
            </w:r>
            <w:r w:rsidRPr="007D7415">
              <w:t>.09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84E" w:rsidRPr="007D7415" w:rsidRDefault="00A1084E" w:rsidP="005462E8"/>
        </w:tc>
      </w:tr>
      <w:tr w:rsidR="00782345" w:rsidRPr="007D7415" w:rsidTr="00F03768">
        <w:trPr>
          <w:trHeight w:val="18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345" w:rsidRPr="007D7415" w:rsidRDefault="00782345" w:rsidP="005462E8">
            <w:r>
              <w:t>17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345" w:rsidRDefault="00782345" w:rsidP="005462E8">
            <w:pPr>
              <w:snapToGrid w:val="0"/>
            </w:pPr>
            <w:r>
              <w:t>Степени сравнения имен прилагательных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345" w:rsidRPr="007D7415" w:rsidRDefault="00782345" w:rsidP="005462E8">
            <w:r w:rsidRPr="007D7415">
              <w:t>1</w:t>
            </w:r>
          </w:p>
        </w:tc>
        <w:tc>
          <w:tcPr>
            <w:tcW w:w="43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345" w:rsidRPr="007D7415" w:rsidRDefault="00782345" w:rsidP="005462E8">
            <w:pPr>
              <w:shd w:val="clear" w:color="auto" w:fill="FFFFFF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345" w:rsidRPr="007D7415" w:rsidRDefault="00782345" w:rsidP="005462E8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345" w:rsidRPr="007D7415" w:rsidRDefault="00782345" w:rsidP="005462E8"/>
        </w:tc>
        <w:tc>
          <w:tcPr>
            <w:tcW w:w="30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2345" w:rsidRPr="007D7415" w:rsidRDefault="00782345" w:rsidP="005462E8">
            <w:pPr>
              <w:shd w:val="clear" w:color="auto" w:fill="FFFFFF"/>
              <w:spacing w:line="278" w:lineRule="exact"/>
              <w:ind w:right="658"/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345" w:rsidRPr="007D7415" w:rsidRDefault="00A1084E" w:rsidP="005462E8">
            <w:r>
              <w:t>29.09-3</w:t>
            </w:r>
            <w:r w:rsidR="00782345" w:rsidRPr="007D7415">
              <w:t>.10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345" w:rsidRPr="007D7415" w:rsidRDefault="00782345" w:rsidP="005462E8"/>
        </w:tc>
      </w:tr>
      <w:tr w:rsidR="00A1084E" w:rsidRPr="007D7415" w:rsidTr="00F03768">
        <w:trPr>
          <w:trHeight w:val="18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84E" w:rsidRPr="007D7415" w:rsidRDefault="00A1084E" w:rsidP="005462E8">
            <w:r>
              <w:t>18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84E" w:rsidRDefault="00A1084E" w:rsidP="005462E8">
            <w:pPr>
              <w:snapToGrid w:val="0"/>
            </w:pPr>
            <w:r>
              <w:t>Экскурсия по родному краю. Предлоги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84E" w:rsidRPr="007D7415" w:rsidRDefault="00A1084E" w:rsidP="005462E8">
            <w:r w:rsidRPr="007D7415"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84E" w:rsidRPr="007D7415" w:rsidRDefault="00A1084E" w:rsidP="005462E8">
            <w:pPr>
              <w:shd w:val="clear" w:color="auto" w:fill="FFFFFF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84E" w:rsidRPr="007D7415" w:rsidRDefault="00A1084E" w:rsidP="005462E8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84E" w:rsidRPr="007D7415" w:rsidRDefault="00A1084E" w:rsidP="005462E8"/>
        </w:tc>
        <w:tc>
          <w:tcPr>
            <w:tcW w:w="30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84E" w:rsidRPr="007D7415" w:rsidRDefault="00A1084E" w:rsidP="005462E8">
            <w:pPr>
              <w:shd w:val="clear" w:color="auto" w:fill="FFFFFF"/>
              <w:spacing w:line="274" w:lineRule="exact"/>
              <w:ind w:right="734" w:hanging="5"/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84E" w:rsidRPr="007D7415" w:rsidRDefault="00A1084E" w:rsidP="007E5730">
            <w:r>
              <w:t>29.09-3</w:t>
            </w:r>
            <w:r w:rsidRPr="007D7415">
              <w:t>.10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84E" w:rsidRPr="007D7415" w:rsidRDefault="00A1084E" w:rsidP="005462E8"/>
        </w:tc>
      </w:tr>
      <w:tr w:rsidR="00A1084E" w:rsidRPr="007D7415" w:rsidTr="00F03768">
        <w:trPr>
          <w:trHeight w:val="18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84E" w:rsidRPr="007D7415" w:rsidRDefault="00A1084E" w:rsidP="005462E8">
            <w:r>
              <w:t>19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84E" w:rsidRDefault="00A1084E" w:rsidP="001A4C2E">
            <w:pPr>
              <w:snapToGrid w:val="0"/>
            </w:pPr>
            <w:r>
              <w:t>Поговорим о школьных кружках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84E" w:rsidRPr="007D7415" w:rsidRDefault="00A1084E" w:rsidP="005462E8">
            <w:r w:rsidRPr="007D7415"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84E" w:rsidRPr="007D7415" w:rsidRDefault="00A1084E" w:rsidP="005462E8">
            <w:pPr>
              <w:shd w:val="clear" w:color="auto" w:fill="FFFFFF"/>
              <w:spacing w:line="274" w:lineRule="exact"/>
              <w:ind w:right="86" w:hanging="5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84E" w:rsidRPr="007D7415" w:rsidRDefault="00A1084E" w:rsidP="005462E8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84E" w:rsidRPr="007D7415" w:rsidRDefault="00A1084E" w:rsidP="005462E8"/>
        </w:tc>
        <w:tc>
          <w:tcPr>
            <w:tcW w:w="30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084E" w:rsidRDefault="00A1084E" w:rsidP="003957EA">
            <w:pPr>
              <w:shd w:val="clear" w:color="auto" w:fill="FFFFFF"/>
              <w:spacing w:line="274" w:lineRule="exact"/>
              <w:ind w:right="394" w:hanging="10"/>
            </w:pPr>
            <w:r>
              <w:t>1. Понимать на слух запрашиваемую информацию</w:t>
            </w:r>
          </w:p>
          <w:p w:rsidR="00A1084E" w:rsidRDefault="00A1084E" w:rsidP="003957EA">
            <w:pPr>
              <w:shd w:val="clear" w:color="auto" w:fill="FFFFFF"/>
              <w:spacing w:line="274" w:lineRule="exact"/>
              <w:ind w:right="394" w:hanging="10"/>
            </w:pPr>
            <w:r>
              <w:t>в тексте (беседе).</w:t>
            </w:r>
          </w:p>
          <w:p w:rsidR="00A1084E" w:rsidRDefault="00A1084E" w:rsidP="003957EA">
            <w:pPr>
              <w:shd w:val="clear" w:color="auto" w:fill="FFFFFF"/>
              <w:spacing w:line="274" w:lineRule="exact"/>
              <w:ind w:right="394" w:hanging="10"/>
            </w:pPr>
            <w:r>
              <w:t>2. Вести диалог-расспрос, запрашивая интересующую</w:t>
            </w:r>
          </w:p>
          <w:p w:rsidR="00A1084E" w:rsidRDefault="00A1084E" w:rsidP="003957EA">
            <w:pPr>
              <w:shd w:val="clear" w:color="auto" w:fill="FFFFFF"/>
              <w:spacing w:line="274" w:lineRule="exact"/>
              <w:ind w:right="394" w:hanging="10"/>
            </w:pPr>
            <w:r>
              <w:t xml:space="preserve">информацию (о хобби и любимом кружке собеседника). </w:t>
            </w:r>
            <w:r>
              <w:lastRenderedPageBreak/>
              <w:t>Сравнивать и сопоставлять полученную информацию. Рассказывать о любимых школьных кружках с опорой на прочитанный текст.</w:t>
            </w:r>
          </w:p>
          <w:p w:rsidR="00A1084E" w:rsidRDefault="00A1084E" w:rsidP="003957EA">
            <w:pPr>
              <w:shd w:val="clear" w:color="auto" w:fill="FFFFFF"/>
              <w:spacing w:line="274" w:lineRule="exact"/>
              <w:ind w:right="394" w:hanging="10"/>
            </w:pPr>
            <w:r>
              <w:t>3. Читать с полным пониманием содержания небольшой текст (беседу); устанавливать временную взаимосвязь фактов и событий текста.</w:t>
            </w:r>
          </w:p>
          <w:p w:rsidR="00A1084E" w:rsidRDefault="00A1084E" w:rsidP="003957EA">
            <w:pPr>
              <w:shd w:val="clear" w:color="auto" w:fill="FFFFFF"/>
              <w:spacing w:line="274" w:lineRule="exact"/>
              <w:ind w:right="394" w:hanging="10"/>
            </w:pPr>
            <w:r>
              <w:t>Читать небольшие тесты (объявления) рекламного</w:t>
            </w:r>
          </w:p>
          <w:p w:rsidR="00A1084E" w:rsidRDefault="00A1084E" w:rsidP="003957EA">
            <w:pPr>
              <w:shd w:val="clear" w:color="auto" w:fill="FFFFFF"/>
              <w:spacing w:line="274" w:lineRule="exact"/>
              <w:ind w:right="394" w:hanging="10"/>
            </w:pPr>
            <w:r>
              <w:t>характера и соотносить их с картинками.</w:t>
            </w:r>
          </w:p>
          <w:p w:rsidR="00A1084E" w:rsidRPr="007D7415" w:rsidRDefault="00A1084E" w:rsidP="003957EA">
            <w:pPr>
              <w:shd w:val="clear" w:color="auto" w:fill="FFFFFF"/>
              <w:spacing w:line="274" w:lineRule="exact"/>
              <w:ind w:right="394" w:hanging="10"/>
            </w:pPr>
            <w:r>
              <w:t>4. Составлять (писать) рекламный текст о любимом школьном кружке.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84E" w:rsidRPr="007D7415" w:rsidRDefault="00A1084E" w:rsidP="007E5730">
            <w:r>
              <w:lastRenderedPageBreak/>
              <w:t>29.09-3</w:t>
            </w:r>
            <w:r w:rsidRPr="007D7415">
              <w:t>.10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84E" w:rsidRPr="007D7415" w:rsidRDefault="00A1084E" w:rsidP="005462E8"/>
        </w:tc>
      </w:tr>
      <w:tr w:rsidR="00A1084E" w:rsidRPr="007D7415" w:rsidTr="00F03768">
        <w:trPr>
          <w:trHeight w:val="18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84E" w:rsidRDefault="00A1084E" w:rsidP="005462E8">
            <w:r>
              <w:t>20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84E" w:rsidRDefault="00A1084E" w:rsidP="001A4C2E">
            <w:pPr>
              <w:snapToGrid w:val="0"/>
            </w:pPr>
            <w:r>
              <w:t>Поговорим о школьных кружках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84E" w:rsidRPr="007D7415" w:rsidRDefault="00A1084E" w:rsidP="005462E8">
            <w:r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84E" w:rsidRPr="007D7415" w:rsidRDefault="00A1084E" w:rsidP="005462E8">
            <w:pPr>
              <w:shd w:val="clear" w:color="auto" w:fill="FFFFFF"/>
              <w:spacing w:line="274" w:lineRule="exact"/>
              <w:ind w:right="86" w:hanging="5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84E" w:rsidRPr="007D7415" w:rsidRDefault="00A1084E" w:rsidP="005462E8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84E" w:rsidRPr="007D7415" w:rsidRDefault="00A1084E" w:rsidP="005462E8"/>
        </w:tc>
        <w:tc>
          <w:tcPr>
            <w:tcW w:w="30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84E" w:rsidRPr="007D7415" w:rsidRDefault="00A1084E" w:rsidP="005462E8">
            <w:pPr>
              <w:shd w:val="clear" w:color="auto" w:fill="FFFFFF"/>
              <w:spacing w:line="274" w:lineRule="exact"/>
              <w:ind w:right="394" w:hanging="10"/>
              <w:rPr>
                <w:spacing w:val="-2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84E" w:rsidRPr="007D7415" w:rsidRDefault="00A1084E" w:rsidP="007E5730">
            <w:r>
              <w:t>29.09-3</w:t>
            </w:r>
            <w:r w:rsidRPr="007D7415">
              <w:t>.10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84E" w:rsidRPr="007D7415" w:rsidRDefault="00A1084E" w:rsidP="005462E8"/>
        </w:tc>
      </w:tr>
      <w:tr w:rsidR="001A4C2E" w:rsidRPr="007D7415" w:rsidTr="001721C8">
        <w:trPr>
          <w:trHeight w:val="18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C2E" w:rsidRPr="007D7415" w:rsidRDefault="001A4C2E" w:rsidP="005462E8">
            <w:r>
              <w:lastRenderedPageBreak/>
              <w:t>21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C2E" w:rsidRDefault="001A4C2E" w:rsidP="001A4C2E">
            <w:pPr>
              <w:snapToGrid w:val="0"/>
            </w:pPr>
            <w:r>
              <w:t>Рассказ о любимом школьном кружке. Контроль навыков говорения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C2E" w:rsidRPr="007D7415" w:rsidRDefault="001A4C2E" w:rsidP="005462E8">
            <w:r w:rsidRPr="007D7415"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C2E" w:rsidRPr="007D7415" w:rsidRDefault="001A4C2E" w:rsidP="005462E8">
            <w:pPr>
              <w:shd w:val="clear" w:color="auto" w:fill="FFFFFF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C2E" w:rsidRPr="007D7415" w:rsidRDefault="001A4C2E" w:rsidP="005462E8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C2E" w:rsidRPr="007D7415" w:rsidRDefault="001A4C2E" w:rsidP="005462E8"/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7EA" w:rsidRDefault="003957EA" w:rsidP="003957EA">
            <w:pPr>
              <w:shd w:val="clear" w:color="auto" w:fill="FFFFFF"/>
              <w:spacing w:line="274" w:lineRule="exact"/>
              <w:ind w:right="293" w:hanging="10"/>
            </w:pPr>
            <w:r>
              <w:t>1. Понимать на слух запрашиваемую информацию</w:t>
            </w:r>
          </w:p>
          <w:p w:rsidR="003957EA" w:rsidRDefault="003957EA" w:rsidP="003957EA">
            <w:pPr>
              <w:shd w:val="clear" w:color="auto" w:fill="FFFFFF"/>
              <w:spacing w:line="274" w:lineRule="exact"/>
              <w:ind w:right="293" w:hanging="10"/>
            </w:pPr>
            <w:r>
              <w:t>в тексте (беседе).</w:t>
            </w:r>
          </w:p>
          <w:p w:rsidR="003957EA" w:rsidRDefault="003957EA" w:rsidP="003957EA">
            <w:pPr>
              <w:shd w:val="clear" w:color="auto" w:fill="FFFFFF"/>
              <w:spacing w:line="274" w:lineRule="exact"/>
              <w:ind w:right="293" w:hanging="10"/>
            </w:pPr>
            <w:r>
              <w:t>2. Посоветовать другу, какой кружок он (она) может</w:t>
            </w:r>
          </w:p>
          <w:p w:rsidR="003957EA" w:rsidRDefault="003957EA" w:rsidP="003957EA">
            <w:pPr>
              <w:shd w:val="clear" w:color="auto" w:fill="FFFFFF"/>
              <w:spacing w:line="274" w:lineRule="exact"/>
              <w:ind w:right="293" w:hanging="10"/>
            </w:pPr>
            <w:r>
              <w:t>посещать, обосновывая свой выбор.</w:t>
            </w:r>
          </w:p>
          <w:p w:rsidR="003957EA" w:rsidRDefault="003957EA" w:rsidP="003957EA">
            <w:pPr>
              <w:shd w:val="clear" w:color="auto" w:fill="FFFFFF"/>
              <w:spacing w:line="274" w:lineRule="exact"/>
              <w:ind w:right="293" w:hanging="10"/>
            </w:pPr>
            <w:r>
              <w:t xml:space="preserve">Вести диалог-расспрос, </w:t>
            </w:r>
            <w:r>
              <w:lastRenderedPageBreak/>
              <w:t>запрашивая интересующую</w:t>
            </w:r>
          </w:p>
          <w:p w:rsidR="003957EA" w:rsidRDefault="003957EA" w:rsidP="003957EA">
            <w:pPr>
              <w:shd w:val="clear" w:color="auto" w:fill="FFFFFF"/>
              <w:spacing w:line="274" w:lineRule="exact"/>
              <w:ind w:right="293" w:hanging="10"/>
            </w:pPr>
            <w:r>
              <w:t>информацию (о собеседнике).</w:t>
            </w:r>
          </w:p>
          <w:p w:rsidR="003957EA" w:rsidRDefault="003957EA" w:rsidP="003957EA">
            <w:pPr>
              <w:shd w:val="clear" w:color="auto" w:fill="FFFFFF"/>
              <w:spacing w:line="274" w:lineRule="exact"/>
              <w:ind w:right="293" w:hanging="10"/>
            </w:pPr>
            <w:r>
              <w:t>Вести диалог-расспрос, запрашивая интересующую</w:t>
            </w:r>
          </w:p>
          <w:p w:rsidR="003957EA" w:rsidRDefault="003957EA" w:rsidP="003957EA">
            <w:pPr>
              <w:shd w:val="clear" w:color="auto" w:fill="FFFFFF"/>
              <w:spacing w:line="274" w:lineRule="exact"/>
              <w:ind w:right="293" w:hanging="10"/>
            </w:pPr>
            <w:r>
              <w:t>информацию (о самом популярном школьном кружке);</w:t>
            </w:r>
          </w:p>
          <w:p w:rsidR="003957EA" w:rsidRDefault="003957EA" w:rsidP="003957EA">
            <w:pPr>
              <w:shd w:val="clear" w:color="auto" w:fill="FFFFFF"/>
              <w:spacing w:line="274" w:lineRule="exact"/>
              <w:ind w:right="293" w:hanging="10"/>
            </w:pPr>
            <w:r>
              <w:t>заполнять таблицу, обобщать полученную в ходе беседы информацию.</w:t>
            </w:r>
          </w:p>
          <w:p w:rsidR="003957EA" w:rsidRDefault="003957EA" w:rsidP="003957EA">
            <w:pPr>
              <w:shd w:val="clear" w:color="auto" w:fill="FFFFFF"/>
              <w:spacing w:line="274" w:lineRule="exact"/>
              <w:ind w:right="293" w:hanging="10"/>
            </w:pPr>
            <w:r>
              <w:t>Рассказать, какой школьный кружок самый популярный среди девочек / мальчиков в классе и почему.</w:t>
            </w:r>
          </w:p>
          <w:p w:rsidR="003957EA" w:rsidRDefault="003957EA" w:rsidP="003957EA">
            <w:pPr>
              <w:shd w:val="clear" w:color="auto" w:fill="FFFFFF"/>
              <w:spacing w:line="274" w:lineRule="exact"/>
              <w:ind w:right="293" w:hanging="10"/>
            </w:pPr>
            <w:r>
              <w:t>3. Читать текст с пониманием основного содержания, игнорируя незнакомые слова, не мешающие пониманию текста.</w:t>
            </w:r>
          </w:p>
          <w:p w:rsidR="001A4C2E" w:rsidRPr="007D7415" w:rsidRDefault="003957EA" w:rsidP="003957EA">
            <w:pPr>
              <w:shd w:val="clear" w:color="auto" w:fill="FFFFFF"/>
              <w:spacing w:line="274" w:lineRule="exact"/>
              <w:ind w:right="293" w:hanging="10"/>
            </w:pPr>
            <w:r>
              <w:t xml:space="preserve">4. Написать личное письмо другу по переписке из Великобритании и рассказать о своем любимом школьном кружке, оформлять письмо в соответствии с нормами, принятыми в </w:t>
            </w:r>
            <w:r>
              <w:lastRenderedPageBreak/>
              <w:t>англоязычных странах.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C2E" w:rsidRPr="007D7415" w:rsidRDefault="00A1084E" w:rsidP="005462E8">
            <w:r>
              <w:lastRenderedPageBreak/>
              <w:t>6.10-10</w:t>
            </w:r>
            <w:r w:rsidR="001A4C2E" w:rsidRPr="007D7415">
              <w:t>.10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C2E" w:rsidRPr="007D7415" w:rsidRDefault="001A4C2E" w:rsidP="005462E8"/>
        </w:tc>
      </w:tr>
      <w:tr w:rsidR="00A1084E" w:rsidRPr="007D7415" w:rsidTr="001721C8">
        <w:trPr>
          <w:trHeight w:val="18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84E" w:rsidRPr="007D7415" w:rsidRDefault="00A1084E" w:rsidP="005462E8">
            <w:r>
              <w:lastRenderedPageBreak/>
              <w:t>22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84E" w:rsidRPr="007D7415" w:rsidRDefault="00A1084E" w:rsidP="005462E8">
            <w:pPr>
              <w:shd w:val="clear" w:color="auto" w:fill="FFFFFF"/>
              <w:spacing w:line="278" w:lineRule="exact"/>
              <w:ind w:right="768"/>
            </w:pPr>
            <w:r>
              <w:t>Разделительный вопрос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84E" w:rsidRPr="007D7415" w:rsidRDefault="00A1084E" w:rsidP="005462E8">
            <w:r w:rsidRPr="007D7415"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84E" w:rsidRPr="007D7415" w:rsidRDefault="00A1084E" w:rsidP="005462E8">
            <w:pPr>
              <w:shd w:val="clear" w:color="auto" w:fill="FFFFFF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84E" w:rsidRPr="007D7415" w:rsidRDefault="00A1084E" w:rsidP="005462E8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84E" w:rsidRPr="007D7415" w:rsidRDefault="00A1084E" w:rsidP="005462E8"/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84E" w:rsidRPr="007D7415" w:rsidRDefault="00A1084E" w:rsidP="005462E8">
            <w:pPr>
              <w:shd w:val="clear" w:color="auto" w:fill="FFFFFF"/>
              <w:spacing w:line="278" w:lineRule="exact"/>
              <w:ind w:right="658"/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84E" w:rsidRPr="007D7415" w:rsidRDefault="00A1084E" w:rsidP="007E5730">
            <w:r>
              <w:t>6.10-10</w:t>
            </w:r>
            <w:r w:rsidRPr="007D7415">
              <w:t>.10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84E" w:rsidRPr="007D7415" w:rsidRDefault="00A1084E" w:rsidP="005462E8"/>
        </w:tc>
      </w:tr>
      <w:tr w:rsidR="00A1084E" w:rsidRPr="007D7415" w:rsidTr="001721C8">
        <w:trPr>
          <w:trHeight w:val="33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84E" w:rsidRPr="007D7415" w:rsidRDefault="00A1084E" w:rsidP="005462E8">
            <w:r>
              <w:t>23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84E" w:rsidRDefault="00A1084E" w:rsidP="001A4C2E">
            <w:pPr>
              <w:snapToGrid w:val="0"/>
            </w:pPr>
            <w:r>
              <w:t>Учимся задавать разделительные вопросы и давать ответы на них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84E" w:rsidRPr="007D7415" w:rsidRDefault="00A1084E" w:rsidP="005462E8">
            <w:r w:rsidRPr="007D7415"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84E" w:rsidRPr="007D7415" w:rsidRDefault="00A1084E" w:rsidP="005462E8">
            <w:pPr>
              <w:shd w:val="clear" w:color="auto" w:fill="FFFFFF"/>
              <w:spacing w:line="278" w:lineRule="exact"/>
              <w:ind w:left="10" w:right="931" w:firstLine="14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84E" w:rsidRPr="007D7415" w:rsidRDefault="00A1084E" w:rsidP="005462E8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84E" w:rsidRPr="007D7415" w:rsidRDefault="00A1084E" w:rsidP="005462E8"/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84E" w:rsidRPr="007D7415" w:rsidRDefault="00A1084E" w:rsidP="005462E8">
            <w:pPr>
              <w:shd w:val="clear" w:color="auto" w:fill="FFFFFF"/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84E" w:rsidRPr="007D7415" w:rsidRDefault="00A1084E" w:rsidP="007E5730">
            <w:r>
              <w:t>6.10-10</w:t>
            </w:r>
            <w:r w:rsidRPr="007D7415">
              <w:t>.10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84E" w:rsidRPr="007D7415" w:rsidRDefault="00A1084E" w:rsidP="005462E8"/>
        </w:tc>
      </w:tr>
      <w:tr w:rsidR="00A1084E" w:rsidRPr="007D7415" w:rsidTr="00F03768">
        <w:trPr>
          <w:trHeight w:val="33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84E" w:rsidRDefault="00A1084E" w:rsidP="005462E8">
            <w:r>
              <w:t>24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84E" w:rsidRDefault="00A1084E" w:rsidP="001A4C2E">
            <w:pPr>
              <w:snapToGrid w:val="0"/>
            </w:pPr>
            <w:r>
              <w:t xml:space="preserve">Правила для учителей и учащихся. Модальные глаголы </w:t>
            </w:r>
            <w:proofErr w:type="spellStart"/>
            <w:r>
              <w:t>should</w:t>
            </w:r>
            <w:proofErr w:type="spellEnd"/>
            <w:r>
              <w:t>\</w:t>
            </w:r>
            <w:proofErr w:type="spellStart"/>
            <w:r>
              <w:t>shouldn’t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84E" w:rsidRPr="007D7415" w:rsidRDefault="00A1084E" w:rsidP="005462E8">
            <w:r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84E" w:rsidRPr="007D7415" w:rsidRDefault="00A1084E" w:rsidP="005462E8">
            <w:pPr>
              <w:shd w:val="clear" w:color="auto" w:fill="FFFFFF"/>
              <w:spacing w:line="278" w:lineRule="exact"/>
              <w:ind w:left="10" w:right="931" w:firstLine="14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84E" w:rsidRPr="007D7415" w:rsidRDefault="00A1084E" w:rsidP="005462E8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84E" w:rsidRPr="007D7415" w:rsidRDefault="00A1084E" w:rsidP="005462E8"/>
        </w:tc>
        <w:tc>
          <w:tcPr>
            <w:tcW w:w="30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084E" w:rsidRDefault="00A1084E" w:rsidP="003957EA">
            <w:pPr>
              <w:shd w:val="clear" w:color="auto" w:fill="FFFFFF"/>
            </w:pPr>
            <w:r>
              <w:t>1. Слушать тексты диалогического характера с полным пониманием; соотносить их с иллюстрациями.</w:t>
            </w:r>
          </w:p>
          <w:p w:rsidR="00A1084E" w:rsidRDefault="00A1084E" w:rsidP="003957EA">
            <w:pPr>
              <w:shd w:val="clear" w:color="auto" w:fill="FFFFFF"/>
            </w:pPr>
            <w:r>
              <w:t>2. Составить диалог (учитель — ученик) в рамках за-</w:t>
            </w:r>
          </w:p>
          <w:p w:rsidR="00A1084E" w:rsidRDefault="00A1084E" w:rsidP="003957EA">
            <w:pPr>
              <w:shd w:val="clear" w:color="auto" w:fill="FFFFFF"/>
            </w:pPr>
            <w:r>
              <w:t>данной коммуникативной задачи.</w:t>
            </w:r>
          </w:p>
          <w:p w:rsidR="00A1084E" w:rsidRDefault="00A1084E" w:rsidP="003957EA">
            <w:pPr>
              <w:shd w:val="clear" w:color="auto" w:fill="FFFFFF"/>
            </w:pPr>
            <w:r>
              <w:t>Обсуждать правила для учителей и учащихся с опорой</w:t>
            </w:r>
          </w:p>
          <w:p w:rsidR="00A1084E" w:rsidRDefault="00A1084E" w:rsidP="003957EA">
            <w:pPr>
              <w:shd w:val="clear" w:color="auto" w:fill="FFFFFF"/>
            </w:pPr>
            <w:r>
              <w:t>на речевые образцы; высказываться на данную тему, придумывать свои собственные правила.</w:t>
            </w:r>
          </w:p>
          <w:p w:rsidR="00A1084E" w:rsidRDefault="00A1084E" w:rsidP="003957EA">
            <w:pPr>
              <w:shd w:val="clear" w:color="auto" w:fill="FFFFFF"/>
            </w:pPr>
            <w:r>
              <w:t>Рассказывать о том, что делают учителя и учащиеся</w:t>
            </w:r>
          </w:p>
          <w:p w:rsidR="00A1084E" w:rsidRDefault="00A1084E" w:rsidP="003957EA">
            <w:pPr>
              <w:shd w:val="clear" w:color="auto" w:fill="FFFFFF"/>
            </w:pPr>
            <w:r>
              <w:t>в школе (с опорой на речевые образцы).</w:t>
            </w:r>
          </w:p>
          <w:p w:rsidR="00A1084E" w:rsidRDefault="00A1084E" w:rsidP="003957EA">
            <w:pPr>
              <w:shd w:val="clear" w:color="auto" w:fill="FFFFFF"/>
            </w:pPr>
            <w:r>
              <w:t>Выражать точку зрения за и против по теме (о полном</w:t>
            </w:r>
          </w:p>
          <w:p w:rsidR="00A1084E" w:rsidRDefault="00A1084E" w:rsidP="003957EA">
            <w:pPr>
              <w:shd w:val="clear" w:color="auto" w:fill="FFFFFF"/>
            </w:pPr>
            <w:r>
              <w:t>дне в школе, о выполнении домашней работы в</w:t>
            </w:r>
          </w:p>
          <w:p w:rsidR="00A1084E" w:rsidRDefault="00A1084E" w:rsidP="003957EA">
            <w:pPr>
              <w:shd w:val="clear" w:color="auto" w:fill="FFFFFF"/>
            </w:pPr>
            <w:r>
              <w:t xml:space="preserve">воскресенье), приводя соответствующие </w:t>
            </w:r>
            <w:r>
              <w:lastRenderedPageBreak/>
              <w:t>аргументы.</w:t>
            </w:r>
          </w:p>
          <w:p w:rsidR="00A1084E" w:rsidRDefault="00A1084E" w:rsidP="003957EA">
            <w:pPr>
              <w:shd w:val="clear" w:color="auto" w:fill="FFFFFF"/>
            </w:pPr>
            <w:r>
              <w:t>Кратко излагать результаты выполненной групповой</w:t>
            </w:r>
          </w:p>
          <w:p w:rsidR="00A1084E" w:rsidRDefault="00A1084E" w:rsidP="003957EA">
            <w:pPr>
              <w:shd w:val="clear" w:color="auto" w:fill="FFFFFF"/>
            </w:pPr>
            <w:r>
              <w:t>работы: постеры „Правила для учителей“, „Правила</w:t>
            </w:r>
          </w:p>
          <w:p w:rsidR="00A1084E" w:rsidRDefault="00A1084E" w:rsidP="003957EA">
            <w:pPr>
              <w:shd w:val="clear" w:color="auto" w:fill="FFFFFF"/>
            </w:pPr>
            <w:r>
              <w:t>для учащихся“.</w:t>
            </w:r>
          </w:p>
          <w:p w:rsidR="00A1084E" w:rsidRDefault="00A1084E" w:rsidP="003957EA">
            <w:pPr>
              <w:shd w:val="clear" w:color="auto" w:fill="FFFFFF"/>
            </w:pPr>
            <w:r>
              <w:t>3. Читать текст (</w:t>
            </w:r>
            <w:proofErr w:type="spellStart"/>
            <w:r>
              <w:t>полилог</w:t>
            </w:r>
            <w:proofErr w:type="spellEnd"/>
            <w:r>
              <w:t>) с пониманием основного со-</w:t>
            </w:r>
          </w:p>
          <w:p w:rsidR="00A1084E" w:rsidRDefault="00A1084E" w:rsidP="003957EA">
            <w:pPr>
              <w:shd w:val="clear" w:color="auto" w:fill="FFFFFF"/>
            </w:pPr>
            <w:r>
              <w:t>держания, игнорируя незнакомые слова, не мешающие</w:t>
            </w:r>
          </w:p>
          <w:p w:rsidR="00A1084E" w:rsidRDefault="00A1084E" w:rsidP="003957EA">
            <w:pPr>
              <w:shd w:val="clear" w:color="auto" w:fill="FFFFFF"/>
            </w:pPr>
            <w:r>
              <w:t>пониманию текста. Находить в нем запрашиваемую</w:t>
            </w:r>
          </w:p>
          <w:p w:rsidR="00A1084E" w:rsidRPr="007D7415" w:rsidRDefault="00A1084E" w:rsidP="003957EA">
            <w:pPr>
              <w:shd w:val="clear" w:color="auto" w:fill="FFFFFF"/>
            </w:pPr>
            <w:r>
              <w:t>информацию.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84E" w:rsidRPr="007D7415" w:rsidRDefault="00A1084E" w:rsidP="007E5730">
            <w:r>
              <w:lastRenderedPageBreak/>
              <w:t>6.10-10</w:t>
            </w:r>
            <w:r w:rsidRPr="007D7415">
              <w:t>.10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84E" w:rsidRPr="007D7415" w:rsidRDefault="00A1084E" w:rsidP="005462E8"/>
        </w:tc>
      </w:tr>
      <w:tr w:rsidR="003957EA" w:rsidRPr="007D7415" w:rsidTr="00F03768">
        <w:trPr>
          <w:trHeight w:val="33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7EA" w:rsidRPr="007D7415" w:rsidRDefault="003957EA" w:rsidP="005462E8">
            <w:r>
              <w:t>25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7EA" w:rsidRPr="007D7415" w:rsidRDefault="003957EA" w:rsidP="005462E8">
            <w:pPr>
              <w:shd w:val="clear" w:color="auto" w:fill="FFFFFF"/>
              <w:ind w:left="5"/>
            </w:pPr>
            <w:r>
              <w:t>Составляем правила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7EA" w:rsidRPr="007D7415" w:rsidRDefault="003957EA" w:rsidP="005462E8">
            <w:r w:rsidRPr="007D7415"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7EA" w:rsidRPr="007D7415" w:rsidRDefault="003957EA" w:rsidP="005462E8">
            <w:pPr>
              <w:shd w:val="clear" w:color="auto" w:fill="FFFFFF"/>
              <w:ind w:left="5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7EA" w:rsidRPr="007D7415" w:rsidRDefault="003957EA" w:rsidP="005462E8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7EA" w:rsidRPr="007D7415" w:rsidRDefault="003957EA" w:rsidP="005462E8"/>
        </w:tc>
        <w:tc>
          <w:tcPr>
            <w:tcW w:w="30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7EA" w:rsidRPr="007D7415" w:rsidRDefault="003957EA" w:rsidP="005462E8">
            <w:pPr>
              <w:shd w:val="clear" w:color="auto" w:fill="FFFFFF"/>
              <w:spacing w:line="274" w:lineRule="exact"/>
              <w:ind w:left="5" w:right="221" w:firstLine="10"/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7EA" w:rsidRPr="007D7415" w:rsidRDefault="00201ED7" w:rsidP="005462E8">
            <w:r>
              <w:t>13.10-17</w:t>
            </w:r>
            <w:r w:rsidR="003957EA" w:rsidRPr="007D7415">
              <w:t>.10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7EA" w:rsidRPr="007D7415" w:rsidRDefault="003957EA" w:rsidP="005462E8"/>
        </w:tc>
      </w:tr>
      <w:tr w:rsidR="00201ED7" w:rsidRPr="007D7415" w:rsidTr="001721C8">
        <w:trPr>
          <w:trHeight w:val="33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ED7" w:rsidRPr="007D7415" w:rsidRDefault="00201ED7" w:rsidP="005462E8">
            <w:r>
              <w:lastRenderedPageBreak/>
              <w:t>26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ED7" w:rsidRDefault="00201ED7" w:rsidP="001A4C2E">
            <w:pPr>
              <w:snapToGrid w:val="0"/>
            </w:pPr>
            <w:r>
              <w:t>Самостоятельная работа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ED7" w:rsidRPr="007D7415" w:rsidRDefault="00201ED7" w:rsidP="005462E8">
            <w:r w:rsidRPr="007D7415"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ED7" w:rsidRPr="007D7415" w:rsidRDefault="00201ED7" w:rsidP="005462E8">
            <w:pPr>
              <w:shd w:val="clear" w:color="auto" w:fill="FFFFFF"/>
              <w:ind w:left="10"/>
            </w:pPr>
            <w:r w:rsidRPr="00782345">
              <w:t xml:space="preserve">Самостоятельная работа. Контроль и самоконтроль знания пройденных лексических единиц и грамматического материала; </w:t>
            </w:r>
            <w:proofErr w:type="spellStart"/>
            <w:r w:rsidRPr="00782345">
              <w:t>сформированности</w:t>
            </w:r>
            <w:proofErr w:type="spellEnd"/>
            <w:r w:rsidRPr="00782345">
              <w:t xml:space="preserve"> языковых умений и навыков.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ED7" w:rsidRPr="007D7415" w:rsidRDefault="00201ED7" w:rsidP="005462E8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ED7" w:rsidRPr="007D7415" w:rsidRDefault="00201ED7" w:rsidP="005462E8"/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ED7" w:rsidRPr="007D7415" w:rsidRDefault="00201ED7" w:rsidP="005462E8">
            <w:pPr>
              <w:shd w:val="clear" w:color="auto" w:fill="FFFFFF"/>
              <w:ind w:left="10"/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ED7" w:rsidRPr="007D7415" w:rsidRDefault="00201ED7" w:rsidP="007E5730">
            <w:r>
              <w:t>13.10-17</w:t>
            </w:r>
            <w:r w:rsidRPr="007D7415">
              <w:t>.10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ED7" w:rsidRPr="007D7415" w:rsidRDefault="00201ED7" w:rsidP="005462E8"/>
        </w:tc>
      </w:tr>
      <w:tr w:rsidR="00201ED7" w:rsidRPr="007D7415" w:rsidTr="00F03768">
        <w:trPr>
          <w:trHeight w:val="3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ED7" w:rsidRPr="007D7415" w:rsidRDefault="00201ED7" w:rsidP="005462E8">
            <w:r>
              <w:t>27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ED7" w:rsidRDefault="00201ED7" w:rsidP="001A4C2E">
            <w:pPr>
              <w:snapToGrid w:val="0"/>
            </w:pPr>
            <w:r>
              <w:t>Будни британских школьников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ED7" w:rsidRPr="007D7415" w:rsidRDefault="00201ED7" w:rsidP="005462E8">
            <w:r w:rsidRPr="007D7415"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ED7" w:rsidRPr="007D7415" w:rsidRDefault="00201ED7" w:rsidP="005462E8">
            <w:pPr>
              <w:shd w:val="clear" w:color="auto" w:fill="FFFFFF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ED7" w:rsidRPr="007D7415" w:rsidRDefault="00201ED7" w:rsidP="005462E8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ED7" w:rsidRPr="007D7415" w:rsidRDefault="00201ED7" w:rsidP="005462E8"/>
        </w:tc>
        <w:tc>
          <w:tcPr>
            <w:tcW w:w="30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1ED7" w:rsidRDefault="00201ED7" w:rsidP="003957EA">
            <w:pPr>
              <w:shd w:val="clear" w:color="auto" w:fill="FFFFFF"/>
              <w:spacing w:line="274" w:lineRule="exact"/>
              <w:ind w:left="5" w:right="221" w:firstLine="10"/>
            </w:pPr>
            <w:r>
              <w:t>1. Понимать на слух основное содержание текста (ин-</w:t>
            </w:r>
          </w:p>
          <w:p w:rsidR="00201ED7" w:rsidRDefault="00201ED7" w:rsidP="003957EA">
            <w:pPr>
              <w:shd w:val="clear" w:color="auto" w:fill="FFFFFF"/>
              <w:spacing w:line="274" w:lineRule="exact"/>
              <w:ind w:left="5" w:right="221" w:firstLine="10"/>
            </w:pPr>
            <w:proofErr w:type="spellStart"/>
            <w:r>
              <w:t>тервью</w:t>
            </w:r>
            <w:proofErr w:type="spellEnd"/>
            <w:r>
              <w:t xml:space="preserve"> с британским школьником), находить </w:t>
            </w:r>
            <w:proofErr w:type="spellStart"/>
            <w:r>
              <w:t>запра</w:t>
            </w:r>
            <w:proofErr w:type="spellEnd"/>
            <w:r>
              <w:t>-</w:t>
            </w:r>
          </w:p>
          <w:p w:rsidR="00201ED7" w:rsidRDefault="00201ED7" w:rsidP="003957EA">
            <w:pPr>
              <w:shd w:val="clear" w:color="auto" w:fill="FFFFFF"/>
              <w:spacing w:line="274" w:lineRule="exact"/>
              <w:ind w:left="5" w:right="221" w:firstLine="10"/>
            </w:pPr>
            <w:proofErr w:type="spellStart"/>
            <w:r>
              <w:t>шиваемую</w:t>
            </w:r>
            <w:proofErr w:type="spellEnd"/>
            <w:r>
              <w:t xml:space="preserve"> информацию.</w:t>
            </w:r>
          </w:p>
          <w:p w:rsidR="00201ED7" w:rsidRDefault="00201ED7" w:rsidP="003957EA">
            <w:pPr>
              <w:shd w:val="clear" w:color="auto" w:fill="FFFFFF"/>
              <w:spacing w:line="274" w:lineRule="exact"/>
              <w:ind w:left="5" w:right="221" w:firstLine="10"/>
            </w:pPr>
            <w:r>
              <w:t>2. Расспрашивать одноклассника о его отношении к школьной форме. Заполнять таблицу.</w:t>
            </w:r>
          </w:p>
          <w:p w:rsidR="00201ED7" w:rsidRDefault="00201ED7" w:rsidP="003957EA">
            <w:pPr>
              <w:shd w:val="clear" w:color="auto" w:fill="FFFFFF"/>
              <w:spacing w:line="274" w:lineRule="exact"/>
              <w:ind w:left="5" w:right="221" w:firstLine="10"/>
            </w:pPr>
            <w:r>
              <w:t xml:space="preserve">Выражать точку зрения </w:t>
            </w:r>
            <w:r>
              <w:lastRenderedPageBreak/>
              <w:t xml:space="preserve">за и против по теме (о </w:t>
            </w:r>
            <w:proofErr w:type="spellStart"/>
            <w:r>
              <w:t>необхо</w:t>
            </w:r>
            <w:proofErr w:type="spellEnd"/>
            <w:r>
              <w:t>-</w:t>
            </w:r>
          </w:p>
          <w:p w:rsidR="00201ED7" w:rsidRDefault="00201ED7" w:rsidP="003957EA">
            <w:pPr>
              <w:shd w:val="clear" w:color="auto" w:fill="FFFFFF"/>
              <w:spacing w:line="274" w:lineRule="exact"/>
              <w:ind w:left="5" w:right="221" w:firstLine="10"/>
            </w:pPr>
            <w:proofErr w:type="spellStart"/>
            <w:r>
              <w:t>димости</w:t>
            </w:r>
            <w:proofErr w:type="spellEnd"/>
            <w:r>
              <w:t xml:space="preserve"> школьной формы), приводя соответствующие</w:t>
            </w:r>
          </w:p>
          <w:p w:rsidR="00201ED7" w:rsidRDefault="00201ED7" w:rsidP="003957EA">
            <w:pPr>
              <w:shd w:val="clear" w:color="auto" w:fill="FFFFFF"/>
              <w:spacing w:line="274" w:lineRule="exact"/>
              <w:ind w:left="5" w:right="221" w:firstLine="10"/>
            </w:pPr>
            <w:r>
              <w:t>аргументы.</w:t>
            </w:r>
          </w:p>
          <w:p w:rsidR="00201ED7" w:rsidRDefault="00201ED7" w:rsidP="003957EA">
            <w:pPr>
              <w:shd w:val="clear" w:color="auto" w:fill="FFFFFF"/>
              <w:spacing w:line="274" w:lineRule="exact"/>
              <w:ind w:left="5" w:right="221" w:firstLine="10"/>
            </w:pPr>
            <w:r>
              <w:t xml:space="preserve">3. Читать с пониманием основного содержания </w:t>
            </w:r>
            <w:proofErr w:type="spellStart"/>
            <w:r>
              <w:t>инфор</w:t>
            </w:r>
            <w:proofErr w:type="spellEnd"/>
            <w:r>
              <w:t>-</w:t>
            </w:r>
          </w:p>
          <w:p w:rsidR="00201ED7" w:rsidRDefault="00201ED7" w:rsidP="003957EA">
            <w:pPr>
              <w:shd w:val="clear" w:color="auto" w:fill="FFFFFF"/>
              <w:spacing w:line="274" w:lineRule="exact"/>
              <w:ind w:left="5" w:right="221" w:firstLine="10"/>
            </w:pPr>
            <w:proofErr w:type="spellStart"/>
            <w:r>
              <w:t>мационный</w:t>
            </w:r>
            <w:proofErr w:type="spellEnd"/>
            <w:r>
              <w:t xml:space="preserve"> текст социокультурного характера (заметку из школьной газеты); определять основную мысль</w:t>
            </w:r>
          </w:p>
          <w:p w:rsidR="00201ED7" w:rsidRDefault="00201ED7" w:rsidP="003957EA">
            <w:pPr>
              <w:shd w:val="clear" w:color="auto" w:fill="FFFFFF"/>
              <w:spacing w:line="274" w:lineRule="exact"/>
              <w:ind w:left="5" w:right="221" w:firstLine="10"/>
            </w:pPr>
            <w:r>
              <w:t>текста; отвечать на вопросы по тексту.</w:t>
            </w:r>
          </w:p>
          <w:p w:rsidR="00201ED7" w:rsidRDefault="00201ED7" w:rsidP="003957EA">
            <w:pPr>
              <w:shd w:val="clear" w:color="auto" w:fill="FFFFFF"/>
              <w:spacing w:line="274" w:lineRule="exact"/>
              <w:ind w:left="5" w:right="221" w:firstLine="10"/>
            </w:pPr>
            <w:r>
              <w:t>Кратко излагать результаты выполненной групповой</w:t>
            </w:r>
          </w:p>
          <w:p w:rsidR="00201ED7" w:rsidRDefault="00201ED7" w:rsidP="003957EA">
            <w:pPr>
              <w:shd w:val="clear" w:color="auto" w:fill="FFFFFF"/>
              <w:spacing w:line="274" w:lineRule="exact"/>
              <w:ind w:left="5" w:right="221" w:firstLine="10"/>
            </w:pPr>
            <w:r>
              <w:t>работы:</w:t>
            </w:r>
          </w:p>
          <w:p w:rsidR="00201ED7" w:rsidRDefault="00201ED7" w:rsidP="003957EA">
            <w:pPr>
              <w:shd w:val="clear" w:color="auto" w:fill="FFFFFF"/>
              <w:spacing w:line="274" w:lineRule="exact"/>
              <w:ind w:left="5" w:right="221" w:firstLine="10"/>
            </w:pPr>
            <w:r>
              <w:t>„Идеальная школьная форма“.</w:t>
            </w:r>
          </w:p>
          <w:p w:rsidR="00201ED7" w:rsidRDefault="00201ED7" w:rsidP="003957EA">
            <w:pPr>
              <w:shd w:val="clear" w:color="auto" w:fill="FFFFFF"/>
              <w:spacing w:line="274" w:lineRule="exact"/>
              <w:ind w:left="5" w:right="221" w:firstLine="10"/>
            </w:pPr>
            <w:r>
              <w:t>4. Написать небольшую статью „Идеальная школьная</w:t>
            </w:r>
          </w:p>
          <w:p w:rsidR="00201ED7" w:rsidRPr="007D7415" w:rsidRDefault="00201ED7" w:rsidP="003957EA">
            <w:pPr>
              <w:shd w:val="clear" w:color="auto" w:fill="FFFFFF"/>
              <w:spacing w:line="274" w:lineRule="exact"/>
              <w:ind w:left="5" w:right="221" w:firstLine="10"/>
            </w:pPr>
            <w:r>
              <w:t>форма“ .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ED7" w:rsidRPr="007D7415" w:rsidRDefault="00201ED7" w:rsidP="007E5730">
            <w:r>
              <w:lastRenderedPageBreak/>
              <w:t>13.10-17</w:t>
            </w:r>
            <w:r w:rsidRPr="007D7415">
              <w:t>.10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ED7" w:rsidRPr="007D7415" w:rsidRDefault="00201ED7" w:rsidP="005462E8"/>
        </w:tc>
      </w:tr>
      <w:tr w:rsidR="00201ED7" w:rsidRPr="007D7415" w:rsidTr="00F03768">
        <w:trPr>
          <w:trHeight w:val="3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ED7" w:rsidRDefault="00201ED7" w:rsidP="005462E8">
            <w:r>
              <w:t>28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ED7" w:rsidRDefault="00201ED7" w:rsidP="001A4C2E">
            <w:pPr>
              <w:snapToGrid w:val="0"/>
            </w:pPr>
            <w:r>
              <w:t>Идеальная школьная форма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ED7" w:rsidRPr="007D7415" w:rsidRDefault="00201ED7" w:rsidP="005462E8">
            <w:r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ED7" w:rsidRPr="007D7415" w:rsidRDefault="00201ED7" w:rsidP="005462E8">
            <w:pPr>
              <w:shd w:val="clear" w:color="auto" w:fill="FFFFFF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ED7" w:rsidRPr="007D7415" w:rsidRDefault="00201ED7" w:rsidP="005462E8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ED7" w:rsidRPr="007D7415" w:rsidRDefault="00201ED7" w:rsidP="005462E8"/>
        </w:tc>
        <w:tc>
          <w:tcPr>
            <w:tcW w:w="30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1ED7" w:rsidRPr="007D7415" w:rsidRDefault="00201ED7" w:rsidP="005462E8">
            <w:pPr>
              <w:shd w:val="clear" w:color="auto" w:fill="FFFFFF"/>
              <w:spacing w:line="274" w:lineRule="exact"/>
              <w:ind w:left="5" w:right="221" w:firstLine="10"/>
              <w:rPr>
                <w:spacing w:val="-2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ED7" w:rsidRPr="007D7415" w:rsidRDefault="00201ED7" w:rsidP="007E5730">
            <w:r>
              <w:t>13.10-17</w:t>
            </w:r>
            <w:r w:rsidRPr="007D7415">
              <w:t>.10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ED7" w:rsidRPr="007D7415" w:rsidRDefault="00201ED7" w:rsidP="005462E8"/>
        </w:tc>
      </w:tr>
      <w:tr w:rsidR="003957EA" w:rsidRPr="007D7415" w:rsidTr="00F03768">
        <w:trPr>
          <w:trHeight w:val="33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7EA" w:rsidRPr="007D7415" w:rsidRDefault="003957EA" w:rsidP="005462E8">
            <w:r>
              <w:t>29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7EA" w:rsidRDefault="003957EA" w:rsidP="001A4C2E">
            <w:pPr>
              <w:snapToGrid w:val="0"/>
            </w:pPr>
            <w:r>
              <w:t>Урок развития навыков чтения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7EA" w:rsidRPr="007D7415" w:rsidRDefault="003957EA" w:rsidP="005462E8">
            <w:r w:rsidRPr="007D7415"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7EA" w:rsidRPr="007D7415" w:rsidRDefault="003957EA" w:rsidP="005462E8">
            <w:pPr>
              <w:shd w:val="clear" w:color="auto" w:fill="FFFFFF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7EA" w:rsidRPr="007D7415" w:rsidRDefault="003957EA" w:rsidP="005462E8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7EA" w:rsidRPr="007D7415" w:rsidRDefault="003957EA" w:rsidP="005462E8"/>
        </w:tc>
        <w:tc>
          <w:tcPr>
            <w:tcW w:w="30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7EA" w:rsidRPr="007D7415" w:rsidRDefault="003957EA" w:rsidP="005462E8">
            <w:pPr>
              <w:shd w:val="clear" w:color="auto" w:fill="FFFFFF"/>
              <w:spacing w:line="274" w:lineRule="exact"/>
              <w:ind w:right="331"/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7EA" w:rsidRPr="007D7415" w:rsidRDefault="00201ED7" w:rsidP="005462E8">
            <w:r>
              <w:t>20.10-24</w:t>
            </w:r>
            <w:r w:rsidR="003957EA" w:rsidRPr="007D7415">
              <w:t>.10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7EA" w:rsidRPr="007D7415" w:rsidRDefault="003957EA" w:rsidP="005462E8"/>
        </w:tc>
      </w:tr>
      <w:tr w:rsidR="00201ED7" w:rsidRPr="007D7415" w:rsidTr="001721C8">
        <w:trPr>
          <w:trHeight w:val="33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ED7" w:rsidRPr="007D7415" w:rsidRDefault="00201ED7" w:rsidP="005462E8">
            <w:r>
              <w:lastRenderedPageBreak/>
              <w:t>30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ED7" w:rsidRDefault="00201ED7" w:rsidP="001A4C2E">
            <w:pPr>
              <w:snapToGrid w:val="0"/>
            </w:pPr>
            <w:r>
              <w:t xml:space="preserve">Проверочная работа. Проверка коммуникативных умений учащихся в </w:t>
            </w:r>
            <w:proofErr w:type="spellStart"/>
            <w:r>
              <w:t>аудировании</w:t>
            </w:r>
            <w:proofErr w:type="spellEnd"/>
            <w:r>
              <w:t>, чтении и письме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ED7" w:rsidRPr="007D7415" w:rsidRDefault="00201ED7" w:rsidP="005462E8">
            <w:r w:rsidRPr="007D7415"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ED7" w:rsidRPr="007D7415" w:rsidRDefault="00201ED7" w:rsidP="005462E8">
            <w:pPr>
              <w:shd w:val="clear" w:color="auto" w:fill="FFFFFF"/>
            </w:pPr>
            <w:r w:rsidRPr="0007126A">
              <w:t xml:space="preserve">Проверка коммуникативных умений учащихся в </w:t>
            </w:r>
            <w:proofErr w:type="spellStart"/>
            <w:r w:rsidRPr="0007126A">
              <w:t>аудировании</w:t>
            </w:r>
            <w:proofErr w:type="spellEnd"/>
            <w:r w:rsidRPr="0007126A">
              <w:t>, чтении, письме и говорении.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ED7" w:rsidRPr="007D7415" w:rsidRDefault="00201ED7" w:rsidP="005462E8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ED7" w:rsidRPr="007D7415" w:rsidRDefault="00201ED7" w:rsidP="005462E8"/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ED7" w:rsidRPr="007D7415" w:rsidRDefault="00201ED7" w:rsidP="005462E8">
            <w:pPr>
              <w:shd w:val="clear" w:color="auto" w:fill="FFFFFF"/>
              <w:spacing w:line="278" w:lineRule="exact"/>
              <w:ind w:right="744" w:hanging="5"/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ED7" w:rsidRPr="007D7415" w:rsidRDefault="00201ED7" w:rsidP="007E5730">
            <w:r>
              <w:t>20.10-24</w:t>
            </w:r>
            <w:r w:rsidRPr="007D7415">
              <w:t>.10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ED7" w:rsidRPr="007D7415" w:rsidRDefault="00201ED7" w:rsidP="005462E8"/>
        </w:tc>
      </w:tr>
      <w:tr w:rsidR="00201ED7" w:rsidRPr="007D7415" w:rsidTr="001721C8">
        <w:trPr>
          <w:trHeight w:val="3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ED7" w:rsidRPr="007D7415" w:rsidRDefault="00201ED7" w:rsidP="005462E8">
            <w:r>
              <w:t>31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ED7" w:rsidRDefault="00201ED7" w:rsidP="001A4C2E">
            <w:pPr>
              <w:snapToGrid w:val="0"/>
            </w:pPr>
            <w:r>
              <w:t xml:space="preserve">Проверочная работа. </w:t>
            </w:r>
            <w:r>
              <w:lastRenderedPageBreak/>
              <w:t xml:space="preserve">Проверка коммуникативных умений учащихся в </w:t>
            </w:r>
            <w:proofErr w:type="spellStart"/>
            <w:r>
              <w:t>аудировании</w:t>
            </w:r>
            <w:proofErr w:type="spellEnd"/>
            <w:r>
              <w:t>, чтении и письме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ED7" w:rsidRPr="007D7415" w:rsidRDefault="00201ED7" w:rsidP="005462E8">
            <w:r w:rsidRPr="007D7415">
              <w:lastRenderedPageBreak/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ED7" w:rsidRPr="007D7415" w:rsidRDefault="00201ED7" w:rsidP="005462E8">
            <w:pPr>
              <w:shd w:val="clear" w:color="auto" w:fill="FFFFFF"/>
            </w:pPr>
            <w:r w:rsidRPr="0007126A">
              <w:t xml:space="preserve">Проверка коммуникативных умений </w:t>
            </w:r>
            <w:r w:rsidRPr="0007126A">
              <w:lastRenderedPageBreak/>
              <w:t xml:space="preserve">учащихся в </w:t>
            </w:r>
            <w:proofErr w:type="spellStart"/>
            <w:r w:rsidRPr="0007126A">
              <w:t>аудировании</w:t>
            </w:r>
            <w:proofErr w:type="spellEnd"/>
            <w:r w:rsidRPr="0007126A">
              <w:t>, чтении, письме и говорении.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ED7" w:rsidRPr="007D7415" w:rsidRDefault="00201ED7" w:rsidP="005462E8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ED7" w:rsidRPr="007D7415" w:rsidRDefault="00201ED7" w:rsidP="005462E8"/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ED7" w:rsidRPr="007D7415" w:rsidRDefault="00201ED7" w:rsidP="005462E8">
            <w:pPr>
              <w:shd w:val="clear" w:color="auto" w:fill="FFFFFF"/>
              <w:spacing w:line="274" w:lineRule="exact"/>
              <w:ind w:right="331"/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ED7" w:rsidRPr="007D7415" w:rsidRDefault="00201ED7" w:rsidP="007E5730">
            <w:r>
              <w:t>20.10</w:t>
            </w:r>
            <w:r>
              <w:lastRenderedPageBreak/>
              <w:t>-24</w:t>
            </w:r>
            <w:r w:rsidRPr="007D7415">
              <w:t>.10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ED7" w:rsidRPr="007D7415" w:rsidRDefault="00201ED7" w:rsidP="005462E8"/>
        </w:tc>
      </w:tr>
      <w:tr w:rsidR="00201ED7" w:rsidRPr="007D7415" w:rsidTr="001721C8">
        <w:trPr>
          <w:trHeight w:val="3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ED7" w:rsidRDefault="00201ED7" w:rsidP="005462E8">
            <w:r>
              <w:lastRenderedPageBreak/>
              <w:t>32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ED7" w:rsidRPr="007D7415" w:rsidRDefault="00201ED7" w:rsidP="005462E8">
            <w:pPr>
              <w:shd w:val="clear" w:color="auto" w:fill="FFFFFF"/>
              <w:spacing w:line="274" w:lineRule="exact"/>
              <w:ind w:right="115"/>
            </w:pPr>
            <w:r>
              <w:t>Анализ контрольной работы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ED7" w:rsidRPr="007D7415" w:rsidRDefault="00201ED7" w:rsidP="005462E8">
            <w:r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ED7" w:rsidRPr="007D7415" w:rsidRDefault="00201ED7" w:rsidP="005462E8">
            <w:pPr>
              <w:shd w:val="clear" w:color="auto" w:fill="FFFFFF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ED7" w:rsidRPr="007D7415" w:rsidRDefault="00201ED7" w:rsidP="005462E8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ED7" w:rsidRPr="007D7415" w:rsidRDefault="00201ED7" w:rsidP="005462E8"/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ED7" w:rsidRPr="007D7415" w:rsidRDefault="00201ED7" w:rsidP="005462E8">
            <w:pPr>
              <w:shd w:val="clear" w:color="auto" w:fill="FFFFFF"/>
              <w:spacing w:line="274" w:lineRule="exact"/>
              <w:ind w:right="331"/>
              <w:rPr>
                <w:spacing w:val="-2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ED7" w:rsidRPr="007D7415" w:rsidRDefault="00201ED7" w:rsidP="007E5730">
            <w:r>
              <w:t>20.10-24</w:t>
            </w:r>
            <w:r w:rsidRPr="007D7415">
              <w:t>.10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ED7" w:rsidRPr="007D7415" w:rsidRDefault="00201ED7" w:rsidP="005462E8"/>
        </w:tc>
      </w:tr>
      <w:tr w:rsidR="001A4C2E" w:rsidRPr="007D7415" w:rsidTr="001721C8">
        <w:trPr>
          <w:trHeight w:val="33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C2E" w:rsidRPr="007D7415" w:rsidRDefault="001A4C2E" w:rsidP="005462E8">
            <w:r>
              <w:t>33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C2E" w:rsidRPr="007D7415" w:rsidRDefault="001A4C2E" w:rsidP="005462E8">
            <w:pPr>
              <w:shd w:val="clear" w:color="auto" w:fill="FFFFFF"/>
              <w:spacing w:line="274" w:lineRule="exact"/>
              <w:ind w:right="115"/>
            </w:pPr>
            <w:r>
              <w:t>Работа над проектом «Добро пожаловать на наш школьный сайт»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C2E" w:rsidRPr="007D7415" w:rsidRDefault="001A4C2E" w:rsidP="005462E8">
            <w:r w:rsidRPr="007D7415"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C2E" w:rsidRPr="007D7415" w:rsidRDefault="001A4C2E" w:rsidP="005462E8">
            <w:pPr>
              <w:shd w:val="clear" w:color="auto" w:fill="FFFFFF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C2E" w:rsidRPr="007D7415" w:rsidRDefault="001A4C2E" w:rsidP="005462E8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C2E" w:rsidRPr="007D7415" w:rsidRDefault="001A4C2E" w:rsidP="005462E8"/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C2E" w:rsidRPr="007D7415" w:rsidRDefault="001A4C2E" w:rsidP="005462E8">
            <w:pPr>
              <w:shd w:val="clear" w:color="auto" w:fill="FFFFFF"/>
              <w:spacing w:line="274" w:lineRule="exact"/>
              <w:ind w:right="331"/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C2E" w:rsidRPr="007D7415" w:rsidRDefault="00201ED7" w:rsidP="005462E8">
            <w:r>
              <w:t>27.10-31.</w:t>
            </w:r>
            <w:r w:rsidR="001A4C2E" w:rsidRPr="007D7415">
              <w:t>1</w:t>
            </w:r>
            <w:r>
              <w:t>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C2E" w:rsidRPr="007D7415" w:rsidRDefault="001A4C2E" w:rsidP="005462E8"/>
        </w:tc>
      </w:tr>
      <w:tr w:rsidR="00201ED7" w:rsidRPr="007D7415" w:rsidTr="001721C8">
        <w:trPr>
          <w:trHeight w:val="33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ED7" w:rsidRPr="007D7415" w:rsidRDefault="00201ED7" w:rsidP="005462E8">
            <w:r>
              <w:t>34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ED7" w:rsidRPr="007D7415" w:rsidRDefault="00201ED7" w:rsidP="005462E8">
            <w:pPr>
              <w:shd w:val="clear" w:color="auto" w:fill="FFFFFF"/>
              <w:rPr>
                <w:color w:val="FF0000"/>
              </w:rPr>
            </w:pPr>
            <w:r>
              <w:t>Работа над проектом «Добро пожаловать на наш школьный сайт»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ED7" w:rsidRPr="007D7415" w:rsidRDefault="00201ED7" w:rsidP="005462E8">
            <w:r w:rsidRPr="007D7415"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ED7" w:rsidRPr="007D7415" w:rsidRDefault="00201ED7" w:rsidP="005462E8">
            <w:pPr>
              <w:shd w:val="clear" w:color="auto" w:fill="FFFFFF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ED7" w:rsidRPr="007D7415" w:rsidRDefault="00201ED7" w:rsidP="005462E8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ED7" w:rsidRPr="007D7415" w:rsidRDefault="00201ED7" w:rsidP="005462E8"/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ED7" w:rsidRPr="007D7415" w:rsidRDefault="00201ED7" w:rsidP="005462E8">
            <w:pPr>
              <w:shd w:val="clear" w:color="auto" w:fill="FFFFFF"/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ED7" w:rsidRPr="007D7415" w:rsidRDefault="00201ED7" w:rsidP="007E5730">
            <w:r>
              <w:t>27.10-31.</w:t>
            </w:r>
            <w:r w:rsidRPr="007D7415">
              <w:t>1</w:t>
            </w:r>
            <w:r>
              <w:t>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ED7" w:rsidRPr="007D7415" w:rsidRDefault="00201ED7" w:rsidP="005462E8"/>
        </w:tc>
      </w:tr>
      <w:tr w:rsidR="00201ED7" w:rsidRPr="007D7415" w:rsidTr="001721C8">
        <w:trPr>
          <w:trHeight w:val="3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ED7" w:rsidRPr="007D7415" w:rsidRDefault="00201ED7" w:rsidP="005462E8">
            <w:r>
              <w:t>35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ED7" w:rsidRPr="007D7415" w:rsidRDefault="00201ED7" w:rsidP="001A4C2E">
            <w:pPr>
              <w:shd w:val="clear" w:color="auto" w:fill="FFFFFF"/>
              <w:spacing w:line="278" w:lineRule="exact"/>
              <w:ind w:left="14" w:right="418"/>
            </w:pPr>
            <w:r>
              <w:t>Выполнение тестов в формате ГИА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ED7" w:rsidRPr="007D7415" w:rsidRDefault="00201ED7" w:rsidP="005462E8">
            <w:r w:rsidRPr="007D7415"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ED7" w:rsidRPr="007D7415" w:rsidRDefault="00201ED7" w:rsidP="005462E8">
            <w:pPr>
              <w:shd w:val="clear" w:color="auto" w:fill="FFFFFF"/>
            </w:pPr>
            <w:r w:rsidRPr="0007126A">
              <w:t xml:space="preserve">Проверка коммуникативных умений учащихся в </w:t>
            </w:r>
            <w:proofErr w:type="spellStart"/>
            <w:r w:rsidRPr="0007126A">
              <w:t>аудировании</w:t>
            </w:r>
            <w:proofErr w:type="spellEnd"/>
            <w:r w:rsidRPr="0007126A">
              <w:t>, чтении, письме и говорении.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ED7" w:rsidRPr="007D7415" w:rsidRDefault="00201ED7" w:rsidP="005462E8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ED7" w:rsidRPr="007D7415" w:rsidRDefault="00201ED7" w:rsidP="005462E8"/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ED7" w:rsidRPr="007D7415" w:rsidRDefault="00201ED7" w:rsidP="005462E8">
            <w:pPr>
              <w:shd w:val="clear" w:color="auto" w:fill="FFFFFF"/>
              <w:spacing w:line="274" w:lineRule="exact"/>
              <w:ind w:right="331"/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ED7" w:rsidRPr="007D7415" w:rsidRDefault="00201ED7" w:rsidP="007E5730">
            <w:r>
              <w:t>27.10-31.</w:t>
            </w:r>
            <w:r w:rsidRPr="007D7415">
              <w:t>1</w:t>
            </w:r>
            <w:r>
              <w:t>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ED7" w:rsidRPr="007D7415" w:rsidRDefault="00201ED7" w:rsidP="005462E8"/>
        </w:tc>
      </w:tr>
      <w:tr w:rsidR="00201ED7" w:rsidRPr="007D7415" w:rsidTr="001721C8">
        <w:trPr>
          <w:trHeight w:val="3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ED7" w:rsidRDefault="00201ED7" w:rsidP="005462E8">
            <w:r>
              <w:t>36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ED7" w:rsidRPr="007D7415" w:rsidRDefault="00201ED7" w:rsidP="001A4C2E">
            <w:pPr>
              <w:shd w:val="clear" w:color="auto" w:fill="FFFFFF"/>
              <w:spacing w:line="278" w:lineRule="exact"/>
              <w:ind w:left="14" w:right="418"/>
            </w:pPr>
            <w:r>
              <w:t>Выполнение тестов в формате ГИА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ED7" w:rsidRPr="007D7415" w:rsidRDefault="00201ED7" w:rsidP="005462E8">
            <w:r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ED7" w:rsidRPr="007D7415" w:rsidRDefault="00201ED7" w:rsidP="005462E8">
            <w:pPr>
              <w:shd w:val="clear" w:color="auto" w:fill="FFFFFF"/>
            </w:pPr>
            <w:r w:rsidRPr="0007126A">
              <w:t xml:space="preserve">Проверка коммуникативных умений учащихся в </w:t>
            </w:r>
            <w:proofErr w:type="spellStart"/>
            <w:r w:rsidRPr="0007126A">
              <w:t>аудировании</w:t>
            </w:r>
            <w:proofErr w:type="spellEnd"/>
            <w:r w:rsidRPr="0007126A">
              <w:t>, чтении, письме и говорении.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ED7" w:rsidRPr="007D7415" w:rsidRDefault="00201ED7" w:rsidP="005462E8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ED7" w:rsidRPr="007D7415" w:rsidRDefault="00201ED7" w:rsidP="005462E8"/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ED7" w:rsidRPr="007D7415" w:rsidRDefault="00201ED7" w:rsidP="005462E8">
            <w:pPr>
              <w:shd w:val="clear" w:color="auto" w:fill="FFFFFF"/>
              <w:spacing w:line="274" w:lineRule="exact"/>
              <w:ind w:right="331"/>
              <w:rPr>
                <w:spacing w:val="-2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ED7" w:rsidRPr="007D7415" w:rsidRDefault="00201ED7" w:rsidP="007E5730">
            <w:r>
              <w:t>27.10-31.</w:t>
            </w:r>
            <w:r w:rsidRPr="007D7415">
              <w:t>1</w:t>
            </w:r>
            <w:r>
              <w:t>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ED7" w:rsidRPr="007D7415" w:rsidRDefault="00201ED7" w:rsidP="005462E8"/>
        </w:tc>
      </w:tr>
      <w:tr w:rsidR="00F145AF" w:rsidRPr="007D7415" w:rsidTr="007E5730">
        <w:trPr>
          <w:trHeight w:val="33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AF" w:rsidRPr="007D7415" w:rsidRDefault="00F145AF" w:rsidP="005462E8">
            <w:r>
              <w:t>37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AF" w:rsidRPr="007D7415" w:rsidRDefault="00F145AF" w:rsidP="005462E8">
            <w:pPr>
              <w:shd w:val="clear" w:color="auto" w:fill="FFFFFF"/>
              <w:spacing w:line="278" w:lineRule="exact"/>
              <w:ind w:left="14" w:right="418"/>
            </w:pPr>
            <w:r>
              <w:t>Добро пожаловать в лондонскую школу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AF" w:rsidRPr="007D7415" w:rsidRDefault="00F145AF" w:rsidP="005462E8">
            <w:r w:rsidRPr="007D7415">
              <w:t>1</w:t>
            </w:r>
          </w:p>
        </w:tc>
        <w:tc>
          <w:tcPr>
            <w:tcW w:w="43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0990" w:rsidRDefault="00E30990" w:rsidP="007E5730">
            <w:pPr>
              <w:snapToGrid w:val="0"/>
            </w:pPr>
          </w:p>
          <w:p w:rsidR="00F145AF" w:rsidRDefault="00F145AF" w:rsidP="007E5730">
            <w:pPr>
              <w:snapToGrid w:val="0"/>
            </w:pPr>
            <w:r>
              <w:rPr>
                <w:sz w:val="22"/>
                <w:szCs w:val="22"/>
              </w:rPr>
              <w:t>1.систематизировать правила чтения гласных под ударением</w:t>
            </w:r>
          </w:p>
          <w:p w:rsidR="00F145AF" w:rsidRDefault="00F145AF" w:rsidP="007E5730">
            <w:pPr>
              <w:snapToGrid w:val="0"/>
            </w:pPr>
          </w:p>
          <w:p w:rsidR="00F145AF" w:rsidRPr="00F145AF" w:rsidRDefault="00F145AF" w:rsidP="00F145AF">
            <w:pPr>
              <w:pStyle w:val="a8"/>
              <w:numPr>
                <w:ilvl w:val="0"/>
                <w:numId w:val="2"/>
              </w:numPr>
            </w:pPr>
            <w:r w:rsidRPr="00F145AF">
              <w:rPr>
                <w:sz w:val="22"/>
                <w:szCs w:val="22"/>
              </w:rPr>
              <w:t>давать краткие ответы на разделительные вопросы</w:t>
            </w:r>
          </w:p>
          <w:p w:rsidR="00F145AF" w:rsidRPr="00F145AF" w:rsidRDefault="00F145AF" w:rsidP="00F145AF">
            <w:pPr>
              <w:pStyle w:val="a8"/>
              <w:ind w:left="420"/>
            </w:pPr>
          </w:p>
          <w:p w:rsidR="00F145AF" w:rsidRPr="00F145AF" w:rsidRDefault="00F145AF" w:rsidP="00F145AF">
            <w:pPr>
              <w:pStyle w:val="a8"/>
              <w:numPr>
                <w:ilvl w:val="0"/>
                <w:numId w:val="2"/>
              </w:numPr>
            </w:pPr>
            <w:r w:rsidRPr="00F145AF">
              <w:rPr>
                <w:sz w:val="22"/>
                <w:szCs w:val="22"/>
              </w:rPr>
              <w:t>обобщить правила словообразования (суффикс -</w:t>
            </w:r>
            <w:proofErr w:type="spellStart"/>
            <w:r w:rsidRPr="00F145AF">
              <w:rPr>
                <w:sz w:val="22"/>
                <w:szCs w:val="22"/>
              </w:rPr>
              <w:t>tion</w:t>
            </w:r>
            <w:proofErr w:type="spellEnd"/>
            <w:r w:rsidRPr="00F145AF">
              <w:rPr>
                <w:sz w:val="22"/>
                <w:szCs w:val="22"/>
              </w:rPr>
              <w:t>, конверсия: существительное — глагол)</w:t>
            </w:r>
          </w:p>
          <w:p w:rsidR="00F145AF" w:rsidRPr="00F145AF" w:rsidRDefault="00F145AF" w:rsidP="00F145AF">
            <w:pPr>
              <w:pStyle w:val="a8"/>
            </w:pPr>
          </w:p>
          <w:p w:rsidR="00F145AF" w:rsidRPr="00F145AF" w:rsidRDefault="00F145AF" w:rsidP="00F145AF">
            <w:pPr>
              <w:pStyle w:val="a8"/>
              <w:ind w:left="420"/>
            </w:pPr>
          </w:p>
          <w:p w:rsidR="00F145AF" w:rsidRPr="00F145AF" w:rsidRDefault="00F145AF" w:rsidP="00F145AF">
            <w:pPr>
              <w:pStyle w:val="a8"/>
              <w:numPr>
                <w:ilvl w:val="0"/>
                <w:numId w:val="2"/>
              </w:numPr>
            </w:pPr>
            <w:r w:rsidRPr="00F145AF">
              <w:rPr>
                <w:sz w:val="22"/>
                <w:szCs w:val="22"/>
              </w:rPr>
              <w:t>переводить словосочетания с новыми словами на русский язык</w:t>
            </w:r>
          </w:p>
          <w:p w:rsidR="00F145AF" w:rsidRPr="00F145AF" w:rsidRDefault="00F145AF" w:rsidP="00F145AF">
            <w:pPr>
              <w:pStyle w:val="a8"/>
              <w:ind w:left="420"/>
            </w:pPr>
          </w:p>
          <w:p w:rsidR="00F145AF" w:rsidRPr="00F145AF" w:rsidRDefault="00F145AF" w:rsidP="00F145AF">
            <w:pPr>
              <w:pStyle w:val="a8"/>
              <w:numPr>
                <w:ilvl w:val="0"/>
                <w:numId w:val="2"/>
              </w:numPr>
            </w:pPr>
            <w:r w:rsidRPr="00F145AF">
              <w:rPr>
                <w:sz w:val="22"/>
                <w:szCs w:val="22"/>
              </w:rPr>
              <w:lastRenderedPageBreak/>
              <w:t>заполнять пропуски в предложениях  (глаголами в нужной форме, новой лексикой)</w:t>
            </w:r>
          </w:p>
          <w:p w:rsidR="00F145AF" w:rsidRPr="00F145AF" w:rsidRDefault="00F145AF" w:rsidP="00F145AF">
            <w:pPr>
              <w:pStyle w:val="a8"/>
            </w:pPr>
          </w:p>
          <w:p w:rsidR="00F145AF" w:rsidRPr="00F145AF" w:rsidRDefault="00F145AF" w:rsidP="00F145AF">
            <w:pPr>
              <w:pStyle w:val="a8"/>
              <w:ind w:left="420"/>
            </w:pPr>
          </w:p>
          <w:p w:rsidR="00F145AF" w:rsidRPr="00F145AF" w:rsidRDefault="00F145AF" w:rsidP="00F145AF">
            <w:pPr>
              <w:pStyle w:val="a8"/>
              <w:numPr>
                <w:ilvl w:val="0"/>
                <w:numId w:val="2"/>
              </w:numPr>
            </w:pPr>
            <w:r w:rsidRPr="00F145AF">
              <w:rPr>
                <w:sz w:val="22"/>
                <w:szCs w:val="22"/>
              </w:rPr>
              <w:t xml:space="preserve">учиться употреблять модальный глагол </w:t>
            </w:r>
            <w:proofErr w:type="spellStart"/>
            <w:r w:rsidRPr="00F145AF">
              <w:rPr>
                <w:sz w:val="22"/>
                <w:szCs w:val="22"/>
              </w:rPr>
              <w:t>shall</w:t>
            </w:r>
            <w:proofErr w:type="spellEnd"/>
            <w:r w:rsidRPr="00F145AF">
              <w:rPr>
                <w:sz w:val="22"/>
                <w:szCs w:val="22"/>
              </w:rPr>
              <w:t xml:space="preserve">, структуру </w:t>
            </w:r>
            <w:proofErr w:type="spellStart"/>
            <w:r w:rsidRPr="00F145AF">
              <w:rPr>
                <w:sz w:val="22"/>
                <w:szCs w:val="22"/>
              </w:rPr>
              <w:t>tobegoingtodosomething</w:t>
            </w:r>
            <w:proofErr w:type="spellEnd"/>
          </w:p>
          <w:p w:rsidR="00F145AF" w:rsidRPr="00F145AF" w:rsidRDefault="00F145AF" w:rsidP="00F145AF">
            <w:pPr>
              <w:pStyle w:val="a8"/>
              <w:ind w:left="420"/>
            </w:pPr>
          </w:p>
          <w:p w:rsidR="00F145AF" w:rsidRPr="00F145AF" w:rsidRDefault="00F145AF" w:rsidP="00F145AF">
            <w:pPr>
              <w:pStyle w:val="a8"/>
              <w:numPr>
                <w:ilvl w:val="0"/>
                <w:numId w:val="2"/>
              </w:numPr>
            </w:pPr>
            <w:r w:rsidRPr="00F145AF">
              <w:rPr>
                <w:sz w:val="22"/>
                <w:szCs w:val="22"/>
              </w:rPr>
              <w:t>учиться образовывать -</w:t>
            </w:r>
            <w:proofErr w:type="spellStart"/>
            <w:r w:rsidRPr="00F145AF">
              <w:rPr>
                <w:sz w:val="22"/>
                <w:szCs w:val="22"/>
              </w:rPr>
              <w:t>ing</w:t>
            </w:r>
            <w:proofErr w:type="spellEnd"/>
            <w:r w:rsidRPr="00F145AF">
              <w:rPr>
                <w:sz w:val="22"/>
                <w:szCs w:val="22"/>
              </w:rPr>
              <w:t xml:space="preserve"> форму английского глагола</w:t>
            </w:r>
          </w:p>
          <w:p w:rsidR="00F145AF" w:rsidRPr="00F145AF" w:rsidRDefault="00F145AF" w:rsidP="00F145AF">
            <w:pPr>
              <w:pStyle w:val="a8"/>
            </w:pPr>
          </w:p>
          <w:p w:rsidR="00F145AF" w:rsidRPr="00F145AF" w:rsidRDefault="00F145AF" w:rsidP="00F145AF">
            <w:pPr>
              <w:pStyle w:val="a8"/>
              <w:ind w:left="420"/>
            </w:pPr>
          </w:p>
          <w:p w:rsidR="00F145AF" w:rsidRDefault="00F145AF" w:rsidP="00F145AF">
            <w:pPr>
              <w:pStyle w:val="a8"/>
              <w:numPr>
                <w:ilvl w:val="0"/>
                <w:numId w:val="2"/>
              </w:numPr>
            </w:pPr>
            <w:r w:rsidRPr="00F145AF">
              <w:rPr>
                <w:sz w:val="22"/>
                <w:szCs w:val="22"/>
              </w:rPr>
              <w:t xml:space="preserve">научиться различать функции видовременных форм глаголов в </w:t>
            </w:r>
            <w:proofErr w:type="spellStart"/>
            <w:r w:rsidRPr="00F145AF">
              <w:rPr>
                <w:sz w:val="22"/>
                <w:szCs w:val="22"/>
              </w:rPr>
              <w:t>PresentSimple</w:t>
            </w:r>
            <w:proofErr w:type="spellEnd"/>
            <w:r w:rsidRPr="00F145AF">
              <w:rPr>
                <w:sz w:val="22"/>
                <w:szCs w:val="22"/>
              </w:rPr>
              <w:t xml:space="preserve"> и </w:t>
            </w:r>
            <w:proofErr w:type="spellStart"/>
            <w:r w:rsidRPr="00F145AF">
              <w:rPr>
                <w:sz w:val="22"/>
                <w:szCs w:val="22"/>
              </w:rPr>
              <w:t>PresentContinuous</w:t>
            </w:r>
            <w:proofErr w:type="spellEnd"/>
            <w:r w:rsidRPr="00F145AF">
              <w:rPr>
                <w:sz w:val="22"/>
                <w:szCs w:val="22"/>
              </w:rPr>
              <w:t xml:space="preserve"> c опорой на контекст и с опорой на картинки</w:t>
            </w:r>
          </w:p>
          <w:p w:rsidR="00E30990" w:rsidRPr="00F145AF" w:rsidRDefault="00E30990" w:rsidP="00E30990">
            <w:pPr>
              <w:pStyle w:val="a8"/>
              <w:ind w:left="420"/>
            </w:pPr>
          </w:p>
          <w:p w:rsidR="00F145AF" w:rsidRPr="00F145AF" w:rsidRDefault="00F145AF" w:rsidP="00F145AF">
            <w:pPr>
              <w:pStyle w:val="a8"/>
              <w:ind w:left="420"/>
            </w:pPr>
          </w:p>
          <w:p w:rsidR="00F145AF" w:rsidRPr="00E30990" w:rsidRDefault="00F145AF" w:rsidP="00E30990">
            <w:pPr>
              <w:pStyle w:val="a8"/>
              <w:numPr>
                <w:ilvl w:val="0"/>
                <w:numId w:val="2"/>
              </w:numPr>
            </w:pPr>
            <w:r w:rsidRPr="00E30990">
              <w:rPr>
                <w:sz w:val="22"/>
                <w:szCs w:val="22"/>
              </w:rPr>
              <w:t xml:space="preserve"> употреблять в речи глаголы в </w:t>
            </w:r>
            <w:proofErr w:type="spellStart"/>
            <w:r w:rsidRPr="00E30990">
              <w:rPr>
                <w:sz w:val="22"/>
                <w:szCs w:val="22"/>
              </w:rPr>
              <w:t>PresentSimple</w:t>
            </w:r>
            <w:proofErr w:type="spellEnd"/>
            <w:r w:rsidRPr="00E30990">
              <w:rPr>
                <w:sz w:val="22"/>
                <w:szCs w:val="22"/>
              </w:rPr>
              <w:t xml:space="preserve"> и </w:t>
            </w:r>
            <w:proofErr w:type="spellStart"/>
            <w:r w:rsidRPr="00E30990">
              <w:rPr>
                <w:sz w:val="22"/>
                <w:szCs w:val="22"/>
              </w:rPr>
              <w:t>PresentContinuous</w:t>
            </w:r>
            <w:proofErr w:type="spellEnd"/>
            <w:r w:rsidRPr="00E30990">
              <w:rPr>
                <w:sz w:val="22"/>
                <w:szCs w:val="22"/>
              </w:rPr>
              <w:t xml:space="preserve">, сопоставлять типичные случаи употребления </w:t>
            </w:r>
            <w:proofErr w:type="spellStart"/>
            <w:r w:rsidRPr="00E30990">
              <w:rPr>
                <w:sz w:val="22"/>
                <w:szCs w:val="22"/>
              </w:rPr>
              <w:t>PresentSimple</w:t>
            </w:r>
            <w:proofErr w:type="spellEnd"/>
            <w:r w:rsidRPr="00E30990">
              <w:rPr>
                <w:sz w:val="22"/>
                <w:szCs w:val="22"/>
              </w:rPr>
              <w:t xml:space="preserve"> и </w:t>
            </w:r>
            <w:proofErr w:type="spellStart"/>
            <w:r w:rsidRPr="00E30990">
              <w:rPr>
                <w:sz w:val="22"/>
                <w:szCs w:val="22"/>
              </w:rPr>
              <w:t>PresentContinuous</w:t>
            </w:r>
            <w:proofErr w:type="spellEnd"/>
          </w:p>
          <w:p w:rsidR="00F145AF" w:rsidRDefault="00F145AF" w:rsidP="007E5730"/>
          <w:p w:rsidR="00F145AF" w:rsidRDefault="00F145AF" w:rsidP="007E5730"/>
          <w:p w:rsidR="00F145AF" w:rsidRPr="00F145AF" w:rsidRDefault="00F145AF" w:rsidP="00F145AF">
            <w:pPr>
              <w:pStyle w:val="a8"/>
              <w:numPr>
                <w:ilvl w:val="0"/>
                <w:numId w:val="2"/>
              </w:numPr>
            </w:pPr>
            <w:r w:rsidRPr="00F145AF">
              <w:rPr>
                <w:sz w:val="22"/>
                <w:szCs w:val="22"/>
              </w:rPr>
              <w:t>работать в парах / группах (обучение в сотрудничестве): выяснять у одноклассника опущенные детали в тексте страноведческого характера</w:t>
            </w:r>
          </w:p>
          <w:p w:rsidR="00F145AF" w:rsidRPr="00F145AF" w:rsidRDefault="00F145AF" w:rsidP="00F145AF">
            <w:pPr>
              <w:pStyle w:val="a8"/>
              <w:ind w:left="420"/>
            </w:pPr>
          </w:p>
          <w:p w:rsidR="00F145AF" w:rsidRDefault="00F145AF" w:rsidP="007E5730">
            <w:pPr>
              <w:pStyle w:val="ac"/>
              <w:snapToGrid w:val="0"/>
            </w:pPr>
            <w:r>
              <w:rPr>
                <w:sz w:val="22"/>
                <w:szCs w:val="22"/>
              </w:rPr>
              <w:t>11. выделять в явлениях общее и различное, представлять полученные результаты в виде таблицы (</w:t>
            </w:r>
            <w:proofErr w:type="spellStart"/>
            <w:r>
              <w:rPr>
                <w:sz w:val="22"/>
                <w:szCs w:val="22"/>
              </w:rPr>
              <w:t>FatherChristmasandDedMoroz</w:t>
            </w:r>
            <w:proofErr w:type="spellEnd"/>
            <w:r>
              <w:rPr>
                <w:sz w:val="22"/>
                <w:szCs w:val="22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AF" w:rsidRPr="00F145AF" w:rsidRDefault="00F145AF" w:rsidP="005462E8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AF" w:rsidRPr="00F145AF" w:rsidRDefault="00F145AF" w:rsidP="005462E8"/>
        </w:tc>
        <w:tc>
          <w:tcPr>
            <w:tcW w:w="30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45AF" w:rsidRDefault="00F145AF" w:rsidP="007E5730">
            <w:pPr>
              <w:snapToGrid w:val="0"/>
              <w:rPr>
                <w:rFonts w:eastAsia="NSimSun"/>
              </w:rPr>
            </w:pPr>
          </w:p>
          <w:p w:rsidR="00F145AF" w:rsidRDefault="00F145AF" w:rsidP="007E5730">
            <w:pPr>
              <w:snapToGrid w:val="0"/>
              <w:rPr>
                <w:rFonts w:eastAsia="TimesNewRomanPSMT"/>
              </w:rPr>
            </w:pPr>
            <w:r>
              <w:rPr>
                <w:rFonts w:eastAsia="TimesNewRomanPSMT"/>
              </w:rPr>
              <w:t>1. Понимать на слух запрашиваемую информацию</w:t>
            </w:r>
          </w:p>
          <w:p w:rsidR="00F145AF" w:rsidRDefault="00F145AF" w:rsidP="007E5730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в тексте (телефонный разговор).</w:t>
            </w:r>
          </w:p>
          <w:p w:rsidR="00F145AF" w:rsidRDefault="00F145AF" w:rsidP="007E5730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2. Читать с полным пониманием текст диалогического</w:t>
            </w:r>
          </w:p>
          <w:p w:rsidR="00F145AF" w:rsidRDefault="00F145AF" w:rsidP="007E5730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характера: восстанавливать целостность текста,</w:t>
            </w:r>
          </w:p>
          <w:p w:rsidR="00F145AF" w:rsidRDefault="00F145AF" w:rsidP="007E5730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расставляя реплики диалога по смыслу.</w:t>
            </w:r>
          </w:p>
          <w:p w:rsidR="00F145AF" w:rsidRDefault="00F145AF" w:rsidP="007E5730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 xml:space="preserve">3. Читать текст </w:t>
            </w:r>
            <w:r>
              <w:rPr>
                <w:rFonts w:eastAsia="TimesNewRomanPSMT"/>
              </w:rPr>
              <w:lastRenderedPageBreak/>
              <w:t>(официальное письмо-приглашение)</w:t>
            </w:r>
          </w:p>
          <w:p w:rsidR="00F145AF" w:rsidRDefault="00F145AF" w:rsidP="007E5730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 xml:space="preserve">с полным пониманием; отвечать на вопросы по </w:t>
            </w:r>
            <w:proofErr w:type="spellStart"/>
            <w:r>
              <w:rPr>
                <w:rFonts w:eastAsia="TimesNewRomanPSMT"/>
              </w:rPr>
              <w:t>содер</w:t>
            </w:r>
            <w:proofErr w:type="spellEnd"/>
            <w:r>
              <w:rPr>
                <w:rFonts w:eastAsia="TimesNewRomanPSMT"/>
              </w:rPr>
              <w:t>-</w:t>
            </w:r>
          </w:p>
          <w:p w:rsidR="00F145AF" w:rsidRDefault="00F145AF" w:rsidP="007E5730">
            <w:pPr>
              <w:autoSpaceDE w:val="0"/>
              <w:rPr>
                <w:rFonts w:eastAsia="TimesNewRomanPSMT"/>
              </w:rPr>
            </w:pPr>
            <w:proofErr w:type="spellStart"/>
            <w:r>
              <w:rPr>
                <w:rFonts w:eastAsia="TimesNewRomanPSMT"/>
              </w:rPr>
              <w:t>жанию</w:t>
            </w:r>
            <w:proofErr w:type="spellEnd"/>
            <w:r>
              <w:rPr>
                <w:rFonts w:eastAsia="TimesNewRomanPSMT"/>
              </w:rPr>
              <w:t xml:space="preserve"> текста.</w:t>
            </w:r>
          </w:p>
          <w:p w:rsidR="00F145AF" w:rsidRDefault="00F145AF" w:rsidP="007E5730">
            <w:pPr>
              <w:snapToGrid w:val="0"/>
              <w:rPr>
                <w:rFonts w:eastAsia="TimesNewRomanPSMT"/>
              </w:rPr>
            </w:pPr>
            <w:r>
              <w:rPr>
                <w:rFonts w:eastAsia="TimesNewRomanPSMT"/>
              </w:rPr>
              <w:t>1. Понимать на слух запрашиваемую информацию</w:t>
            </w:r>
          </w:p>
          <w:p w:rsidR="00F145AF" w:rsidRDefault="00F145AF" w:rsidP="007E5730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в тексте (телефонном разговоре).</w:t>
            </w:r>
          </w:p>
          <w:p w:rsidR="00F145AF" w:rsidRDefault="00F145AF" w:rsidP="007E5730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2. Разыгрывать диалог (подготовка к школьному вече-</w:t>
            </w:r>
          </w:p>
          <w:p w:rsidR="00F145AF" w:rsidRDefault="00F145AF" w:rsidP="007E5730">
            <w:pPr>
              <w:autoSpaceDE w:val="0"/>
              <w:rPr>
                <w:rFonts w:eastAsia="TimesNewRomanPSMT"/>
              </w:rPr>
            </w:pPr>
            <w:proofErr w:type="spellStart"/>
            <w:r>
              <w:rPr>
                <w:rFonts w:eastAsia="TimesNewRomanPSMT"/>
              </w:rPr>
              <w:t>ру</w:t>
            </w:r>
            <w:proofErr w:type="spellEnd"/>
            <w:r>
              <w:rPr>
                <w:rFonts w:eastAsia="TimesNewRomanPSMT"/>
              </w:rPr>
              <w:t>) по ролям.</w:t>
            </w:r>
          </w:p>
          <w:p w:rsidR="00F145AF" w:rsidRDefault="00F145AF" w:rsidP="007E5730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Составлять собственные диалоги с целью решения по-</w:t>
            </w:r>
          </w:p>
          <w:p w:rsidR="00F145AF" w:rsidRDefault="00F145AF" w:rsidP="007E5730">
            <w:pPr>
              <w:autoSpaceDE w:val="0"/>
              <w:rPr>
                <w:rFonts w:eastAsia="TimesNewRomanPSMT"/>
              </w:rPr>
            </w:pPr>
            <w:proofErr w:type="spellStart"/>
            <w:r>
              <w:rPr>
                <w:rFonts w:eastAsia="TimesNewRomanPSMT"/>
              </w:rPr>
              <w:t>ставленной</w:t>
            </w:r>
            <w:proofErr w:type="spellEnd"/>
            <w:r>
              <w:rPr>
                <w:rFonts w:eastAsia="TimesNewRomanPSMT"/>
              </w:rPr>
              <w:t xml:space="preserve"> коммуникативной задачи с опорой на </w:t>
            </w:r>
            <w:proofErr w:type="spellStart"/>
            <w:r>
              <w:rPr>
                <w:rFonts w:eastAsia="TimesNewRomanPSMT"/>
              </w:rPr>
              <w:t>диа</w:t>
            </w:r>
            <w:proofErr w:type="spellEnd"/>
            <w:r>
              <w:rPr>
                <w:rFonts w:eastAsia="TimesNewRomanPSMT"/>
              </w:rPr>
              <w:t>-</w:t>
            </w:r>
          </w:p>
          <w:p w:rsidR="00F145AF" w:rsidRDefault="00F145AF" w:rsidP="007E5730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лог-образец (подготовка к школьному вечеру, пикнику</w:t>
            </w:r>
          </w:p>
          <w:p w:rsidR="00F145AF" w:rsidRDefault="00F145AF" w:rsidP="007E5730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и т. д.).</w:t>
            </w:r>
          </w:p>
          <w:p w:rsidR="00F145AF" w:rsidRDefault="00F145AF" w:rsidP="007E5730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3. Читать с полным пониманием короткий прагматический текст: восстанавливать целостность текста путем</w:t>
            </w:r>
          </w:p>
          <w:p w:rsidR="00F145AF" w:rsidRDefault="00F145AF" w:rsidP="007E5730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добавления слов.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AF" w:rsidRPr="007D7415" w:rsidRDefault="007E5730" w:rsidP="005462E8">
            <w:pPr>
              <w:rPr>
                <w:color w:val="FF0000"/>
              </w:rPr>
            </w:pPr>
            <w:r>
              <w:rPr>
                <w:color w:val="FF0000"/>
              </w:rPr>
              <w:lastRenderedPageBreak/>
              <w:t>10.11-14</w:t>
            </w:r>
            <w:r w:rsidR="00F145AF" w:rsidRPr="007D7415">
              <w:rPr>
                <w:color w:val="FF0000"/>
              </w:rPr>
              <w:t>.11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AF" w:rsidRPr="007D7415" w:rsidRDefault="00F145AF" w:rsidP="005462E8"/>
        </w:tc>
      </w:tr>
      <w:tr w:rsidR="007E5730" w:rsidRPr="007D7415" w:rsidTr="007E5730">
        <w:trPr>
          <w:trHeight w:val="33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730" w:rsidRPr="007D7415" w:rsidRDefault="007E5730" w:rsidP="005462E8">
            <w:r>
              <w:t>38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730" w:rsidRDefault="007E5730" w:rsidP="00F03768">
            <w:pPr>
              <w:snapToGrid w:val="0"/>
            </w:pPr>
            <w:r>
              <w:t>Образование существительных при помощи суффикса -</w:t>
            </w:r>
            <w:proofErr w:type="spellStart"/>
            <w:r>
              <w:t>tion</w:t>
            </w:r>
            <w:proofErr w:type="spellEnd"/>
            <w:r>
              <w:t xml:space="preserve">.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730" w:rsidRPr="007D7415" w:rsidRDefault="007E5730" w:rsidP="005462E8">
            <w:r w:rsidRPr="007D7415">
              <w:t>1</w:t>
            </w:r>
          </w:p>
        </w:tc>
        <w:tc>
          <w:tcPr>
            <w:tcW w:w="43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730" w:rsidRPr="007D7415" w:rsidRDefault="007E5730" w:rsidP="005462E8">
            <w:pPr>
              <w:shd w:val="clear" w:color="auto" w:fill="FFFFFF"/>
              <w:ind w:left="10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730" w:rsidRPr="007D7415" w:rsidRDefault="007E5730" w:rsidP="005462E8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730" w:rsidRPr="007D7415" w:rsidRDefault="007E5730" w:rsidP="005462E8"/>
        </w:tc>
        <w:tc>
          <w:tcPr>
            <w:tcW w:w="30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730" w:rsidRDefault="007E5730" w:rsidP="007E5730">
            <w:pPr>
              <w:pStyle w:val="ac"/>
              <w:snapToGrid w:val="0"/>
              <w:rPr>
                <w:rFonts w:eastAsia="NSimSun" w:cs="Times New Roman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730" w:rsidRPr="007D7415" w:rsidRDefault="007E5730" w:rsidP="007E5730">
            <w:pPr>
              <w:rPr>
                <w:color w:val="FF0000"/>
              </w:rPr>
            </w:pPr>
            <w:r>
              <w:rPr>
                <w:color w:val="FF0000"/>
              </w:rPr>
              <w:t>10.11-14</w:t>
            </w:r>
            <w:r w:rsidRPr="007D7415">
              <w:rPr>
                <w:color w:val="FF0000"/>
              </w:rPr>
              <w:t>.11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730" w:rsidRPr="007D7415" w:rsidRDefault="007E5730" w:rsidP="005462E8"/>
        </w:tc>
      </w:tr>
      <w:tr w:rsidR="007E5730" w:rsidRPr="007D7415" w:rsidTr="007E5730">
        <w:trPr>
          <w:trHeight w:val="33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730" w:rsidRPr="007D7415" w:rsidRDefault="007E5730" w:rsidP="005462E8">
            <w:r>
              <w:t>39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730" w:rsidRPr="007D7415" w:rsidRDefault="007E5730" w:rsidP="005462E8">
            <w:pPr>
              <w:shd w:val="clear" w:color="auto" w:fill="FFFFFF"/>
              <w:ind w:left="5"/>
            </w:pPr>
            <w:r>
              <w:t>Разделительный вопрос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730" w:rsidRPr="007D7415" w:rsidRDefault="007E5730" w:rsidP="005462E8">
            <w:r w:rsidRPr="007D7415">
              <w:t>1</w:t>
            </w:r>
          </w:p>
        </w:tc>
        <w:tc>
          <w:tcPr>
            <w:tcW w:w="43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730" w:rsidRPr="007D7415" w:rsidRDefault="007E5730" w:rsidP="005462E8">
            <w:pPr>
              <w:shd w:val="clear" w:color="auto" w:fill="FFFFFF"/>
              <w:ind w:left="5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730" w:rsidRPr="007D7415" w:rsidRDefault="007E5730" w:rsidP="005462E8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730" w:rsidRPr="007D7415" w:rsidRDefault="007E5730" w:rsidP="005462E8"/>
        </w:tc>
        <w:tc>
          <w:tcPr>
            <w:tcW w:w="30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730" w:rsidRDefault="007E5730" w:rsidP="007E5730">
            <w:pPr>
              <w:autoSpaceDE w:val="0"/>
              <w:rPr>
                <w:rFonts w:eastAsia="TimesNewRomanPSMT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730" w:rsidRPr="007D7415" w:rsidRDefault="007E5730" w:rsidP="007E5730">
            <w:pPr>
              <w:rPr>
                <w:color w:val="FF0000"/>
              </w:rPr>
            </w:pPr>
            <w:r>
              <w:rPr>
                <w:color w:val="FF0000"/>
              </w:rPr>
              <w:t>10.11-14</w:t>
            </w:r>
            <w:r w:rsidRPr="007D7415">
              <w:rPr>
                <w:color w:val="FF0000"/>
              </w:rPr>
              <w:t>.11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730" w:rsidRPr="007D7415" w:rsidRDefault="007E5730" w:rsidP="005462E8"/>
        </w:tc>
      </w:tr>
      <w:tr w:rsidR="007E5730" w:rsidRPr="007D7415" w:rsidTr="007E5730">
        <w:trPr>
          <w:trHeight w:val="33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730" w:rsidRDefault="007E5730" w:rsidP="005462E8">
            <w:r>
              <w:t>40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730" w:rsidRPr="007D7415" w:rsidRDefault="007E5730" w:rsidP="005462E8">
            <w:pPr>
              <w:shd w:val="clear" w:color="auto" w:fill="FFFFFF"/>
              <w:ind w:left="5"/>
            </w:pPr>
            <w:r w:rsidRPr="009E53A7">
              <w:t>Развитие навыков чтения с извлечением нужной информации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730" w:rsidRPr="007D7415" w:rsidRDefault="007E5730" w:rsidP="005462E8">
            <w:r>
              <w:t>1</w:t>
            </w:r>
          </w:p>
        </w:tc>
        <w:tc>
          <w:tcPr>
            <w:tcW w:w="43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730" w:rsidRPr="007D7415" w:rsidRDefault="007E5730" w:rsidP="005462E8">
            <w:pPr>
              <w:shd w:val="clear" w:color="auto" w:fill="FFFFFF"/>
              <w:ind w:left="5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730" w:rsidRPr="007D7415" w:rsidRDefault="007E5730" w:rsidP="005462E8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730" w:rsidRPr="007D7415" w:rsidRDefault="007E5730" w:rsidP="005462E8"/>
        </w:tc>
        <w:tc>
          <w:tcPr>
            <w:tcW w:w="30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730" w:rsidRDefault="007E5730" w:rsidP="007E5730">
            <w:pPr>
              <w:autoSpaceDE w:val="0"/>
              <w:rPr>
                <w:rFonts w:eastAsia="TimesNewRomanPSMT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730" w:rsidRPr="007D7415" w:rsidRDefault="007E5730" w:rsidP="007E5730">
            <w:pPr>
              <w:rPr>
                <w:color w:val="FF0000"/>
              </w:rPr>
            </w:pPr>
            <w:r>
              <w:rPr>
                <w:color w:val="FF0000"/>
              </w:rPr>
              <w:t>10.11-14</w:t>
            </w:r>
            <w:r w:rsidRPr="007D7415">
              <w:rPr>
                <w:color w:val="FF0000"/>
              </w:rPr>
              <w:t>.11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730" w:rsidRPr="007D7415" w:rsidRDefault="007E5730" w:rsidP="005462E8"/>
        </w:tc>
      </w:tr>
      <w:tr w:rsidR="00F145AF" w:rsidRPr="007D7415" w:rsidTr="007E5730">
        <w:trPr>
          <w:trHeight w:val="3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AF" w:rsidRPr="007D7415" w:rsidRDefault="00F145AF" w:rsidP="005462E8">
            <w:r>
              <w:t>4</w:t>
            </w:r>
            <w:r w:rsidRPr="007D7415">
              <w:t>1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AF" w:rsidRDefault="00F145AF" w:rsidP="0007126A">
            <w:pPr>
              <w:snapToGrid w:val="0"/>
            </w:pPr>
            <w:r>
              <w:t xml:space="preserve">Планы на будущие </w:t>
            </w:r>
            <w:r>
              <w:lastRenderedPageBreak/>
              <w:t>выходные.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AF" w:rsidRPr="007D7415" w:rsidRDefault="00F145AF" w:rsidP="005462E8">
            <w:r w:rsidRPr="007D7415">
              <w:lastRenderedPageBreak/>
              <w:t>1</w:t>
            </w:r>
          </w:p>
        </w:tc>
        <w:tc>
          <w:tcPr>
            <w:tcW w:w="43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45AF" w:rsidRPr="007D7415" w:rsidRDefault="00F145AF" w:rsidP="005462E8">
            <w:pPr>
              <w:shd w:val="clear" w:color="auto" w:fill="FFFFFF"/>
              <w:ind w:left="5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AF" w:rsidRPr="007D7415" w:rsidRDefault="00F145AF" w:rsidP="005462E8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AF" w:rsidRPr="007D7415" w:rsidRDefault="00F145AF" w:rsidP="005462E8"/>
        </w:tc>
        <w:tc>
          <w:tcPr>
            <w:tcW w:w="30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45AF" w:rsidRDefault="00F145AF" w:rsidP="007E5730">
            <w:pPr>
              <w:pStyle w:val="ac"/>
              <w:snapToGrid w:val="0"/>
              <w:rPr>
                <w:rFonts w:eastAsia="NSimSun" w:cs="Times New Roman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AF" w:rsidRPr="007D7415" w:rsidRDefault="007E5730" w:rsidP="005462E8">
            <w:r>
              <w:t>17.11</w:t>
            </w:r>
            <w:r>
              <w:lastRenderedPageBreak/>
              <w:t>-21</w:t>
            </w:r>
            <w:r w:rsidR="00F145AF" w:rsidRPr="007D7415">
              <w:t>.11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AF" w:rsidRPr="007D7415" w:rsidRDefault="00F145AF" w:rsidP="005462E8"/>
        </w:tc>
      </w:tr>
      <w:tr w:rsidR="007E5730" w:rsidRPr="007D7415" w:rsidTr="007E5730">
        <w:trPr>
          <w:trHeight w:val="33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730" w:rsidRPr="007D7415" w:rsidRDefault="007E5730" w:rsidP="005462E8">
            <w:r>
              <w:lastRenderedPageBreak/>
              <w:t>4</w:t>
            </w:r>
            <w:r w:rsidRPr="007D7415">
              <w:t>2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730" w:rsidRPr="007D7415" w:rsidRDefault="007E5730" w:rsidP="005462E8">
            <w:pPr>
              <w:shd w:val="clear" w:color="auto" w:fill="FFFFFF"/>
              <w:spacing w:line="274" w:lineRule="exact"/>
              <w:ind w:left="5" w:right="1032"/>
            </w:pPr>
            <w:r>
              <w:t xml:space="preserve">Выходной с Мери </w:t>
            </w:r>
            <w:proofErr w:type="spellStart"/>
            <w:r>
              <w:t>Поппинс</w:t>
            </w:r>
            <w:proofErr w:type="spellEnd"/>
            <w:r>
              <w:t>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730" w:rsidRPr="007D7415" w:rsidRDefault="007E5730" w:rsidP="005462E8">
            <w:r w:rsidRPr="007D7415">
              <w:t>1</w:t>
            </w:r>
          </w:p>
        </w:tc>
        <w:tc>
          <w:tcPr>
            <w:tcW w:w="43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730" w:rsidRPr="007D7415" w:rsidRDefault="007E5730" w:rsidP="005462E8">
            <w:pPr>
              <w:shd w:val="clear" w:color="auto" w:fill="FFFFFF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730" w:rsidRPr="007D7415" w:rsidRDefault="007E5730" w:rsidP="005462E8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730" w:rsidRPr="007D7415" w:rsidRDefault="007E5730" w:rsidP="005462E8"/>
        </w:tc>
        <w:tc>
          <w:tcPr>
            <w:tcW w:w="30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730" w:rsidRDefault="007E5730" w:rsidP="007E5730">
            <w:pPr>
              <w:pStyle w:val="ac"/>
              <w:snapToGrid w:val="0"/>
              <w:rPr>
                <w:rFonts w:eastAsia="NSimSun" w:cs="Times New Roman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730" w:rsidRPr="007D7415" w:rsidRDefault="007E5730" w:rsidP="007E5730">
            <w:r>
              <w:t>17.11-21</w:t>
            </w:r>
            <w:r w:rsidRPr="007D7415">
              <w:t>.11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730" w:rsidRPr="007D7415" w:rsidRDefault="007E5730" w:rsidP="005462E8"/>
        </w:tc>
      </w:tr>
      <w:tr w:rsidR="007E5730" w:rsidRPr="007D7415" w:rsidTr="007E5730">
        <w:trPr>
          <w:trHeight w:val="33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730" w:rsidRPr="007D7415" w:rsidRDefault="007E5730" w:rsidP="005462E8">
            <w:r>
              <w:t>4</w:t>
            </w:r>
            <w:r w:rsidRPr="007D7415">
              <w:t>3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730" w:rsidRDefault="007E5730" w:rsidP="009E53A7">
            <w:pPr>
              <w:snapToGrid w:val="0"/>
            </w:pPr>
            <w:r>
              <w:t>Работа над конструкцией «</w:t>
            </w:r>
            <w:r>
              <w:rPr>
                <w:lang w:val="en-US"/>
              </w:rPr>
              <w:t>to</w:t>
            </w:r>
            <w:proofErr w:type="spellStart"/>
            <w:r>
              <w:t>begoingto</w:t>
            </w:r>
            <w:proofErr w:type="spellEnd"/>
            <w:r>
              <w:t>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730" w:rsidRPr="007D7415" w:rsidRDefault="007E5730" w:rsidP="005462E8">
            <w:r w:rsidRPr="007D7415">
              <w:t>1</w:t>
            </w:r>
          </w:p>
        </w:tc>
        <w:tc>
          <w:tcPr>
            <w:tcW w:w="43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730" w:rsidRPr="007D7415" w:rsidRDefault="007E5730" w:rsidP="005462E8">
            <w:pPr>
              <w:shd w:val="clear" w:color="auto" w:fill="FFFFFF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730" w:rsidRPr="007D7415" w:rsidRDefault="007E5730" w:rsidP="005462E8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730" w:rsidRPr="007D7415" w:rsidRDefault="007E5730" w:rsidP="005462E8"/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730" w:rsidRDefault="007E5730" w:rsidP="007E5730">
            <w:pPr>
              <w:snapToGrid w:val="0"/>
              <w:rPr>
                <w:rFonts w:eastAsia="TimesNewRomanPSMT"/>
              </w:rPr>
            </w:pPr>
            <w:r>
              <w:rPr>
                <w:rFonts w:eastAsia="TimesNewRomanPSMT"/>
              </w:rPr>
              <w:t>1. Разыгрывать восстановленный диалог по ролям</w:t>
            </w:r>
          </w:p>
          <w:p w:rsidR="007E5730" w:rsidRDefault="007E5730" w:rsidP="007E5730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lastRenderedPageBreak/>
              <w:t>с опорой на образец.</w:t>
            </w:r>
          </w:p>
          <w:p w:rsidR="007E5730" w:rsidRDefault="007E5730" w:rsidP="007E5730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2. Рассказывать о любимом времени года, объясняя</w:t>
            </w:r>
          </w:p>
          <w:p w:rsidR="007E5730" w:rsidRDefault="007E5730" w:rsidP="007E5730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свой выбор.</w:t>
            </w:r>
          </w:p>
          <w:p w:rsidR="007E5730" w:rsidRDefault="007E5730" w:rsidP="007E5730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Обсудить в парах продолжение прочитанной истории.</w:t>
            </w:r>
          </w:p>
          <w:p w:rsidR="007E5730" w:rsidRDefault="007E5730" w:rsidP="007E5730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Рассказать одноклассникам свой вариант окончания</w:t>
            </w:r>
          </w:p>
          <w:p w:rsidR="007E5730" w:rsidRDefault="007E5730" w:rsidP="007E5730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истории.</w:t>
            </w:r>
          </w:p>
          <w:p w:rsidR="007E5730" w:rsidRDefault="007E5730" w:rsidP="007E5730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3. Читать текст с пониманием основного содержания,</w:t>
            </w:r>
          </w:p>
          <w:p w:rsidR="007E5730" w:rsidRDefault="007E5730" w:rsidP="007E5730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включающий некоторое количество незнакомых слов;</w:t>
            </w:r>
          </w:p>
          <w:p w:rsidR="007E5730" w:rsidRDefault="007E5730" w:rsidP="007E5730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отвечать на вопросы по тексту.</w:t>
            </w:r>
          </w:p>
          <w:p w:rsidR="007E5730" w:rsidRDefault="007E5730" w:rsidP="007E5730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4. Делать заметки по созданию окончания прочитанной истории, используя ключевые слова.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730" w:rsidRPr="007D7415" w:rsidRDefault="007E5730" w:rsidP="007E5730">
            <w:r>
              <w:lastRenderedPageBreak/>
              <w:t>17.11-21</w:t>
            </w:r>
            <w:r w:rsidRPr="007D7415">
              <w:t>.11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730" w:rsidRPr="007D7415" w:rsidRDefault="007E5730" w:rsidP="005462E8"/>
        </w:tc>
      </w:tr>
      <w:tr w:rsidR="007E5730" w:rsidRPr="007D7415" w:rsidTr="001721C8">
        <w:trPr>
          <w:trHeight w:val="33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730" w:rsidRDefault="007E5730" w:rsidP="005462E8">
            <w:r>
              <w:lastRenderedPageBreak/>
              <w:t>44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730" w:rsidRPr="007D7415" w:rsidRDefault="007E5730" w:rsidP="009E53A7">
            <w:pPr>
              <w:shd w:val="clear" w:color="auto" w:fill="FFFFFF"/>
              <w:spacing w:line="274" w:lineRule="exact"/>
              <w:ind w:right="43"/>
            </w:pPr>
            <w:r>
              <w:t>Нормы оформления письма.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730" w:rsidRPr="007D7415" w:rsidRDefault="007E5730" w:rsidP="005462E8">
            <w:r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730" w:rsidRPr="007D7415" w:rsidRDefault="007E5730" w:rsidP="005462E8">
            <w:pPr>
              <w:shd w:val="clear" w:color="auto" w:fill="FFFFFF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730" w:rsidRPr="007D7415" w:rsidRDefault="007E5730" w:rsidP="005462E8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730" w:rsidRPr="007D7415" w:rsidRDefault="007E5730" w:rsidP="005462E8"/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730" w:rsidRDefault="007E5730" w:rsidP="007E5730">
            <w:pPr>
              <w:snapToGrid w:val="0"/>
              <w:rPr>
                <w:rFonts w:eastAsia="TimesNewRomanPSMT"/>
              </w:rPr>
            </w:pPr>
            <w:r>
              <w:rPr>
                <w:rFonts w:eastAsia="TimesNewRomanPSMT"/>
              </w:rPr>
              <w:t>1. Понимать на слух запрашиваемую информацию</w:t>
            </w:r>
          </w:p>
          <w:p w:rsidR="007E5730" w:rsidRDefault="007E5730" w:rsidP="007E5730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в тексте (телефонном разговоре).</w:t>
            </w:r>
          </w:p>
          <w:p w:rsidR="007E5730" w:rsidRDefault="007E5730" w:rsidP="007E5730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2. Рассказывать о планах на будущие выходные</w:t>
            </w:r>
          </w:p>
          <w:p w:rsidR="007E5730" w:rsidRDefault="007E5730" w:rsidP="007E5730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(с опорой на речевые образцы).</w:t>
            </w:r>
          </w:p>
          <w:p w:rsidR="007E5730" w:rsidRDefault="007E5730" w:rsidP="007E5730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 xml:space="preserve">Составить устное сообщение </w:t>
            </w:r>
            <w:proofErr w:type="spellStart"/>
            <w:r>
              <w:rPr>
                <w:rFonts w:eastAsia="TimesNewRomanPSMT"/>
              </w:rPr>
              <w:t>страноведческогохарак</w:t>
            </w:r>
            <w:proofErr w:type="spellEnd"/>
            <w:r>
              <w:rPr>
                <w:rFonts w:eastAsia="TimesNewRomanPSMT"/>
              </w:rPr>
              <w:t>-</w:t>
            </w:r>
          </w:p>
          <w:p w:rsidR="007E5730" w:rsidRDefault="007E5730" w:rsidP="007E5730">
            <w:pPr>
              <w:autoSpaceDE w:val="0"/>
              <w:rPr>
                <w:rFonts w:eastAsia="TimesNewRomanPSMT"/>
              </w:rPr>
            </w:pPr>
            <w:proofErr w:type="spellStart"/>
            <w:r>
              <w:rPr>
                <w:rFonts w:eastAsia="TimesNewRomanPSMT"/>
              </w:rPr>
              <w:lastRenderedPageBreak/>
              <w:t>тера</w:t>
            </w:r>
            <w:proofErr w:type="spellEnd"/>
            <w:r>
              <w:rPr>
                <w:rFonts w:eastAsia="TimesNewRomanPSMT"/>
              </w:rPr>
              <w:t xml:space="preserve"> о Памеле </w:t>
            </w:r>
            <w:proofErr w:type="spellStart"/>
            <w:r>
              <w:rPr>
                <w:rFonts w:eastAsia="TimesNewRomanPSMT"/>
              </w:rPr>
              <w:t>Трэверс</w:t>
            </w:r>
            <w:proofErr w:type="spellEnd"/>
            <w:r>
              <w:rPr>
                <w:rFonts w:eastAsia="TimesNewRomanPSMT"/>
              </w:rPr>
              <w:t xml:space="preserve">, авторе книги „Мэри </w:t>
            </w:r>
            <w:proofErr w:type="spellStart"/>
            <w:r>
              <w:rPr>
                <w:rFonts w:eastAsia="TimesNewRomanPSMT"/>
              </w:rPr>
              <w:t>Поппинс</w:t>
            </w:r>
            <w:proofErr w:type="spellEnd"/>
            <w:r>
              <w:rPr>
                <w:rFonts w:eastAsia="TimesNewRomanPSMT"/>
              </w:rPr>
              <w:t>,</w:t>
            </w:r>
          </w:p>
          <w:p w:rsidR="007E5730" w:rsidRDefault="007E5730" w:rsidP="007E5730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до свидания!“, используя страноведческий справочник</w:t>
            </w:r>
          </w:p>
          <w:p w:rsidR="007E5730" w:rsidRDefault="007E5730" w:rsidP="007E5730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учебника.</w:t>
            </w:r>
          </w:p>
          <w:p w:rsidR="007E5730" w:rsidRDefault="007E5730" w:rsidP="007E5730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3. Читать текст (страничку из дневника) с полным по-</w:t>
            </w:r>
          </w:p>
          <w:p w:rsidR="007E5730" w:rsidRDefault="007E5730" w:rsidP="007E5730">
            <w:pPr>
              <w:autoSpaceDE w:val="0"/>
              <w:rPr>
                <w:rFonts w:eastAsia="TimesNewRomanPSMT"/>
              </w:rPr>
            </w:pPr>
            <w:proofErr w:type="spellStart"/>
            <w:r>
              <w:rPr>
                <w:rFonts w:eastAsia="TimesNewRomanPSMT"/>
              </w:rPr>
              <w:t>ниманием</w:t>
            </w:r>
            <w:proofErr w:type="spellEnd"/>
            <w:r>
              <w:rPr>
                <w:rFonts w:eastAsia="TimesNewRomanPSMT"/>
              </w:rPr>
              <w:t>.</w:t>
            </w:r>
          </w:p>
          <w:p w:rsidR="007E5730" w:rsidRDefault="007E5730" w:rsidP="007E5730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 xml:space="preserve">Читать с пониманием общего содержания </w:t>
            </w:r>
            <w:proofErr w:type="spellStart"/>
            <w:r>
              <w:rPr>
                <w:rFonts w:eastAsia="TimesNewRomanPSMT"/>
              </w:rPr>
              <w:t>художе</w:t>
            </w:r>
            <w:proofErr w:type="spellEnd"/>
            <w:r>
              <w:rPr>
                <w:rFonts w:eastAsia="TimesNewRomanPSMT"/>
              </w:rPr>
              <w:t>-</w:t>
            </w:r>
          </w:p>
          <w:p w:rsidR="007E5730" w:rsidRDefault="007E5730" w:rsidP="007E5730">
            <w:pPr>
              <w:autoSpaceDE w:val="0"/>
              <w:rPr>
                <w:rFonts w:eastAsia="TimesNewRomanPSMT"/>
              </w:rPr>
            </w:pPr>
            <w:proofErr w:type="spellStart"/>
            <w:r>
              <w:rPr>
                <w:rFonts w:eastAsia="TimesNewRomanPSMT"/>
              </w:rPr>
              <w:t>ственный</w:t>
            </w:r>
            <w:proofErr w:type="spellEnd"/>
            <w:r>
              <w:rPr>
                <w:rFonts w:eastAsia="TimesNewRomanPSMT"/>
              </w:rPr>
              <w:t xml:space="preserve"> текст (отрывок из книги „Мэри </w:t>
            </w:r>
            <w:proofErr w:type="spellStart"/>
            <w:r>
              <w:rPr>
                <w:rFonts w:eastAsia="TimesNewRomanPSMT"/>
              </w:rPr>
              <w:t>Поппинс</w:t>
            </w:r>
            <w:proofErr w:type="spellEnd"/>
            <w:r>
              <w:rPr>
                <w:rFonts w:eastAsia="TimesNewRomanPSMT"/>
              </w:rPr>
              <w:t>, до</w:t>
            </w:r>
          </w:p>
          <w:p w:rsidR="007E5730" w:rsidRDefault="007E5730" w:rsidP="007E5730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 xml:space="preserve">свидания!“), игнорировать незнакомые слова, не </w:t>
            </w:r>
            <w:proofErr w:type="spellStart"/>
            <w:r>
              <w:rPr>
                <w:rFonts w:eastAsia="TimesNewRomanPSMT"/>
              </w:rPr>
              <w:t>ме</w:t>
            </w:r>
            <w:proofErr w:type="spellEnd"/>
            <w:r>
              <w:rPr>
                <w:rFonts w:eastAsia="TimesNewRomanPSMT"/>
              </w:rPr>
              <w:t>-</w:t>
            </w:r>
          </w:p>
          <w:p w:rsidR="007E5730" w:rsidRDefault="007E5730" w:rsidP="007E5730">
            <w:pPr>
              <w:autoSpaceDE w:val="0"/>
              <w:rPr>
                <w:rFonts w:eastAsia="TimesNewRomanPSMT"/>
              </w:rPr>
            </w:pPr>
            <w:proofErr w:type="spellStart"/>
            <w:r>
              <w:rPr>
                <w:rFonts w:eastAsia="TimesNewRomanPSMT"/>
              </w:rPr>
              <w:t>шающие</w:t>
            </w:r>
            <w:proofErr w:type="spellEnd"/>
            <w:r>
              <w:rPr>
                <w:rFonts w:eastAsia="TimesNewRomanPSMT"/>
              </w:rPr>
              <w:t xml:space="preserve"> пониманию основного содержание текста, находить в нем запрашиваемую информацию, соотносить фрагменты текста с картинками.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730" w:rsidRPr="007D7415" w:rsidRDefault="007E5730" w:rsidP="007E5730">
            <w:r>
              <w:lastRenderedPageBreak/>
              <w:t>17.11-21</w:t>
            </w:r>
            <w:r w:rsidRPr="007D7415">
              <w:t>.11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730" w:rsidRPr="007D7415" w:rsidRDefault="007E5730" w:rsidP="005462E8"/>
        </w:tc>
      </w:tr>
      <w:tr w:rsidR="00F145AF" w:rsidRPr="007D7415" w:rsidTr="001721C8">
        <w:trPr>
          <w:trHeight w:val="3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AF" w:rsidRPr="007D7415" w:rsidRDefault="00F145AF" w:rsidP="005462E8">
            <w:r>
              <w:lastRenderedPageBreak/>
              <w:t>45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AF" w:rsidRDefault="00F145AF" w:rsidP="009E53A7">
            <w:pPr>
              <w:snapToGrid w:val="0"/>
            </w:pPr>
            <w:r>
              <w:t xml:space="preserve">Подарки и коллекции.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AF" w:rsidRPr="007D7415" w:rsidRDefault="00F145AF" w:rsidP="005462E8">
            <w:r w:rsidRPr="007D7415"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AF" w:rsidRPr="009E53A7" w:rsidRDefault="00F145AF" w:rsidP="005462E8">
            <w:pPr>
              <w:shd w:val="clear" w:color="auto" w:fill="FFFFFF"/>
              <w:spacing w:line="274" w:lineRule="exact"/>
              <w:ind w:right="394" w:hanging="10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AF" w:rsidRPr="009E53A7" w:rsidRDefault="00F145AF" w:rsidP="005462E8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AF" w:rsidRPr="009E53A7" w:rsidRDefault="00F145AF" w:rsidP="005462E8"/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AF" w:rsidRDefault="00F145AF" w:rsidP="007E5730">
            <w:pPr>
              <w:snapToGrid w:val="0"/>
              <w:rPr>
                <w:rFonts w:eastAsia="TimesNewRomanPSMT"/>
              </w:rPr>
            </w:pPr>
            <w:r>
              <w:rPr>
                <w:rFonts w:eastAsia="TimesNewRomanPSMT"/>
              </w:rPr>
              <w:t>1. Рассказывать о предстоящих событиях с опорой</w:t>
            </w:r>
          </w:p>
          <w:p w:rsidR="00F145AF" w:rsidRDefault="00F145AF" w:rsidP="007E5730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на картинки.</w:t>
            </w:r>
          </w:p>
          <w:p w:rsidR="00F145AF" w:rsidRDefault="00F145AF" w:rsidP="007E5730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Вести диалог-расспрос, запрашивая интересующую</w:t>
            </w:r>
          </w:p>
          <w:p w:rsidR="00F145AF" w:rsidRDefault="00F145AF" w:rsidP="007E5730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 xml:space="preserve">информацию (о планах на вечер, о поездке </w:t>
            </w:r>
            <w:proofErr w:type="spellStart"/>
            <w:r>
              <w:rPr>
                <w:rFonts w:eastAsia="TimesNewRomanPSMT"/>
              </w:rPr>
              <w:t>зарубеж</w:t>
            </w:r>
            <w:proofErr w:type="spellEnd"/>
            <w:r>
              <w:rPr>
                <w:rFonts w:eastAsia="TimesNewRomanPSMT"/>
              </w:rPr>
              <w:t>).</w:t>
            </w:r>
          </w:p>
          <w:p w:rsidR="00F145AF" w:rsidRDefault="00F145AF" w:rsidP="007E5730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lastRenderedPageBreak/>
              <w:t>Передавать основное содержание прочитанного текста</w:t>
            </w:r>
          </w:p>
          <w:p w:rsidR="00F145AF" w:rsidRDefault="00F145AF" w:rsidP="007E5730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с опорой на план.</w:t>
            </w:r>
          </w:p>
          <w:p w:rsidR="00F145AF" w:rsidRDefault="00F145AF" w:rsidP="007E5730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2. Читать с полным пониманием текст (личное</w:t>
            </w:r>
          </w:p>
          <w:p w:rsidR="00F145AF" w:rsidRDefault="00F145AF" w:rsidP="007E5730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 xml:space="preserve">письмо): восстанавливать целостность текста в </w:t>
            </w:r>
            <w:proofErr w:type="spellStart"/>
            <w:r>
              <w:rPr>
                <w:rFonts w:eastAsia="TimesNewRomanPSMT"/>
              </w:rPr>
              <w:t>соот</w:t>
            </w:r>
            <w:proofErr w:type="spellEnd"/>
            <w:r>
              <w:rPr>
                <w:rFonts w:eastAsia="TimesNewRomanPSMT"/>
              </w:rPr>
              <w:t>-</w:t>
            </w:r>
          </w:p>
          <w:p w:rsidR="00F145AF" w:rsidRDefault="00F145AF" w:rsidP="007E5730">
            <w:pPr>
              <w:autoSpaceDE w:val="0"/>
              <w:rPr>
                <w:rFonts w:eastAsia="TimesNewRomanPSMT"/>
              </w:rPr>
            </w:pPr>
            <w:proofErr w:type="spellStart"/>
            <w:r>
              <w:rPr>
                <w:rFonts w:eastAsia="TimesNewRomanPSMT"/>
              </w:rPr>
              <w:t>ветствии</w:t>
            </w:r>
            <w:proofErr w:type="spellEnd"/>
            <w:r>
              <w:rPr>
                <w:rFonts w:eastAsia="TimesNewRomanPSMT"/>
              </w:rPr>
              <w:t xml:space="preserve"> с нормами оформления письма; отвечать на вопросы по тексту.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AF" w:rsidRPr="007D7415" w:rsidRDefault="007E5730" w:rsidP="005462E8">
            <w:r>
              <w:lastRenderedPageBreak/>
              <w:t>24.11-28</w:t>
            </w:r>
            <w:r w:rsidR="00F145AF" w:rsidRPr="007D7415">
              <w:t>.11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AF" w:rsidRPr="007D7415" w:rsidRDefault="00F145AF" w:rsidP="005462E8"/>
        </w:tc>
      </w:tr>
      <w:tr w:rsidR="007E5730" w:rsidRPr="007D7415" w:rsidTr="001721C8">
        <w:trPr>
          <w:trHeight w:val="33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730" w:rsidRPr="007D7415" w:rsidRDefault="007E5730" w:rsidP="005462E8">
            <w:r>
              <w:lastRenderedPageBreak/>
              <w:t>46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730" w:rsidRPr="007D7415" w:rsidRDefault="007E5730" w:rsidP="005462E8">
            <w:pPr>
              <w:shd w:val="clear" w:color="auto" w:fill="FFFFFF"/>
              <w:spacing w:line="278" w:lineRule="exact"/>
              <w:ind w:right="1219"/>
            </w:pPr>
            <w:r>
              <w:t>Хорошие манеры.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730" w:rsidRPr="007D7415" w:rsidRDefault="007E5730" w:rsidP="005462E8">
            <w:r w:rsidRPr="007D7415"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730" w:rsidRPr="007D7415" w:rsidRDefault="007E5730" w:rsidP="005462E8">
            <w:pPr>
              <w:shd w:val="clear" w:color="auto" w:fill="FFFFFF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730" w:rsidRPr="007D7415" w:rsidRDefault="007E5730" w:rsidP="005462E8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730" w:rsidRPr="007D7415" w:rsidRDefault="007E5730" w:rsidP="005462E8"/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730" w:rsidRDefault="007E5730" w:rsidP="007E5730">
            <w:pPr>
              <w:snapToGrid w:val="0"/>
              <w:rPr>
                <w:rFonts w:eastAsia="TimesNewRomanPSMT"/>
              </w:rPr>
            </w:pPr>
            <w:r>
              <w:rPr>
                <w:rFonts w:eastAsia="TimesNewRomanPSMT"/>
              </w:rPr>
              <w:t>1. Понимать на слух запрашиваемую информацию</w:t>
            </w:r>
          </w:p>
          <w:p w:rsidR="007E5730" w:rsidRDefault="007E5730" w:rsidP="007E5730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в тексте (беседе).</w:t>
            </w:r>
          </w:p>
          <w:p w:rsidR="007E5730" w:rsidRDefault="007E5730" w:rsidP="007E5730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2. Расспросить одноклассников об их хобби. Заполнить таблицу, сравнивать и обобщать полученную информацию.</w:t>
            </w:r>
          </w:p>
          <w:p w:rsidR="007E5730" w:rsidRDefault="007E5730" w:rsidP="007E5730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3. Читать тексты диалогического характера с пониманием основного содержания.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730" w:rsidRPr="007D7415" w:rsidRDefault="007E5730" w:rsidP="007E5730">
            <w:r>
              <w:t>24.11-28</w:t>
            </w:r>
            <w:r w:rsidRPr="007D7415">
              <w:t>.11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730" w:rsidRPr="007D7415" w:rsidRDefault="007E5730" w:rsidP="005462E8"/>
        </w:tc>
      </w:tr>
      <w:tr w:rsidR="007E5730" w:rsidRPr="007D7415" w:rsidTr="001721C8">
        <w:trPr>
          <w:trHeight w:val="33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730" w:rsidRPr="007D7415" w:rsidRDefault="007E5730" w:rsidP="005462E8">
            <w:r>
              <w:t>47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730" w:rsidRDefault="007E5730" w:rsidP="00F03768">
            <w:pPr>
              <w:snapToGrid w:val="0"/>
            </w:pPr>
            <w:r>
              <w:t>Самостоятельная работа. Контроль пройденных лексических единиц и грамматического материала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730" w:rsidRPr="007D7415" w:rsidRDefault="007E5730" w:rsidP="005462E8">
            <w:r w:rsidRPr="007D7415"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730" w:rsidRPr="007D7415" w:rsidRDefault="007E5730" w:rsidP="005462E8">
            <w:pPr>
              <w:shd w:val="clear" w:color="auto" w:fill="FFFFFF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730" w:rsidRPr="007D7415" w:rsidRDefault="007E5730" w:rsidP="005462E8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730" w:rsidRPr="007D7415" w:rsidRDefault="007E5730" w:rsidP="005462E8"/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730" w:rsidRDefault="007E5730" w:rsidP="007E5730">
            <w:pPr>
              <w:snapToGrid w:val="0"/>
              <w:rPr>
                <w:rFonts w:eastAsia="TimesNewRomanPSMT"/>
              </w:rPr>
            </w:pPr>
            <w:r>
              <w:rPr>
                <w:rFonts w:eastAsia="TimesNewRomanPSMT"/>
              </w:rPr>
              <w:t>Самостоятельная работа. Контроль и самоконтроль</w:t>
            </w:r>
          </w:p>
          <w:p w:rsidR="007E5730" w:rsidRDefault="007E5730" w:rsidP="007E5730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 xml:space="preserve">знания пройденных лексических единиц и грамматического материала, </w:t>
            </w:r>
            <w:proofErr w:type="spellStart"/>
            <w:r>
              <w:rPr>
                <w:rFonts w:eastAsia="TimesNewRomanPSMT"/>
              </w:rPr>
              <w:t>сформированности</w:t>
            </w:r>
            <w:proofErr w:type="spellEnd"/>
            <w:r>
              <w:rPr>
                <w:rFonts w:eastAsia="TimesNewRomanPSMT"/>
              </w:rPr>
              <w:t xml:space="preserve"> языковых умений и навыков.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730" w:rsidRPr="007D7415" w:rsidRDefault="007E5730" w:rsidP="007E5730">
            <w:r>
              <w:t>24.11-28</w:t>
            </w:r>
            <w:r w:rsidRPr="007D7415">
              <w:t>.11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730" w:rsidRPr="007D7415" w:rsidRDefault="007E5730" w:rsidP="005462E8"/>
        </w:tc>
      </w:tr>
      <w:tr w:rsidR="007E5730" w:rsidRPr="007D7415" w:rsidTr="001721C8">
        <w:trPr>
          <w:trHeight w:val="33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730" w:rsidRDefault="007E5730" w:rsidP="005462E8">
            <w:r>
              <w:lastRenderedPageBreak/>
              <w:t>48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730" w:rsidRDefault="007E5730" w:rsidP="00F03768">
            <w:pPr>
              <w:snapToGrid w:val="0"/>
            </w:pPr>
            <w:r>
              <w:t xml:space="preserve">Введение времени </w:t>
            </w:r>
            <w:proofErr w:type="spellStart"/>
            <w:r>
              <w:t>PresentContinuous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730" w:rsidRPr="007D7415" w:rsidRDefault="007E5730" w:rsidP="005462E8">
            <w:r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730" w:rsidRPr="007D7415" w:rsidRDefault="007E5730" w:rsidP="005462E8">
            <w:pPr>
              <w:shd w:val="clear" w:color="auto" w:fill="FFFFFF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730" w:rsidRPr="007D7415" w:rsidRDefault="007E5730" w:rsidP="005462E8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730" w:rsidRPr="007D7415" w:rsidRDefault="007E5730" w:rsidP="005462E8"/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730" w:rsidRDefault="007E5730" w:rsidP="007E5730">
            <w:pPr>
              <w:snapToGrid w:val="0"/>
              <w:rPr>
                <w:rFonts w:eastAsia="TimesNewRomanPSMT"/>
              </w:rPr>
            </w:pPr>
            <w:r>
              <w:rPr>
                <w:rFonts w:eastAsia="TimesNewRomanPSMT"/>
              </w:rPr>
              <w:t>1. Разыгрывать этикетные диалоги по ролям.</w:t>
            </w:r>
          </w:p>
          <w:p w:rsidR="007E5730" w:rsidRDefault="007E5730" w:rsidP="007E5730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2. Комментировать действие, изображенное на картин-</w:t>
            </w:r>
          </w:p>
          <w:p w:rsidR="007E5730" w:rsidRDefault="007E5730" w:rsidP="007E5730">
            <w:pPr>
              <w:autoSpaceDE w:val="0"/>
              <w:rPr>
                <w:rFonts w:eastAsia="TimesNewRomanPSMT"/>
              </w:rPr>
            </w:pPr>
            <w:proofErr w:type="spellStart"/>
            <w:r>
              <w:rPr>
                <w:rFonts w:eastAsia="TimesNewRomanPSMT"/>
              </w:rPr>
              <w:t>ках</w:t>
            </w:r>
            <w:proofErr w:type="spellEnd"/>
            <w:r>
              <w:rPr>
                <w:rFonts w:eastAsia="TimesNewRomanPSMT"/>
              </w:rPr>
              <w:t>.</w:t>
            </w:r>
          </w:p>
          <w:p w:rsidR="007E5730" w:rsidRDefault="007E5730" w:rsidP="007E5730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3. Читать с полным пониманием, восстанавливая целостность текста путем сопоставления вопросов и от-</w:t>
            </w:r>
          </w:p>
          <w:p w:rsidR="007E5730" w:rsidRDefault="007E5730" w:rsidP="007E5730">
            <w:pPr>
              <w:autoSpaceDE w:val="0"/>
              <w:rPr>
                <w:rFonts w:eastAsia="TimesNewRomanPSMT"/>
              </w:rPr>
            </w:pPr>
            <w:proofErr w:type="spellStart"/>
            <w:r>
              <w:rPr>
                <w:rFonts w:eastAsia="TimesNewRomanPSMT"/>
              </w:rPr>
              <w:t>ветов</w:t>
            </w:r>
            <w:proofErr w:type="spellEnd"/>
            <w:r>
              <w:rPr>
                <w:rFonts w:eastAsia="TimesNewRomanPSMT"/>
              </w:rPr>
              <w:t>.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730" w:rsidRPr="007D7415" w:rsidRDefault="007E5730" w:rsidP="007E5730">
            <w:r>
              <w:t>24.11-28</w:t>
            </w:r>
            <w:r w:rsidRPr="007D7415">
              <w:t>.11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730" w:rsidRPr="007D7415" w:rsidRDefault="007E5730" w:rsidP="005462E8"/>
        </w:tc>
      </w:tr>
      <w:tr w:rsidR="00F145AF" w:rsidRPr="007D7415" w:rsidTr="001721C8">
        <w:trPr>
          <w:trHeight w:val="3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AF" w:rsidRPr="007D7415" w:rsidRDefault="00F145AF" w:rsidP="005462E8">
            <w:r>
              <w:t>49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AF" w:rsidRDefault="00F145AF" w:rsidP="00F03768">
            <w:pPr>
              <w:snapToGrid w:val="0"/>
            </w:pPr>
            <w:r>
              <w:t xml:space="preserve">Введение времени </w:t>
            </w:r>
            <w:proofErr w:type="spellStart"/>
            <w:r>
              <w:t>PresentContinuous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AF" w:rsidRPr="007D7415" w:rsidRDefault="00F145AF" w:rsidP="005462E8">
            <w:r w:rsidRPr="007D7415"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AF" w:rsidRPr="007D7415" w:rsidRDefault="00F145AF" w:rsidP="005462E8">
            <w:pPr>
              <w:shd w:val="clear" w:color="auto" w:fill="FFFFFF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AF" w:rsidRPr="007D7415" w:rsidRDefault="00F145AF" w:rsidP="005462E8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AF" w:rsidRPr="007D7415" w:rsidRDefault="00F145AF" w:rsidP="005462E8"/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AF" w:rsidRDefault="00F145AF" w:rsidP="007E5730">
            <w:pPr>
              <w:snapToGrid w:val="0"/>
              <w:rPr>
                <w:rFonts w:eastAsia="TimesNewRomanPSMT"/>
              </w:rPr>
            </w:pPr>
            <w:r>
              <w:rPr>
                <w:rFonts w:eastAsia="TimesNewRomanPSMT"/>
              </w:rPr>
              <w:t>1. Понимать на слух запрашиваемую информацию</w:t>
            </w:r>
          </w:p>
          <w:p w:rsidR="00F145AF" w:rsidRDefault="00F145AF" w:rsidP="007E5730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в тексте (телефонном разговоре).</w:t>
            </w:r>
          </w:p>
          <w:p w:rsidR="00F145AF" w:rsidRDefault="00F145AF" w:rsidP="007E5730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2. Читать с полным пониманием короткий текст:</w:t>
            </w:r>
          </w:p>
          <w:p w:rsidR="00F145AF" w:rsidRDefault="00F145AF" w:rsidP="007E5730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восстанавливать целостность текста путем добавления</w:t>
            </w:r>
          </w:p>
          <w:p w:rsidR="00F145AF" w:rsidRDefault="00F145AF" w:rsidP="007E5730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слов.</w:t>
            </w:r>
          </w:p>
          <w:p w:rsidR="00F145AF" w:rsidRDefault="00F145AF" w:rsidP="007E5730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Читать небольшой текст социокультурного характера,</w:t>
            </w:r>
          </w:p>
          <w:p w:rsidR="00F145AF" w:rsidRDefault="00F145AF" w:rsidP="007E5730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находить в нем запрашиваемую информацию.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AF" w:rsidRPr="007D7415" w:rsidRDefault="007E5730" w:rsidP="005462E8">
            <w:r>
              <w:t>1</w:t>
            </w:r>
            <w:r w:rsidR="00F145AF" w:rsidRPr="007D7415">
              <w:t>.</w:t>
            </w:r>
            <w:r>
              <w:t>12-5</w:t>
            </w:r>
            <w:r w:rsidR="00F145AF" w:rsidRPr="007D7415">
              <w:t>.12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AF" w:rsidRPr="007D7415" w:rsidRDefault="00F145AF" w:rsidP="005462E8"/>
        </w:tc>
      </w:tr>
      <w:tr w:rsidR="007E5730" w:rsidRPr="007D7415" w:rsidTr="001721C8">
        <w:trPr>
          <w:trHeight w:val="33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730" w:rsidRPr="007D7415" w:rsidRDefault="007E5730" w:rsidP="005462E8">
            <w:r>
              <w:t>50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730" w:rsidRDefault="007E5730" w:rsidP="00F03768">
            <w:pPr>
              <w:snapToGrid w:val="0"/>
            </w:pPr>
            <w:r>
              <w:t xml:space="preserve">Отработка умений и навыков в употреблении времени </w:t>
            </w:r>
            <w:proofErr w:type="spellStart"/>
            <w:r>
              <w:lastRenderedPageBreak/>
              <w:t>PresentContinuous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730" w:rsidRPr="007D7415" w:rsidRDefault="007E5730" w:rsidP="005462E8">
            <w:r w:rsidRPr="007D7415">
              <w:lastRenderedPageBreak/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730" w:rsidRPr="007D7415" w:rsidRDefault="007E5730" w:rsidP="005462E8">
            <w:pPr>
              <w:shd w:val="clear" w:color="auto" w:fill="FFFFFF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730" w:rsidRPr="007D7415" w:rsidRDefault="007E5730" w:rsidP="005462E8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730" w:rsidRPr="007D7415" w:rsidRDefault="007E5730" w:rsidP="005462E8"/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730" w:rsidRDefault="007E5730" w:rsidP="007E5730">
            <w:pPr>
              <w:snapToGrid w:val="0"/>
              <w:rPr>
                <w:rFonts w:eastAsia="TimesNewRomanPSMT"/>
              </w:rPr>
            </w:pPr>
            <w:r>
              <w:rPr>
                <w:rFonts w:eastAsia="TimesNewRomanPSMT"/>
              </w:rPr>
              <w:t>1. Читать забавные истории диалогического характера,</w:t>
            </w:r>
          </w:p>
          <w:p w:rsidR="007E5730" w:rsidRDefault="007E5730" w:rsidP="007E5730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lastRenderedPageBreak/>
              <w:t>восстанавливая целостность диалогов.</w:t>
            </w:r>
          </w:p>
          <w:p w:rsidR="007E5730" w:rsidRDefault="007E5730" w:rsidP="007E5730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2. Рассказывать о том, как обычно проходит воскрес-</w:t>
            </w:r>
          </w:p>
          <w:p w:rsidR="007E5730" w:rsidRDefault="007E5730" w:rsidP="007E5730">
            <w:pPr>
              <w:autoSpaceDE w:val="0"/>
              <w:rPr>
                <w:rFonts w:eastAsia="TimesNewRomanPSMT"/>
              </w:rPr>
            </w:pPr>
            <w:proofErr w:type="spellStart"/>
            <w:r>
              <w:rPr>
                <w:rFonts w:eastAsia="TimesNewRomanPSMT"/>
              </w:rPr>
              <w:t>ное</w:t>
            </w:r>
            <w:proofErr w:type="spellEnd"/>
            <w:r>
              <w:rPr>
                <w:rFonts w:eastAsia="TimesNewRomanPSMT"/>
              </w:rPr>
              <w:t xml:space="preserve"> утро и что происходит в данный момент (в это</w:t>
            </w:r>
          </w:p>
          <w:p w:rsidR="007E5730" w:rsidRDefault="007E5730" w:rsidP="007E5730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воскресное утро).</w:t>
            </w:r>
          </w:p>
          <w:p w:rsidR="007E5730" w:rsidRDefault="007E5730" w:rsidP="007E5730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3. Делать подписи к фотографиям одноклассников,</w:t>
            </w:r>
          </w:p>
          <w:p w:rsidR="007E5730" w:rsidRDefault="007E5730" w:rsidP="007E5730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опираясь на образец.</w:t>
            </w:r>
          </w:p>
          <w:p w:rsidR="007E5730" w:rsidRDefault="007E5730" w:rsidP="007E5730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 xml:space="preserve">4. Кратко излагать результаты </w:t>
            </w:r>
            <w:proofErr w:type="spellStart"/>
            <w:r>
              <w:rPr>
                <w:rFonts w:eastAsia="TimesNewRomanPSMT"/>
              </w:rPr>
              <w:t>выполненнойгруппо</w:t>
            </w:r>
            <w:proofErr w:type="spellEnd"/>
            <w:r>
              <w:rPr>
                <w:rFonts w:eastAsia="TimesNewRomanPSMT"/>
              </w:rPr>
              <w:t>-</w:t>
            </w:r>
          </w:p>
          <w:p w:rsidR="007E5730" w:rsidRDefault="007E5730" w:rsidP="007E5730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вой работы („Школьный альбом“).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730" w:rsidRPr="007D7415" w:rsidRDefault="007E5730" w:rsidP="007E5730">
            <w:r>
              <w:lastRenderedPageBreak/>
              <w:t>1</w:t>
            </w:r>
            <w:r w:rsidRPr="007D7415">
              <w:t>.</w:t>
            </w:r>
            <w:r>
              <w:t>12-5</w:t>
            </w:r>
            <w:r w:rsidRPr="007D7415">
              <w:t>.12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730" w:rsidRPr="007D7415" w:rsidRDefault="007E5730" w:rsidP="005462E8"/>
        </w:tc>
      </w:tr>
      <w:tr w:rsidR="007E5730" w:rsidRPr="007D7415" w:rsidTr="001721C8">
        <w:trPr>
          <w:trHeight w:val="33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730" w:rsidRPr="007D7415" w:rsidRDefault="007E5730" w:rsidP="005462E8">
            <w:r>
              <w:lastRenderedPageBreak/>
              <w:t>51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730" w:rsidRDefault="007E5730" w:rsidP="00F03768">
            <w:pPr>
              <w:snapToGrid w:val="0"/>
            </w:pPr>
            <w:r>
              <w:t xml:space="preserve">Отработка умений и навыков в употреблении времен </w:t>
            </w:r>
            <w:proofErr w:type="spellStart"/>
            <w:r>
              <w:t>PresentContinuous</w:t>
            </w:r>
            <w:proofErr w:type="spellEnd"/>
            <w:r>
              <w:t xml:space="preserve"> и </w:t>
            </w:r>
            <w:proofErr w:type="spellStart"/>
            <w:r>
              <w:t>PresentSimple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730" w:rsidRPr="007D7415" w:rsidRDefault="007E5730" w:rsidP="005462E8">
            <w:r w:rsidRPr="007D7415"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730" w:rsidRPr="007D7415" w:rsidRDefault="007E5730" w:rsidP="005462E8">
            <w:pPr>
              <w:shd w:val="clear" w:color="auto" w:fill="FFFFFF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730" w:rsidRPr="007D7415" w:rsidRDefault="007E5730" w:rsidP="005462E8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730" w:rsidRPr="007D7415" w:rsidRDefault="007E5730" w:rsidP="005462E8"/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730" w:rsidRDefault="007E5730" w:rsidP="007E5730">
            <w:pPr>
              <w:snapToGrid w:val="0"/>
              <w:rPr>
                <w:rFonts w:eastAsia="TimesNewRomanPSMT"/>
              </w:rPr>
            </w:pPr>
            <w:r>
              <w:rPr>
                <w:rFonts w:eastAsia="TimesNewRomanPSMT"/>
              </w:rPr>
              <w:t>1. Понимать на слух запрашиваемую информацию</w:t>
            </w:r>
          </w:p>
          <w:p w:rsidR="007E5730" w:rsidRDefault="007E5730" w:rsidP="007E5730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в тексте и заполнять таблицу. Сравнивать свои ответы</w:t>
            </w:r>
          </w:p>
          <w:p w:rsidR="007E5730" w:rsidRDefault="007E5730" w:rsidP="007E5730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с ответами одноклассников.</w:t>
            </w:r>
          </w:p>
          <w:p w:rsidR="007E5730" w:rsidRDefault="007E5730" w:rsidP="007E5730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2. Читать с пониманием основного содержания тексты</w:t>
            </w:r>
          </w:p>
          <w:p w:rsidR="007E5730" w:rsidRDefault="007E5730" w:rsidP="007E5730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социокультурного характера: восстанавливать целостность текстов путем добавления слов и словосочетаний.</w:t>
            </w:r>
          </w:p>
          <w:p w:rsidR="007E5730" w:rsidRDefault="007E5730" w:rsidP="007E5730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 xml:space="preserve">3. Комментировать происходящее на картинке, </w:t>
            </w:r>
            <w:r>
              <w:rPr>
                <w:rFonts w:eastAsia="TimesNewRomanPSMT"/>
              </w:rPr>
              <w:lastRenderedPageBreak/>
              <w:t>с опорой на прочитанный текст и речевые образцы.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730" w:rsidRPr="007D7415" w:rsidRDefault="007E5730" w:rsidP="007E5730">
            <w:r>
              <w:lastRenderedPageBreak/>
              <w:t>1</w:t>
            </w:r>
            <w:r w:rsidRPr="007D7415">
              <w:t>.</w:t>
            </w:r>
            <w:r>
              <w:t>12-5</w:t>
            </w:r>
            <w:r w:rsidRPr="007D7415">
              <w:t>.12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730" w:rsidRPr="007D7415" w:rsidRDefault="007E5730" w:rsidP="005462E8"/>
        </w:tc>
      </w:tr>
      <w:tr w:rsidR="007E5730" w:rsidRPr="007D7415" w:rsidTr="001721C8">
        <w:trPr>
          <w:trHeight w:val="33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730" w:rsidRDefault="007E5730" w:rsidP="005462E8">
            <w:r>
              <w:lastRenderedPageBreak/>
              <w:t>52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730" w:rsidRDefault="007E5730" w:rsidP="00F03768">
            <w:pPr>
              <w:snapToGrid w:val="0"/>
            </w:pPr>
            <w:r>
              <w:t xml:space="preserve">Отработка умений и навыков в употреблении времен </w:t>
            </w:r>
            <w:proofErr w:type="spellStart"/>
            <w:r>
              <w:t>PresentContinuous</w:t>
            </w:r>
            <w:proofErr w:type="spellEnd"/>
            <w:r>
              <w:t xml:space="preserve"> и </w:t>
            </w:r>
            <w:proofErr w:type="spellStart"/>
            <w:r>
              <w:t>PresentSimple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730" w:rsidRPr="007D7415" w:rsidRDefault="007E5730" w:rsidP="005462E8">
            <w:r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730" w:rsidRPr="007D7415" w:rsidRDefault="007E5730" w:rsidP="005462E8">
            <w:pPr>
              <w:shd w:val="clear" w:color="auto" w:fill="FFFFFF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730" w:rsidRPr="007D7415" w:rsidRDefault="007E5730" w:rsidP="005462E8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730" w:rsidRPr="007D7415" w:rsidRDefault="007E5730" w:rsidP="005462E8"/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730" w:rsidRDefault="007E5730" w:rsidP="007E5730">
            <w:pPr>
              <w:snapToGrid w:val="0"/>
              <w:rPr>
                <w:rFonts w:eastAsia="TimesNewRomanPSMT"/>
              </w:rPr>
            </w:pPr>
            <w:r>
              <w:rPr>
                <w:rFonts w:eastAsia="TimesNewRomanPSMT"/>
              </w:rPr>
              <w:t>1. Разыгрывать этикетные диалоги по ролям.</w:t>
            </w:r>
          </w:p>
          <w:p w:rsidR="007E5730" w:rsidRDefault="007E5730" w:rsidP="007E5730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2. Описывать происходящее на картинке, с опорой на</w:t>
            </w:r>
          </w:p>
          <w:p w:rsidR="007E5730" w:rsidRDefault="007E5730" w:rsidP="007E5730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речевые образцы.</w:t>
            </w:r>
          </w:p>
          <w:p w:rsidR="007E5730" w:rsidRDefault="007E5730" w:rsidP="007E5730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3. Читать с полным пониманием текст (личное</w:t>
            </w:r>
          </w:p>
          <w:p w:rsidR="007E5730" w:rsidRDefault="007E5730" w:rsidP="007E5730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письмо), отвечать на вопросы к тексту.</w:t>
            </w:r>
          </w:p>
          <w:p w:rsidR="007E5730" w:rsidRDefault="007E5730" w:rsidP="007E5730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4. Составлять устное сообщение о традициях встречи</w:t>
            </w:r>
          </w:p>
          <w:p w:rsidR="007E5730" w:rsidRDefault="007E5730" w:rsidP="007E5730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Нового года в вашем городе / селе, опираясь на план,</w:t>
            </w:r>
          </w:p>
          <w:p w:rsidR="007E5730" w:rsidRDefault="007E5730" w:rsidP="007E5730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составленный в виде вопросов. Делать заметки в процессе групповой работы.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730" w:rsidRPr="007D7415" w:rsidRDefault="007E5730" w:rsidP="007E5730">
            <w:r>
              <w:t>1</w:t>
            </w:r>
            <w:r w:rsidRPr="007D7415">
              <w:t>.</w:t>
            </w:r>
            <w:r>
              <w:t>12-5</w:t>
            </w:r>
            <w:r w:rsidRPr="007D7415">
              <w:t>.12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730" w:rsidRPr="007D7415" w:rsidRDefault="007E5730" w:rsidP="005462E8"/>
        </w:tc>
      </w:tr>
      <w:tr w:rsidR="00F145AF" w:rsidRPr="007D7415" w:rsidTr="001721C8">
        <w:trPr>
          <w:trHeight w:val="33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AF" w:rsidRPr="007D7415" w:rsidRDefault="00F145AF" w:rsidP="005462E8">
            <w:r>
              <w:t>53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AF" w:rsidRDefault="00F145AF" w:rsidP="00F03768">
            <w:pPr>
              <w:snapToGrid w:val="0"/>
            </w:pPr>
            <w:r>
              <w:t>Традиции празднования Рождества в Британии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AF" w:rsidRPr="007D7415" w:rsidRDefault="00F145AF" w:rsidP="005462E8">
            <w:r w:rsidRPr="007D7415"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AF" w:rsidRPr="007D7415" w:rsidRDefault="00F145AF" w:rsidP="005462E8">
            <w:pPr>
              <w:shd w:val="clear" w:color="auto" w:fill="FFFFFF"/>
              <w:spacing w:line="278" w:lineRule="exact"/>
              <w:ind w:left="10" w:right="293" w:firstLine="14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AF" w:rsidRPr="007D7415" w:rsidRDefault="00F145AF" w:rsidP="005462E8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AF" w:rsidRPr="007D7415" w:rsidRDefault="00F145AF" w:rsidP="005462E8"/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AF" w:rsidRDefault="00F145AF" w:rsidP="007E5730">
            <w:pPr>
              <w:snapToGrid w:val="0"/>
              <w:rPr>
                <w:rFonts w:eastAsia="TimesNewRomanPSMT"/>
              </w:rPr>
            </w:pPr>
            <w:r>
              <w:rPr>
                <w:rFonts w:eastAsia="TimesNewRomanPSMT"/>
              </w:rPr>
              <w:t>1. Читать тексты социокультурного характера (диалог)</w:t>
            </w:r>
          </w:p>
          <w:p w:rsidR="00F145AF" w:rsidRDefault="00F145AF" w:rsidP="007E5730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 xml:space="preserve">с пониманием основного содержания; находить </w:t>
            </w:r>
            <w:proofErr w:type="spellStart"/>
            <w:r>
              <w:rPr>
                <w:rFonts w:eastAsia="TimesNewRomanPSMT"/>
              </w:rPr>
              <w:t>запра</w:t>
            </w:r>
            <w:proofErr w:type="spellEnd"/>
            <w:r>
              <w:rPr>
                <w:rFonts w:eastAsia="TimesNewRomanPSMT"/>
              </w:rPr>
              <w:t>-</w:t>
            </w:r>
          </w:p>
          <w:p w:rsidR="00F145AF" w:rsidRDefault="00F145AF" w:rsidP="007E5730">
            <w:pPr>
              <w:autoSpaceDE w:val="0"/>
              <w:rPr>
                <w:rFonts w:eastAsia="TimesNewRomanPSMT"/>
              </w:rPr>
            </w:pPr>
            <w:proofErr w:type="spellStart"/>
            <w:r>
              <w:rPr>
                <w:rFonts w:eastAsia="TimesNewRomanPSMT"/>
              </w:rPr>
              <w:t>шиваемую</w:t>
            </w:r>
            <w:proofErr w:type="spellEnd"/>
            <w:r>
              <w:rPr>
                <w:rFonts w:eastAsia="TimesNewRomanPSMT"/>
              </w:rPr>
              <w:t xml:space="preserve"> информацию.</w:t>
            </w:r>
          </w:p>
          <w:p w:rsidR="00F145AF" w:rsidRDefault="00F145AF" w:rsidP="007E5730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2. Описывать происходящее на картинках с опорой на</w:t>
            </w:r>
          </w:p>
          <w:p w:rsidR="00F145AF" w:rsidRDefault="00F145AF" w:rsidP="007E5730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речевые образцы.</w:t>
            </w:r>
          </w:p>
          <w:p w:rsidR="00F145AF" w:rsidRDefault="00F145AF" w:rsidP="007E5730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 xml:space="preserve">3. Излагать результаты </w:t>
            </w:r>
            <w:r>
              <w:rPr>
                <w:rFonts w:eastAsia="TimesNewRomanPSMT"/>
              </w:rPr>
              <w:lastRenderedPageBreak/>
              <w:t>групповой работы (общие и</w:t>
            </w:r>
          </w:p>
          <w:p w:rsidR="00F145AF" w:rsidRDefault="00F145AF" w:rsidP="007E5730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 xml:space="preserve">различные черты Деда Мороза и Санта-Клауса), </w:t>
            </w:r>
            <w:proofErr w:type="spellStart"/>
            <w:r>
              <w:rPr>
                <w:rFonts w:eastAsia="TimesNewRomanPSMT"/>
              </w:rPr>
              <w:t>опи</w:t>
            </w:r>
            <w:proofErr w:type="spellEnd"/>
            <w:r>
              <w:rPr>
                <w:rFonts w:eastAsia="TimesNewRomanPSMT"/>
              </w:rPr>
              <w:t>-</w:t>
            </w:r>
          </w:p>
          <w:p w:rsidR="00F145AF" w:rsidRDefault="00F145AF" w:rsidP="007E5730">
            <w:pPr>
              <w:autoSpaceDE w:val="0"/>
              <w:rPr>
                <w:rFonts w:eastAsia="TimesNewRomanPSMT"/>
              </w:rPr>
            </w:pPr>
            <w:proofErr w:type="spellStart"/>
            <w:r>
              <w:rPr>
                <w:rFonts w:eastAsia="TimesNewRomanPSMT"/>
              </w:rPr>
              <w:t>раясь</w:t>
            </w:r>
            <w:proofErr w:type="spellEnd"/>
            <w:r>
              <w:rPr>
                <w:rFonts w:eastAsia="TimesNewRomanPSMT"/>
              </w:rPr>
              <w:t xml:space="preserve"> на заполненную таблицу.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AF" w:rsidRPr="007D7415" w:rsidRDefault="007E5730" w:rsidP="005462E8">
            <w:r>
              <w:lastRenderedPageBreak/>
              <w:t>8.12-12</w:t>
            </w:r>
            <w:r w:rsidR="00F145AF" w:rsidRPr="007D7415">
              <w:t>.12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AF" w:rsidRPr="007D7415" w:rsidRDefault="00F145AF" w:rsidP="005462E8"/>
        </w:tc>
      </w:tr>
      <w:tr w:rsidR="007E5730" w:rsidRPr="007D7415" w:rsidTr="001721C8">
        <w:trPr>
          <w:trHeight w:val="3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730" w:rsidRPr="007D7415" w:rsidRDefault="007E5730" w:rsidP="005462E8">
            <w:r>
              <w:lastRenderedPageBreak/>
              <w:t>54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730" w:rsidRDefault="007E5730" w:rsidP="00F03768">
            <w:pPr>
              <w:snapToGrid w:val="0"/>
            </w:pPr>
            <w:r>
              <w:t>Этикетные диалоги. Традиции празднования Нового года в нашем городе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730" w:rsidRPr="007D7415" w:rsidRDefault="007E5730" w:rsidP="005462E8">
            <w:r w:rsidRPr="007D7415"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730" w:rsidRPr="007D7415" w:rsidRDefault="007E5730" w:rsidP="005462E8">
            <w:pPr>
              <w:shd w:val="clear" w:color="auto" w:fill="FFFFFF"/>
              <w:ind w:left="10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730" w:rsidRPr="007D7415" w:rsidRDefault="007E5730" w:rsidP="005462E8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730" w:rsidRPr="007D7415" w:rsidRDefault="007E5730" w:rsidP="005462E8"/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730" w:rsidRDefault="007E5730" w:rsidP="007E5730">
            <w:pPr>
              <w:snapToGrid w:val="0"/>
              <w:rPr>
                <w:rFonts w:eastAsia="TimesNewRomanPSMT"/>
              </w:rPr>
            </w:pPr>
            <w:r>
              <w:rPr>
                <w:rFonts w:eastAsia="TimesNewRomanPSMT"/>
              </w:rPr>
              <w:t xml:space="preserve">Читать с пониманием основного содержания </w:t>
            </w:r>
            <w:proofErr w:type="spellStart"/>
            <w:r>
              <w:rPr>
                <w:rFonts w:eastAsia="TimesNewRomanPSMT"/>
              </w:rPr>
              <w:t>аутентич</w:t>
            </w:r>
            <w:proofErr w:type="spellEnd"/>
            <w:r>
              <w:rPr>
                <w:rFonts w:eastAsia="TimesNewRomanPSMT"/>
              </w:rPr>
              <w:t>-</w:t>
            </w:r>
          </w:p>
          <w:p w:rsidR="007E5730" w:rsidRDefault="007E5730" w:rsidP="007E5730">
            <w:pPr>
              <w:autoSpaceDE w:val="0"/>
              <w:rPr>
                <w:rFonts w:eastAsia="TimesNewRomanPSMT"/>
              </w:rPr>
            </w:pPr>
            <w:proofErr w:type="spellStart"/>
            <w:r>
              <w:rPr>
                <w:rFonts w:eastAsia="TimesNewRomanPSMT"/>
              </w:rPr>
              <w:t>ный</w:t>
            </w:r>
            <w:proofErr w:type="spellEnd"/>
            <w:r>
              <w:rPr>
                <w:rFonts w:eastAsia="TimesNewRomanPSMT"/>
              </w:rPr>
              <w:t xml:space="preserve"> рассказ:</w:t>
            </w:r>
          </w:p>
          <w:p w:rsidR="007E5730" w:rsidRDefault="007E5730" w:rsidP="007E5730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 xml:space="preserve">– устанавливать последовательность </w:t>
            </w:r>
            <w:proofErr w:type="spellStart"/>
            <w:r>
              <w:rPr>
                <w:rFonts w:eastAsia="TimesNewRomanPSMT"/>
              </w:rPr>
              <w:t>основныхсобы</w:t>
            </w:r>
            <w:proofErr w:type="spellEnd"/>
            <w:r>
              <w:rPr>
                <w:rFonts w:eastAsia="TimesNewRomanPSMT"/>
              </w:rPr>
              <w:t>-</w:t>
            </w:r>
          </w:p>
          <w:p w:rsidR="007E5730" w:rsidRDefault="007E5730" w:rsidP="007E5730">
            <w:pPr>
              <w:autoSpaceDE w:val="0"/>
              <w:rPr>
                <w:rFonts w:eastAsia="TimesNewRomanPSMT"/>
              </w:rPr>
            </w:pPr>
            <w:proofErr w:type="spellStart"/>
            <w:r>
              <w:rPr>
                <w:rFonts w:eastAsia="TimesNewRomanPSMT"/>
              </w:rPr>
              <w:t>тий</w:t>
            </w:r>
            <w:proofErr w:type="spellEnd"/>
            <w:r>
              <w:rPr>
                <w:rFonts w:eastAsia="TimesNewRomanPSMT"/>
              </w:rPr>
              <w:t>, находить запрашиваемую информацию;</w:t>
            </w:r>
          </w:p>
          <w:p w:rsidR="007E5730" w:rsidRDefault="007E5730" w:rsidP="007E5730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– передавать основное содержание прочитанного</w:t>
            </w:r>
          </w:p>
          <w:p w:rsidR="007E5730" w:rsidRDefault="007E5730" w:rsidP="007E5730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 xml:space="preserve">с опорой на текст, выражая свое отношение к </w:t>
            </w:r>
            <w:proofErr w:type="spellStart"/>
            <w:r>
              <w:rPr>
                <w:rFonts w:eastAsia="TimesNewRomanPSMT"/>
              </w:rPr>
              <w:t>происхо</w:t>
            </w:r>
            <w:proofErr w:type="spellEnd"/>
            <w:r>
              <w:rPr>
                <w:rFonts w:eastAsia="TimesNewRomanPSMT"/>
              </w:rPr>
              <w:t>-</w:t>
            </w:r>
          </w:p>
          <w:p w:rsidR="007E5730" w:rsidRDefault="007E5730" w:rsidP="007E5730">
            <w:pPr>
              <w:autoSpaceDE w:val="0"/>
              <w:rPr>
                <w:rFonts w:eastAsia="TimesNewRomanPSMT"/>
              </w:rPr>
            </w:pPr>
            <w:proofErr w:type="spellStart"/>
            <w:r>
              <w:rPr>
                <w:rFonts w:eastAsia="TimesNewRomanPSMT"/>
              </w:rPr>
              <w:t>дящему</w:t>
            </w:r>
            <w:proofErr w:type="spellEnd"/>
            <w:r>
              <w:rPr>
                <w:rFonts w:eastAsia="TimesNewRomanPSMT"/>
              </w:rPr>
              <w:t>;</w:t>
            </w:r>
          </w:p>
          <w:p w:rsidR="007E5730" w:rsidRDefault="007E5730" w:rsidP="007E5730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– игнорировать незнакомые слова, не мешающие</w:t>
            </w:r>
          </w:p>
          <w:p w:rsidR="007E5730" w:rsidRDefault="007E5730" w:rsidP="007E5730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пониманию основного содержание текста.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730" w:rsidRPr="007D7415" w:rsidRDefault="007E5730" w:rsidP="007E5730">
            <w:r>
              <w:t>8.12-12</w:t>
            </w:r>
            <w:r w:rsidRPr="007D7415">
              <w:t>.12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730" w:rsidRPr="007D7415" w:rsidRDefault="007E5730" w:rsidP="005462E8"/>
        </w:tc>
      </w:tr>
      <w:tr w:rsidR="007E5730" w:rsidRPr="007D7415" w:rsidTr="001721C8">
        <w:trPr>
          <w:trHeight w:val="33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730" w:rsidRPr="007D7415" w:rsidRDefault="007E5730" w:rsidP="005462E8">
            <w:r>
              <w:t>55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730" w:rsidRDefault="007E5730" w:rsidP="00F03768">
            <w:pPr>
              <w:snapToGrid w:val="0"/>
            </w:pPr>
            <w:r>
              <w:t>Общие и различные черты Деда Мороза и Санта Клауса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730" w:rsidRPr="007D7415" w:rsidRDefault="007E5730" w:rsidP="005462E8">
            <w:r w:rsidRPr="007D7415"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730" w:rsidRPr="007D7415" w:rsidRDefault="007E5730" w:rsidP="005462E8">
            <w:pPr>
              <w:shd w:val="clear" w:color="auto" w:fill="FFFFFF"/>
              <w:spacing w:line="278" w:lineRule="exact"/>
              <w:ind w:left="10" w:right="1238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730" w:rsidRPr="007D7415" w:rsidRDefault="007E5730" w:rsidP="005462E8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730" w:rsidRPr="007D7415" w:rsidRDefault="007E5730" w:rsidP="005462E8"/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730" w:rsidRDefault="007E5730" w:rsidP="007E5730">
            <w:pPr>
              <w:snapToGrid w:val="0"/>
              <w:rPr>
                <w:rFonts w:eastAsia="TimesNewRomanPSMT"/>
              </w:rPr>
            </w:pPr>
            <w:r>
              <w:rPr>
                <w:rFonts w:eastAsia="TimesNewRomanPSMT"/>
              </w:rPr>
              <w:t>Самостоятельная работа. Контроль и самоконтроль</w:t>
            </w:r>
          </w:p>
          <w:p w:rsidR="007E5730" w:rsidRDefault="007E5730" w:rsidP="007E5730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 xml:space="preserve">знания пройденных лексических единиц и грамматического материала; </w:t>
            </w:r>
            <w:proofErr w:type="spellStart"/>
            <w:r>
              <w:rPr>
                <w:rFonts w:eastAsia="TimesNewRomanPSMT"/>
              </w:rPr>
              <w:t>сформированностиязыковы</w:t>
            </w:r>
            <w:r>
              <w:rPr>
                <w:rFonts w:eastAsia="TimesNewRomanPSMT"/>
              </w:rPr>
              <w:lastRenderedPageBreak/>
              <w:t>х</w:t>
            </w:r>
            <w:proofErr w:type="spellEnd"/>
            <w:r>
              <w:rPr>
                <w:rFonts w:eastAsia="TimesNewRomanPSMT"/>
              </w:rPr>
              <w:t xml:space="preserve"> умений и навыков.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730" w:rsidRPr="007D7415" w:rsidRDefault="007E5730" w:rsidP="007E5730">
            <w:r>
              <w:lastRenderedPageBreak/>
              <w:t>8.12-12</w:t>
            </w:r>
            <w:r w:rsidRPr="007D7415">
              <w:t>.12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730" w:rsidRPr="007D7415" w:rsidRDefault="007E5730" w:rsidP="005462E8"/>
        </w:tc>
      </w:tr>
      <w:tr w:rsidR="007E5730" w:rsidRPr="007D7415" w:rsidTr="001721C8">
        <w:trPr>
          <w:trHeight w:val="33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730" w:rsidRDefault="007E5730" w:rsidP="005462E8">
            <w:r>
              <w:lastRenderedPageBreak/>
              <w:t>56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730" w:rsidRDefault="007E5730" w:rsidP="00F03768">
            <w:pPr>
              <w:snapToGrid w:val="0"/>
              <w:rPr>
                <w:lang w:val="en-US"/>
              </w:rPr>
            </w:pPr>
            <w:proofErr w:type="spellStart"/>
            <w:r>
              <w:t>Работастекстом</w:t>
            </w:r>
            <w:proofErr w:type="spellEnd"/>
            <w:r>
              <w:rPr>
                <w:lang w:val="en-US"/>
              </w:rPr>
              <w:t xml:space="preserve"> «The Puppy Who Wanted a Boy”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730" w:rsidRPr="007D7415" w:rsidRDefault="007E5730" w:rsidP="005462E8">
            <w:r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730" w:rsidRPr="007D7415" w:rsidRDefault="007E5730" w:rsidP="005462E8">
            <w:pPr>
              <w:shd w:val="clear" w:color="auto" w:fill="FFFFFF"/>
              <w:spacing w:line="278" w:lineRule="exact"/>
              <w:ind w:left="10" w:right="1238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730" w:rsidRPr="007D7415" w:rsidRDefault="007E5730" w:rsidP="005462E8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730" w:rsidRPr="007D7415" w:rsidRDefault="007E5730" w:rsidP="005462E8"/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730" w:rsidRDefault="007E5730" w:rsidP="007E5730">
            <w:pPr>
              <w:snapToGrid w:val="0"/>
              <w:rPr>
                <w:rFonts w:eastAsia="TimesNewRomanPSMT"/>
              </w:rPr>
            </w:pPr>
            <w:r>
              <w:rPr>
                <w:rFonts w:eastAsia="TimesNewRomanPSMT"/>
              </w:rPr>
              <w:t xml:space="preserve">Читать с пониманием основного содержания </w:t>
            </w:r>
            <w:proofErr w:type="spellStart"/>
            <w:r>
              <w:rPr>
                <w:rFonts w:eastAsia="TimesNewRomanPSMT"/>
              </w:rPr>
              <w:t>аутентич</w:t>
            </w:r>
            <w:proofErr w:type="spellEnd"/>
            <w:r>
              <w:rPr>
                <w:rFonts w:eastAsia="TimesNewRomanPSMT"/>
              </w:rPr>
              <w:t>-</w:t>
            </w:r>
          </w:p>
          <w:p w:rsidR="007E5730" w:rsidRDefault="007E5730" w:rsidP="007E5730">
            <w:pPr>
              <w:autoSpaceDE w:val="0"/>
              <w:rPr>
                <w:rFonts w:eastAsia="TimesNewRomanPSMT"/>
              </w:rPr>
            </w:pPr>
            <w:proofErr w:type="spellStart"/>
            <w:r>
              <w:rPr>
                <w:rFonts w:eastAsia="TimesNewRomanPSMT"/>
              </w:rPr>
              <w:t>ный</w:t>
            </w:r>
            <w:proofErr w:type="spellEnd"/>
            <w:r>
              <w:rPr>
                <w:rFonts w:eastAsia="TimesNewRomanPSMT"/>
              </w:rPr>
              <w:t xml:space="preserve"> рассказ:</w:t>
            </w:r>
          </w:p>
          <w:p w:rsidR="007E5730" w:rsidRDefault="007E5730" w:rsidP="007E5730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 xml:space="preserve">– устанавливать последовательность </w:t>
            </w:r>
            <w:proofErr w:type="spellStart"/>
            <w:r>
              <w:rPr>
                <w:rFonts w:eastAsia="TimesNewRomanPSMT"/>
              </w:rPr>
              <w:t>основныхсобы</w:t>
            </w:r>
            <w:proofErr w:type="spellEnd"/>
            <w:r>
              <w:rPr>
                <w:rFonts w:eastAsia="TimesNewRomanPSMT"/>
              </w:rPr>
              <w:t>-</w:t>
            </w:r>
          </w:p>
          <w:p w:rsidR="007E5730" w:rsidRDefault="007E5730" w:rsidP="007E5730">
            <w:pPr>
              <w:autoSpaceDE w:val="0"/>
              <w:rPr>
                <w:rFonts w:eastAsia="TimesNewRomanPSMT"/>
              </w:rPr>
            </w:pPr>
            <w:proofErr w:type="spellStart"/>
            <w:r>
              <w:rPr>
                <w:rFonts w:eastAsia="TimesNewRomanPSMT"/>
              </w:rPr>
              <w:t>тий</w:t>
            </w:r>
            <w:proofErr w:type="spellEnd"/>
            <w:r>
              <w:rPr>
                <w:rFonts w:eastAsia="TimesNewRomanPSMT"/>
              </w:rPr>
              <w:t>, находить запрашиваемую информацию;</w:t>
            </w:r>
          </w:p>
          <w:p w:rsidR="007E5730" w:rsidRDefault="007E5730" w:rsidP="007E5730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– передавать основное содержание прочитанного</w:t>
            </w:r>
          </w:p>
          <w:p w:rsidR="007E5730" w:rsidRDefault="007E5730" w:rsidP="007E5730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 xml:space="preserve">с опорой на текст, выражая свое отношение к </w:t>
            </w:r>
            <w:proofErr w:type="spellStart"/>
            <w:r>
              <w:rPr>
                <w:rFonts w:eastAsia="TimesNewRomanPSMT"/>
              </w:rPr>
              <w:t>происхо</w:t>
            </w:r>
            <w:proofErr w:type="spellEnd"/>
            <w:r>
              <w:rPr>
                <w:rFonts w:eastAsia="TimesNewRomanPSMT"/>
              </w:rPr>
              <w:t>-</w:t>
            </w:r>
          </w:p>
          <w:p w:rsidR="007E5730" w:rsidRDefault="007E5730" w:rsidP="007E5730">
            <w:pPr>
              <w:autoSpaceDE w:val="0"/>
              <w:rPr>
                <w:rFonts w:eastAsia="TimesNewRomanPSMT"/>
              </w:rPr>
            </w:pPr>
            <w:proofErr w:type="spellStart"/>
            <w:r>
              <w:rPr>
                <w:rFonts w:eastAsia="TimesNewRomanPSMT"/>
              </w:rPr>
              <w:t>дящему</w:t>
            </w:r>
            <w:proofErr w:type="spellEnd"/>
            <w:r>
              <w:rPr>
                <w:rFonts w:eastAsia="TimesNewRomanPSMT"/>
              </w:rPr>
              <w:t>;</w:t>
            </w:r>
          </w:p>
          <w:p w:rsidR="007E5730" w:rsidRDefault="007E5730" w:rsidP="007E5730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– игнорировать незнакомые слова, не мешающие</w:t>
            </w:r>
          </w:p>
          <w:p w:rsidR="007E5730" w:rsidRDefault="007E5730" w:rsidP="007E5730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пониманию основного содержание текста.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730" w:rsidRPr="007D7415" w:rsidRDefault="007E5730" w:rsidP="007E5730">
            <w:r>
              <w:t>8.12-12</w:t>
            </w:r>
            <w:r w:rsidRPr="007D7415">
              <w:t>.12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730" w:rsidRPr="007D7415" w:rsidRDefault="007E5730" w:rsidP="005462E8"/>
        </w:tc>
      </w:tr>
      <w:tr w:rsidR="00F145AF" w:rsidRPr="007D7415" w:rsidTr="001721C8">
        <w:trPr>
          <w:trHeight w:val="3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AF" w:rsidRPr="007D7415" w:rsidRDefault="00F145AF" w:rsidP="005462E8">
            <w:r>
              <w:t>57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AF" w:rsidRDefault="00F145AF" w:rsidP="00F03768">
            <w:pPr>
              <w:snapToGrid w:val="0"/>
              <w:rPr>
                <w:lang w:val="en-US"/>
              </w:rPr>
            </w:pPr>
            <w:proofErr w:type="spellStart"/>
            <w:r>
              <w:t>Работастекстом</w:t>
            </w:r>
            <w:proofErr w:type="spellEnd"/>
            <w:r>
              <w:rPr>
                <w:lang w:val="en-US"/>
              </w:rPr>
              <w:t xml:space="preserve"> «The Puppy Who Wanted a Boy”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AF" w:rsidRPr="007D7415" w:rsidRDefault="00F145AF" w:rsidP="005462E8">
            <w:r w:rsidRPr="007D7415"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AF" w:rsidRPr="007D7415" w:rsidRDefault="00F145AF" w:rsidP="005462E8">
            <w:pPr>
              <w:shd w:val="clear" w:color="auto" w:fill="FFFFFF"/>
              <w:ind w:left="5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AF" w:rsidRPr="007D7415" w:rsidRDefault="00F145AF" w:rsidP="005462E8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AF" w:rsidRPr="007D7415" w:rsidRDefault="00F145AF" w:rsidP="005462E8"/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AF" w:rsidRDefault="00F145AF" w:rsidP="007E5730">
            <w:pPr>
              <w:snapToGrid w:val="0"/>
              <w:rPr>
                <w:rFonts w:eastAsia="TimesNewRomanPSMT"/>
              </w:rPr>
            </w:pPr>
            <w:r>
              <w:rPr>
                <w:rFonts w:eastAsia="TimesNewRomanPSMT"/>
              </w:rPr>
              <w:t xml:space="preserve">Читать с пониманием основного содержания </w:t>
            </w:r>
            <w:proofErr w:type="spellStart"/>
            <w:r>
              <w:rPr>
                <w:rFonts w:eastAsia="TimesNewRomanPSMT"/>
              </w:rPr>
              <w:t>аутентич</w:t>
            </w:r>
            <w:proofErr w:type="spellEnd"/>
            <w:r>
              <w:rPr>
                <w:rFonts w:eastAsia="TimesNewRomanPSMT"/>
              </w:rPr>
              <w:t>-</w:t>
            </w:r>
          </w:p>
          <w:p w:rsidR="00F145AF" w:rsidRDefault="00F145AF" w:rsidP="007E5730">
            <w:pPr>
              <w:autoSpaceDE w:val="0"/>
              <w:rPr>
                <w:rFonts w:eastAsia="TimesNewRomanPSMT"/>
              </w:rPr>
            </w:pPr>
            <w:proofErr w:type="spellStart"/>
            <w:r>
              <w:rPr>
                <w:rFonts w:eastAsia="TimesNewRomanPSMT"/>
              </w:rPr>
              <w:t>ный</w:t>
            </w:r>
            <w:proofErr w:type="spellEnd"/>
            <w:r>
              <w:rPr>
                <w:rFonts w:eastAsia="TimesNewRomanPSMT"/>
              </w:rPr>
              <w:t xml:space="preserve"> рассказ:</w:t>
            </w:r>
          </w:p>
          <w:p w:rsidR="00F145AF" w:rsidRDefault="00F145AF" w:rsidP="007E5730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 xml:space="preserve">– устанавливать последовательность </w:t>
            </w:r>
            <w:proofErr w:type="spellStart"/>
            <w:r>
              <w:rPr>
                <w:rFonts w:eastAsia="TimesNewRomanPSMT"/>
              </w:rPr>
              <w:t>основныхсобы</w:t>
            </w:r>
            <w:proofErr w:type="spellEnd"/>
            <w:r>
              <w:rPr>
                <w:rFonts w:eastAsia="TimesNewRomanPSMT"/>
              </w:rPr>
              <w:t>-</w:t>
            </w:r>
          </w:p>
          <w:p w:rsidR="00F145AF" w:rsidRDefault="00F145AF" w:rsidP="007E5730">
            <w:pPr>
              <w:autoSpaceDE w:val="0"/>
              <w:rPr>
                <w:rFonts w:eastAsia="TimesNewRomanPSMT"/>
              </w:rPr>
            </w:pPr>
            <w:proofErr w:type="spellStart"/>
            <w:r>
              <w:rPr>
                <w:rFonts w:eastAsia="TimesNewRomanPSMT"/>
              </w:rPr>
              <w:t>тий</w:t>
            </w:r>
            <w:proofErr w:type="spellEnd"/>
            <w:r>
              <w:rPr>
                <w:rFonts w:eastAsia="TimesNewRomanPSMT"/>
              </w:rPr>
              <w:t>, находить запрашиваемую информацию;</w:t>
            </w:r>
          </w:p>
          <w:p w:rsidR="00F145AF" w:rsidRDefault="00F145AF" w:rsidP="007E5730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– передавать основное содержание прочитанного</w:t>
            </w:r>
          </w:p>
          <w:p w:rsidR="00F145AF" w:rsidRDefault="00F145AF" w:rsidP="007E5730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 xml:space="preserve">с опорой на текст, выражая </w:t>
            </w:r>
            <w:r>
              <w:rPr>
                <w:rFonts w:eastAsia="TimesNewRomanPSMT"/>
              </w:rPr>
              <w:lastRenderedPageBreak/>
              <w:t xml:space="preserve">свое отношение к </w:t>
            </w:r>
            <w:proofErr w:type="spellStart"/>
            <w:r>
              <w:rPr>
                <w:rFonts w:eastAsia="TimesNewRomanPSMT"/>
              </w:rPr>
              <w:t>происхо</w:t>
            </w:r>
            <w:proofErr w:type="spellEnd"/>
            <w:r>
              <w:rPr>
                <w:rFonts w:eastAsia="TimesNewRomanPSMT"/>
              </w:rPr>
              <w:t>-</w:t>
            </w:r>
          </w:p>
          <w:p w:rsidR="00F145AF" w:rsidRDefault="00F145AF" w:rsidP="007E5730">
            <w:pPr>
              <w:autoSpaceDE w:val="0"/>
              <w:rPr>
                <w:rFonts w:eastAsia="TimesNewRomanPSMT"/>
              </w:rPr>
            </w:pPr>
            <w:proofErr w:type="spellStart"/>
            <w:r>
              <w:rPr>
                <w:rFonts w:eastAsia="TimesNewRomanPSMT"/>
              </w:rPr>
              <w:t>дящему</w:t>
            </w:r>
            <w:proofErr w:type="spellEnd"/>
            <w:r>
              <w:rPr>
                <w:rFonts w:eastAsia="TimesNewRomanPSMT"/>
              </w:rPr>
              <w:t>;</w:t>
            </w:r>
          </w:p>
          <w:p w:rsidR="00F145AF" w:rsidRDefault="00F145AF" w:rsidP="007E5730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– игнорировать незнакомые слова, не мешающие</w:t>
            </w:r>
          </w:p>
          <w:p w:rsidR="00F145AF" w:rsidRDefault="00F145AF" w:rsidP="007E5730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пониманию основного содержание текста.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AF" w:rsidRPr="007D7415" w:rsidRDefault="007E5730" w:rsidP="005462E8">
            <w:r>
              <w:lastRenderedPageBreak/>
              <w:t>15.12-19</w:t>
            </w:r>
            <w:r w:rsidR="00F145AF" w:rsidRPr="007D7415">
              <w:t>.12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AF" w:rsidRPr="007D7415" w:rsidRDefault="00F145AF" w:rsidP="005462E8"/>
        </w:tc>
      </w:tr>
      <w:tr w:rsidR="007E5730" w:rsidRPr="007D7415" w:rsidTr="001721C8">
        <w:trPr>
          <w:trHeight w:val="3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730" w:rsidRPr="007D7415" w:rsidRDefault="007E5730" w:rsidP="005462E8">
            <w:r>
              <w:lastRenderedPageBreak/>
              <w:t>58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730" w:rsidRDefault="007E5730" w:rsidP="00F03768">
            <w:pPr>
              <w:snapToGrid w:val="0"/>
            </w:pPr>
            <w:r>
              <w:t xml:space="preserve">Проверочная работа. Проверка коммуникативных умений учащихся в </w:t>
            </w:r>
            <w:proofErr w:type="spellStart"/>
            <w:r>
              <w:t>аудировании</w:t>
            </w:r>
            <w:proofErr w:type="spellEnd"/>
            <w:r>
              <w:t>, чтении и письме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730" w:rsidRPr="007D7415" w:rsidRDefault="007E5730" w:rsidP="005462E8">
            <w:r w:rsidRPr="007D7415"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730" w:rsidRPr="007D7415" w:rsidRDefault="007E5730" w:rsidP="00F03768">
            <w:pPr>
              <w:shd w:val="clear" w:color="auto" w:fill="FFFFFF"/>
            </w:pPr>
            <w:r w:rsidRPr="0007126A">
              <w:t xml:space="preserve">Проверка коммуникативных умений учащихся в </w:t>
            </w:r>
            <w:proofErr w:type="spellStart"/>
            <w:r w:rsidRPr="0007126A">
              <w:t>аудировании</w:t>
            </w:r>
            <w:proofErr w:type="spellEnd"/>
            <w:r w:rsidRPr="0007126A">
              <w:t>, чтении, письме и говорении.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730" w:rsidRPr="007D7415" w:rsidRDefault="007E5730" w:rsidP="005462E8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730" w:rsidRPr="007D7415" w:rsidRDefault="007E5730" w:rsidP="005462E8"/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730" w:rsidRDefault="007E5730" w:rsidP="007E5730">
            <w:pPr>
              <w:snapToGrid w:val="0"/>
              <w:rPr>
                <w:rFonts w:eastAsia="TimesNewRomanPSMT"/>
              </w:rPr>
            </w:pPr>
            <w:r>
              <w:rPr>
                <w:rFonts w:eastAsia="TimesNewRomanPSMT"/>
              </w:rPr>
              <w:t xml:space="preserve">Читать с пониманием основного содержания </w:t>
            </w:r>
            <w:proofErr w:type="spellStart"/>
            <w:r>
              <w:rPr>
                <w:rFonts w:eastAsia="TimesNewRomanPSMT"/>
              </w:rPr>
              <w:t>аутентич</w:t>
            </w:r>
            <w:proofErr w:type="spellEnd"/>
            <w:r>
              <w:rPr>
                <w:rFonts w:eastAsia="TimesNewRomanPSMT"/>
              </w:rPr>
              <w:t>-</w:t>
            </w:r>
          </w:p>
          <w:p w:rsidR="007E5730" w:rsidRDefault="007E5730" w:rsidP="007E5730">
            <w:pPr>
              <w:autoSpaceDE w:val="0"/>
              <w:rPr>
                <w:rFonts w:eastAsia="TimesNewRomanPSMT"/>
              </w:rPr>
            </w:pPr>
            <w:proofErr w:type="spellStart"/>
            <w:r>
              <w:rPr>
                <w:rFonts w:eastAsia="TimesNewRomanPSMT"/>
              </w:rPr>
              <w:t>ный</w:t>
            </w:r>
            <w:proofErr w:type="spellEnd"/>
            <w:r>
              <w:rPr>
                <w:rFonts w:eastAsia="TimesNewRomanPSMT"/>
              </w:rPr>
              <w:t xml:space="preserve"> рассказ:</w:t>
            </w:r>
          </w:p>
          <w:p w:rsidR="007E5730" w:rsidRDefault="007E5730" w:rsidP="007E5730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 xml:space="preserve">– устанавливать последовательность </w:t>
            </w:r>
            <w:proofErr w:type="spellStart"/>
            <w:r>
              <w:rPr>
                <w:rFonts w:eastAsia="TimesNewRomanPSMT"/>
              </w:rPr>
              <w:t>основныхсобы</w:t>
            </w:r>
            <w:proofErr w:type="spellEnd"/>
            <w:r>
              <w:rPr>
                <w:rFonts w:eastAsia="TimesNewRomanPSMT"/>
              </w:rPr>
              <w:t>-</w:t>
            </w:r>
          </w:p>
          <w:p w:rsidR="007E5730" w:rsidRDefault="007E5730" w:rsidP="007E5730">
            <w:pPr>
              <w:autoSpaceDE w:val="0"/>
              <w:rPr>
                <w:rFonts w:eastAsia="TimesNewRomanPSMT"/>
              </w:rPr>
            </w:pPr>
            <w:proofErr w:type="spellStart"/>
            <w:r>
              <w:rPr>
                <w:rFonts w:eastAsia="TimesNewRomanPSMT"/>
              </w:rPr>
              <w:t>тий</w:t>
            </w:r>
            <w:proofErr w:type="spellEnd"/>
            <w:r>
              <w:rPr>
                <w:rFonts w:eastAsia="TimesNewRomanPSMT"/>
              </w:rPr>
              <w:t>, находить запрашиваемую информацию;</w:t>
            </w:r>
          </w:p>
          <w:p w:rsidR="007E5730" w:rsidRDefault="007E5730" w:rsidP="007E5730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– передавать основное содержание прочитанного</w:t>
            </w:r>
          </w:p>
          <w:p w:rsidR="007E5730" w:rsidRDefault="007E5730" w:rsidP="007E5730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 xml:space="preserve">с опорой на текст, выражая свое отношение к </w:t>
            </w:r>
            <w:proofErr w:type="spellStart"/>
            <w:r>
              <w:rPr>
                <w:rFonts w:eastAsia="TimesNewRomanPSMT"/>
              </w:rPr>
              <w:t>происхо</w:t>
            </w:r>
            <w:proofErr w:type="spellEnd"/>
            <w:r>
              <w:rPr>
                <w:rFonts w:eastAsia="TimesNewRomanPSMT"/>
              </w:rPr>
              <w:t>-</w:t>
            </w:r>
          </w:p>
          <w:p w:rsidR="007E5730" w:rsidRDefault="007E5730" w:rsidP="007E5730">
            <w:pPr>
              <w:autoSpaceDE w:val="0"/>
              <w:rPr>
                <w:rFonts w:eastAsia="TimesNewRomanPSMT"/>
              </w:rPr>
            </w:pPr>
            <w:proofErr w:type="spellStart"/>
            <w:r>
              <w:rPr>
                <w:rFonts w:eastAsia="TimesNewRomanPSMT"/>
              </w:rPr>
              <w:t>дящему</w:t>
            </w:r>
            <w:proofErr w:type="spellEnd"/>
            <w:r>
              <w:rPr>
                <w:rFonts w:eastAsia="TimesNewRomanPSMT"/>
              </w:rPr>
              <w:t>; игнорировать незнакомые слова, не мешающие пониманию основного содержание текста.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730" w:rsidRPr="007D7415" w:rsidRDefault="007E5730" w:rsidP="007E5730">
            <w:r>
              <w:t>15.12-19</w:t>
            </w:r>
            <w:r w:rsidRPr="007D7415">
              <w:t>.12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730" w:rsidRPr="007D7415" w:rsidRDefault="007E5730" w:rsidP="005462E8"/>
        </w:tc>
      </w:tr>
      <w:tr w:rsidR="007E5730" w:rsidRPr="007D7415" w:rsidTr="001721C8">
        <w:trPr>
          <w:trHeight w:val="3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730" w:rsidRDefault="007E5730" w:rsidP="005462E8">
            <w:r>
              <w:t>59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730" w:rsidRDefault="007E5730" w:rsidP="00F03768">
            <w:pPr>
              <w:snapToGrid w:val="0"/>
            </w:pPr>
            <w:r>
              <w:t xml:space="preserve">Проверочная работа. Проверка коммуникативных умений учащихся в </w:t>
            </w:r>
            <w:proofErr w:type="spellStart"/>
            <w:r>
              <w:t>аудировании</w:t>
            </w:r>
            <w:proofErr w:type="spellEnd"/>
            <w:r>
              <w:t>, чтении и письме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730" w:rsidRPr="007D7415" w:rsidRDefault="007E5730" w:rsidP="005462E8">
            <w:r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730" w:rsidRPr="007D7415" w:rsidRDefault="007E5730" w:rsidP="00F03768">
            <w:pPr>
              <w:shd w:val="clear" w:color="auto" w:fill="FFFFFF"/>
            </w:pPr>
            <w:r w:rsidRPr="0007126A">
              <w:t xml:space="preserve">Проверка коммуникативных умений учащихся в </w:t>
            </w:r>
            <w:proofErr w:type="spellStart"/>
            <w:r w:rsidRPr="0007126A">
              <w:t>аудировании</w:t>
            </w:r>
            <w:proofErr w:type="spellEnd"/>
            <w:r w:rsidRPr="0007126A">
              <w:t>, чтении, письме и говорении.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730" w:rsidRPr="007D7415" w:rsidRDefault="007E5730" w:rsidP="005462E8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730" w:rsidRPr="007D7415" w:rsidRDefault="007E5730" w:rsidP="005462E8"/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730" w:rsidRPr="007D7415" w:rsidRDefault="007E5730" w:rsidP="005462E8">
            <w:pPr>
              <w:shd w:val="clear" w:color="auto" w:fill="FFFFFF"/>
              <w:spacing w:line="278" w:lineRule="exact"/>
              <w:ind w:right="331"/>
              <w:rPr>
                <w:spacing w:val="-1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730" w:rsidRPr="007D7415" w:rsidRDefault="007E5730" w:rsidP="007E5730">
            <w:r>
              <w:t>15.12-19</w:t>
            </w:r>
            <w:r w:rsidRPr="007D7415">
              <w:t>.12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730" w:rsidRPr="007D7415" w:rsidRDefault="007E5730" w:rsidP="005462E8"/>
        </w:tc>
      </w:tr>
      <w:tr w:rsidR="007E5730" w:rsidRPr="007D7415" w:rsidTr="001721C8">
        <w:trPr>
          <w:trHeight w:val="3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730" w:rsidRPr="007D7415" w:rsidRDefault="007E5730" w:rsidP="005462E8">
            <w:r>
              <w:t>60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730" w:rsidRPr="007D7415" w:rsidRDefault="007E5730" w:rsidP="005462E8">
            <w:pPr>
              <w:shd w:val="clear" w:color="auto" w:fill="FFFFFF"/>
            </w:pPr>
            <w:r>
              <w:t>Анализ контрольной работы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730" w:rsidRPr="007D7415" w:rsidRDefault="007E5730" w:rsidP="005462E8">
            <w:r w:rsidRPr="007D7415"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730" w:rsidRPr="007D7415" w:rsidRDefault="007E5730" w:rsidP="005462E8">
            <w:pPr>
              <w:shd w:val="clear" w:color="auto" w:fill="FFFFFF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730" w:rsidRPr="007D7415" w:rsidRDefault="007E5730" w:rsidP="005462E8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730" w:rsidRPr="007D7415" w:rsidRDefault="007E5730" w:rsidP="005462E8"/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730" w:rsidRPr="007D7415" w:rsidRDefault="007E5730" w:rsidP="005462E8">
            <w:pPr>
              <w:shd w:val="clear" w:color="auto" w:fill="FFFFFF"/>
              <w:spacing w:line="278" w:lineRule="exact"/>
              <w:ind w:right="24"/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730" w:rsidRPr="007D7415" w:rsidRDefault="007E5730" w:rsidP="007E5730">
            <w:r>
              <w:t>15.12-</w:t>
            </w:r>
            <w:r>
              <w:lastRenderedPageBreak/>
              <w:t>19</w:t>
            </w:r>
            <w:r w:rsidRPr="007D7415">
              <w:t>.12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730" w:rsidRPr="007D7415" w:rsidRDefault="007E5730" w:rsidP="005462E8"/>
        </w:tc>
      </w:tr>
      <w:tr w:rsidR="00F145AF" w:rsidRPr="007D7415" w:rsidTr="001721C8">
        <w:trPr>
          <w:trHeight w:val="3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AF" w:rsidRPr="007D7415" w:rsidRDefault="00F145AF" w:rsidP="005462E8">
            <w:r>
              <w:lastRenderedPageBreak/>
              <w:t>61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AF" w:rsidRDefault="00F145AF" w:rsidP="00F03768">
            <w:pPr>
              <w:snapToGrid w:val="0"/>
            </w:pPr>
            <w:r>
              <w:t>Работа над проектом «Празднование Нового года»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AF" w:rsidRPr="007D7415" w:rsidRDefault="00F145AF" w:rsidP="005462E8">
            <w:r w:rsidRPr="007D7415"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AF" w:rsidRPr="007D7415" w:rsidRDefault="00F145AF" w:rsidP="005462E8">
            <w:pPr>
              <w:shd w:val="clear" w:color="auto" w:fill="FFFFFF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AF" w:rsidRPr="007D7415" w:rsidRDefault="00F145AF" w:rsidP="005462E8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AF" w:rsidRPr="007D7415" w:rsidRDefault="00F145AF" w:rsidP="005462E8"/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AF" w:rsidRPr="007D7415" w:rsidRDefault="00F145AF" w:rsidP="005462E8">
            <w:pPr>
              <w:shd w:val="clear" w:color="auto" w:fill="FFFFFF"/>
              <w:spacing w:line="274" w:lineRule="exact"/>
              <w:ind w:right="331"/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AF" w:rsidRPr="007D7415" w:rsidRDefault="007E5730" w:rsidP="005462E8">
            <w:r>
              <w:t>22.12-26</w:t>
            </w:r>
            <w:r w:rsidR="00F145AF" w:rsidRPr="007D7415">
              <w:t>.12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5AF" w:rsidRPr="007D7415" w:rsidRDefault="00F145AF" w:rsidP="005462E8"/>
        </w:tc>
      </w:tr>
      <w:tr w:rsidR="007E5730" w:rsidRPr="007D7415" w:rsidTr="001721C8">
        <w:trPr>
          <w:trHeight w:val="3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730" w:rsidRPr="007D7415" w:rsidRDefault="007E5730" w:rsidP="005462E8">
            <w:r>
              <w:t>62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730" w:rsidRDefault="007E5730" w:rsidP="00F03768">
            <w:pPr>
              <w:snapToGrid w:val="0"/>
            </w:pPr>
            <w:r>
              <w:t>Работа над проектом «Празднование Нового года»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730" w:rsidRPr="007D7415" w:rsidRDefault="007E5730" w:rsidP="005462E8">
            <w:r w:rsidRPr="007D7415"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730" w:rsidRPr="007D7415" w:rsidRDefault="007E5730" w:rsidP="005462E8">
            <w:pPr>
              <w:shd w:val="clear" w:color="auto" w:fill="FFFFFF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730" w:rsidRPr="007D7415" w:rsidRDefault="007E5730" w:rsidP="005462E8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730" w:rsidRPr="007D7415" w:rsidRDefault="007E5730" w:rsidP="005462E8"/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730" w:rsidRPr="007D7415" w:rsidRDefault="007E5730" w:rsidP="005462E8">
            <w:pPr>
              <w:shd w:val="clear" w:color="auto" w:fill="FFFFFF"/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730" w:rsidRPr="007D7415" w:rsidRDefault="007E5730" w:rsidP="007E5730">
            <w:r>
              <w:t>22.12-26</w:t>
            </w:r>
            <w:r w:rsidRPr="007D7415">
              <w:t>.12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730" w:rsidRPr="007D7415" w:rsidRDefault="007E5730" w:rsidP="005462E8"/>
        </w:tc>
      </w:tr>
      <w:tr w:rsidR="007E5730" w:rsidRPr="007D7415" w:rsidTr="001721C8">
        <w:trPr>
          <w:trHeight w:val="3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730" w:rsidRPr="007D7415" w:rsidRDefault="007E5730" w:rsidP="005462E8">
            <w:r>
              <w:t>63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730" w:rsidRPr="007D7415" w:rsidRDefault="007E5730" w:rsidP="00F03768">
            <w:pPr>
              <w:shd w:val="clear" w:color="auto" w:fill="FFFFFF"/>
              <w:spacing w:line="278" w:lineRule="exact"/>
              <w:ind w:left="14" w:right="418"/>
            </w:pPr>
            <w:r>
              <w:t>Выполнение тестов в формате ГИА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730" w:rsidRPr="007D7415" w:rsidRDefault="007E5730" w:rsidP="005462E8">
            <w:r w:rsidRPr="007D7415"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730" w:rsidRPr="007D7415" w:rsidRDefault="007E5730" w:rsidP="00F03768">
            <w:pPr>
              <w:shd w:val="clear" w:color="auto" w:fill="FFFFFF"/>
            </w:pPr>
            <w:r w:rsidRPr="0007126A">
              <w:t xml:space="preserve">Проверка коммуникативных умений учащихся в </w:t>
            </w:r>
            <w:proofErr w:type="spellStart"/>
            <w:r w:rsidRPr="0007126A">
              <w:t>аудировании</w:t>
            </w:r>
            <w:proofErr w:type="spellEnd"/>
            <w:r w:rsidRPr="0007126A">
              <w:t>, чтении, письме и говорении.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730" w:rsidRPr="007D7415" w:rsidRDefault="007E5730" w:rsidP="005462E8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730" w:rsidRPr="007D7415" w:rsidRDefault="007E5730" w:rsidP="005462E8"/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730" w:rsidRPr="007D7415" w:rsidRDefault="007E5730" w:rsidP="005462E8">
            <w:pPr>
              <w:shd w:val="clear" w:color="auto" w:fill="FFFFFF"/>
              <w:spacing w:line="278" w:lineRule="exact"/>
              <w:ind w:right="730" w:firstLine="10"/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730" w:rsidRPr="007D7415" w:rsidRDefault="007E5730" w:rsidP="007E5730">
            <w:r>
              <w:t>22.12-26</w:t>
            </w:r>
            <w:r w:rsidRPr="007D7415">
              <w:t>.12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730" w:rsidRPr="007D7415" w:rsidRDefault="007E5730" w:rsidP="005462E8"/>
        </w:tc>
      </w:tr>
      <w:tr w:rsidR="007E5730" w:rsidRPr="007D7415" w:rsidTr="001721C8">
        <w:trPr>
          <w:trHeight w:val="3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730" w:rsidRDefault="007E5730" w:rsidP="005462E8">
            <w:r>
              <w:t>64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730" w:rsidRPr="007D7415" w:rsidRDefault="007E5730" w:rsidP="00F03768">
            <w:pPr>
              <w:shd w:val="clear" w:color="auto" w:fill="FFFFFF"/>
              <w:spacing w:line="278" w:lineRule="exact"/>
              <w:ind w:left="14" w:right="418"/>
            </w:pPr>
            <w:r>
              <w:t>Выполнение тестов в формате ГИА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730" w:rsidRPr="007D7415" w:rsidRDefault="007E5730" w:rsidP="005462E8">
            <w:r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730" w:rsidRPr="007D7415" w:rsidRDefault="007E5730" w:rsidP="00F03768">
            <w:pPr>
              <w:shd w:val="clear" w:color="auto" w:fill="FFFFFF"/>
            </w:pPr>
            <w:r w:rsidRPr="0007126A">
              <w:t xml:space="preserve">Проверка коммуникативных умений учащихся в </w:t>
            </w:r>
            <w:proofErr w:type="spellStart"/>
            <w:r w:rsidRPr="0007126A">
              <w:t>аудировании</w:t>
            </w:r>
            <w:proofErr w:type="spellEnd"/>
            <w:r w:rsidRPr="0007126A">
              <w:t>, чтении, письме и говорении.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730" w:rsidRPr="007D7415" w:rsidRDefault="007E5730" w:rsidP="005462E8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730" w:rsidRPr="007D7415" w:rsidRDefault="007E5730" w:rsidP="005462E8"/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730" w:rsidRPr="007D7415" w:rsidRDefault="007E5730" w:rsidP="005462E8">
            <w:pPr>
              <w:shd w:val="clear" w:color="auto" w:fill="FFFFFF"/>
              <w:spacing w:line="278" w:lineRule="exact"/>
              <w:ind w:right="730" w:firstLine="10"/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730" w:rsidRPr="007D7415" w:rsidRDefault="007E5730" w:rsidP="007E5730">
            <w:r>
              <w:t>22.12-26</w:t>
            </w:r>
            <w:r w:rsidRPr="007D7415">
              <w:t>.12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730" w:rsidRPr="007D7415" w:rsidRDefault="007E5730" w:rsidP="005462E8"/>
        </w:tc>
      </w:tr>
      <w:tr w:rsidR="000121C0" w:rsidRPr="007D7415" w:rsidTr="001721C8">
        <w:trPr>
          <w:trHeight w:val="3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1C0" w:rsidRDefault="000121C0" w:rsidP="005462E8">
            <w:r>
              <w:t>65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1C0" w:rsidRDefault="000121C0" w:rsidP="00F03768">
            <w:pPr>
              <w:shd w:val="clear" w:color="auto" w:fill="FFFFFF"/>
              <w:spacing w:line="278" w:lineRule="exact"/>
              <w:ind w:left="14" w:right="418"/>
            </w:pPr>
            <w:r>
              <w:t>Обобщающее повторение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1C0" w:rsidRDefault="000121C0" w:rsidP="005462E8">
            <w:r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1C0" w:rsidRPr="0007126A" w:rsidRDefault="000121C0" w:rsidP="00F03768">
            <w:pPr>
              <w:shd w:val="clear" w:color="auto" w:fill="FFFFFF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1C0" w:rsidRPr="007D7415" w:rsidRDefault="000121C0" w:rsidP="005462E8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1C0" w:rsidRPr="007D7415" w:rsidRDefault="000121C0" w:rsidP="005462E8"/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1C0" w:rsidRPr="007D7415" w:rsidRDefault="000121C0" w:rsidP="005462E8">
            <w:pPr>
              <w:shd w:val="clear" w:color="auto" w:fill="FFFFFF"/>
              <w:spacing w:line="278" w:lineRule="exact"/>
              <w:ind w:right="730" w:firstLine="10"/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1C0" w:rsidRPr="00341216" w:rsidRDefault="000121C0" w:rsidP="000121C0">
            <w:r>
              <w:t>29.</w:t>
            </w:r>
            <w:r w:rsidRPr="00341216">
              <w:t>1</w:t>
            </w:r>
            <w:r>
              <w:t>2-30.12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1C0" w:rsidRPr="007D7415" w:rsidRDefault="000121C0" w:rsidP="005462E8"/>
        </w:tc>
      </w:tr>
      <w:tr w:rsidR="000121C0" w:rsidRPr="007D7415" w:rsidTr="007E5730">
        <w:trPr>
          <w:trHeight w:val="3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1C0" w:rsidRPr="007D7415" w:rsidRDefault="000121C0" w:rsidP="005462E8">
            <w:r>
              <w:t>66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1C0" w:rsidRDefault="000121C0" w:rsidP="007E5730">
            <w:pPr>
              <w:snapToGrid w:val="0"/>
            </w:pPr>
            <w:r>
              <w:t>Достопримечательности Москвы. Части и столица Соединенного Королевства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1C0" w:rsidRPr="007D7415" w:rsidRDefault="000121C0" w:rsidP="005462E8">
            <w:r w:rsidRPr="007D7415">
              <w:t>1</w:t>
            </w:r>
          </w:p>
        </w:tc>
        <w:tc>
          <w:tcPr>
            <w:tcW w:w="43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21C0" w:rsidRDefault="000121C0" w:rsidP="00E30990">
            <w:pPr>
              <w:pStyle w:val="a8"/>
              <w:numPr>
                <w:ilvl w:val="0"/>
                <w:numId w:val="42"/>
              </w:numPr>
              <w:snapToGrid w:val="0"/>
            </w:pPr>
            <w:r>
              <w:t>восполнять реплики в диалоге, разыгрывать диалог (о визите в англоговорящую страну), соблюдая необходимую интонацию</w:t>
            </w:r>
          </w:p>
          <w:p w:rsidR="000121C0" w:rsidRDefault="000121C0" w:rsidP="00E30990">
            <w:pPr>
              <w:pStyle w:val="a8"/>
              <w:snapToGrid w:val="0"/>
            </w:pPr>
          </w:p>
          <w:p w:rsidR="000121C0" w:rsidRDefault="000121C0" w:rsidP="00E30990">
            <w:pPr>
              <w:pStyle w:val="a8"/>
              <w:numPr>
                <w:ilvl w:val="0"/>
                <w:numId w:val="42"/>
              </w:numPr>
            </w:pPr>
            <w:r>
              <w:t>рассказывать о частях Великобритании и ее столице, пользуясь картой и страноведческим справочником учебника</w:t>
            </w:r>
          </w:p>
          <w:p w:rsidR="000121C0" w:rsidRDefault="000121C0" w:rsidP="00E30990">
            <w:pPr>
              <w:pStyle w:val="a8"/>
            </w:pPr>
          </w:p>
          <w:p w:rsidR="000121C0" w:rsidRDefault="000121C0" w:rsidP="00E30990">
            <w:pPr>
              <w:pStyle w:val="a8"/>
            </w:pPr>
          </w:p>
          <w:p w:rsidR="000121C0" w:rsidRDefault="000121C0" w:rsidP="00E30990">
            <w:pPr>
              <w:pStyle w:val="a8"/>
              <w:numPr>
                <w:ilvl w:val="0"/>
                <w:numId w:val="42"/>
              </w:numPr>
            </w:pPr>
            <w:r>
              <w:t>описывать бытовые ситуации, пользуясь картинкой</w:t>
            </w:r>
          </w:p>
          <w:p w:rsidR="000121C0" w:rsidRDefault="000121C0" w:rsidP="00E30990">
            <w:pPr>
              <w:pStyle w:val="a8"/>
            </w:pPr>
          </w:p>
          <w:p w:rsidR="000121C0" w:rsidRDefault="000121C0" w:rsidP="00E30990">
            <w:pPr>
              <w:pStyle w:val="a8"/>
              <w:numPr>
                <w:ilvl w:val="0"/>
                <w:numId w:val="42"/>
              </w:numPr>
            </w:pPr>
            <w:r>
              <w:t xml:space="preserve">устно отвечать на вопросы к картинке, используя нужную </w:t>
            </w:r>
            <w:r>
              <w:lastRenderedPageBreak/>
              <w:t>грамматическую конструкцию</w:t>
            </w:r>
          </w:p>
          <w:p w:rsidR="000121C0" w:rsidRDefault="000121C0" w:rsidP="00E30990">
            <w:pPr>
              <w:pStyle w:val="a8"/>
            </w:pPr>
          </w:p>
          <w:p w:rsidR="000121C0" w:rsidRDefault="000121C0" w:rsidP="00E30990">
            <w:pPr>
              <w:pStyle w:val="a8"/>
            </w:pPr>
          </w:p>
          <w:p w:rsidR="000121C0" w:rsidRDefault="000121C0" w:rsidP="007E5730">
            <w:r>
              <w:t>5. высказаться на заданную тему (что делают туристы в новой для</w:t>
            </w:r>
          </w:p>
          <w:p w:rsidR="000121C0" w:rsidRDefault="000121C0" w:rsidP="007E5730">
            <w:r>
              <w:t>них стране) с опорой на ключевые слова</w:t>
            </w:r>
          </w:p>
          <w:p w:rsidR="000121C0" w:rsidRDefault="000121C0" w:rsidP="007E5730"/>
          <w:p w:rsidR="000121C0" w:rsidRDefault="000121C0" w:rsidP="007E5730"/>
          <w:p w:rsidR="000121C0" w:rsidRDefault="000121C0" w:rsidP="007E5730">
            <w:r>
              <w:t>6. рассказывать о достопримечательностях Лондона, не называя их (одноклассники догадываются по рассказу)</w:t>
            </w:r>
          </w:p>
          <w:p w:rsidR="000121C0" w:rsidRDefault="000121C0" w:rsidP="007E5730">
            <w:pPr>
              <w:pStyle w:val="ac"/>
              <w:snapToGrid w:val="0"/>
              <w:rPr>
                <w:rFonts w:eastAsia="NSimSu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1C0" w:rsidRPr="007D7415" w:rsidRDefault="000121C0" w:rsidP="005462E8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1C0" w:rsidRPr="007D7415" w:rsidRDefault="000121C0" w:rsidP="005462E8"/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1C0" w:rsidRDefault="000121C0" w:rsidP="007E5730">
            <w:pPr>
              <w:snapToGrid w:val="0"/>
              <w:rPr>
                <w:rFonts w:eastAsia="TimesNewRomanPSMT"/>
              </w:rPr>
            </w:pPr>
            <w:r>
              <w:rPr>
                <w:rFonts w:eastAsia="TimesNewRomanPSMT"/>
              </w:rPr>
              <w:t xml:space="preserve">1. Слушать тексты диалогического характера о </w:t>
            </w:r>
            <w:proofErr w:type="spellStart"/>
            <w:r>
              <w:rPr>
                <w:rFonts w:eastAsia="TimesNewRomanPSMT"/>
              </w:rPr>
              <w:t>досто</w:t>
            </w:r>
            <w:proofErr w:type="spellEnd"/>
            <w:r>
              <w:rPr>
                <w:rFonts w:eastAsia="TimesNewRomanPSMT"/>
              </w:rPr>
              <w:t>-</w:t>
            </w:r>
          </w:p>
          <w:p w:rsidR="000121C0" w:rsidRDefault="000121C0" w:rsidP="007E5730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примечательностях в Москве с основным пониманием;</w:t>
            </w:r>
          </w:p>
          <w:p w:rsidR="000121C0" w:rsidRDefault="000121C0" w:rsidP="007E5730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находить запрашиваемую информацию.</w:t>
            </w:r>
          </w:p>
          <w:p w:rsidR="000121C0" w:rsidRDefault="000121C0" w:rsidP="007E5730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2. Составлять собственные диалоги с целью решения</w:t>
            </w:r>
          </w:p>
          <w:p w:rsidR="000121C0" w:rsidRDefault="000121C0" w:rsidP="007E5730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 xml:space="preserve">поставленной коммуникативной задачи (какие </w:t>
            </w:r>
            <w:proofErr w:type="spellStart"/>
            <w:r>
              <w:rPr>
                <w:rFonts w:eastAsia="TimesNewRomanPSMT"/>
              </w:rPr>
              <w:t>досто</w:t>
            </w:r>
            <w:proofErr w:type="spellEnd"/>
            <w:r>
              <w:rPr>
                <w:rFonts w:eastAsia="TimesNewRomanPSMT"/>
              </w:rPr>
              <w:t>-</w:t>
            </w:r>
          </w:p>
          <w:p w:rsidR="000121C0" w:rsidRDefault="000121C0" w:rsidP="007E5730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примечательности хотелось бы посетить в Москве /</w:t>
            </w:r>
          </w:p>
          <w:p w:rsidR="000121C0" w:rsidRDefault="000121C0" w:rsidP="007E5730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Лондоне и т. д.) с опорой на речевые образцы.</w:t>
            </w:r>
          </w:p>
          <w:p w:rsidR="000121C0" w:rsidRDefault="000121C0" w:rsidP="007E5730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lastRenderedPageBreak/>
              <w:t>3. Читать текст страноведческого характера с полным</w:t>
            </w:r>
          </w:p>
          <w:p w:rsidR="000121C0" w:rsidRDefault="000121C0" w:rsidP="007E5730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 xml:space="preserve">пониманием содержания; находить в нем </w:t>
            </w:r>
            <w:proofErr w:type="spellStart"/>
            <w:r>
              <w:rPr>
                <w:rFonts w:eastAsia="TimesNewRomanPSMT"/>
              </w:rPr>
              <w:t>запрашивае</w:t>
            </w:r>
            <w:proofErr w:type="spellEnd"/>
            <w:r>
              <w:rPr>
                <w:rFonts w:eastAsia="TimesNewRomanPSMT"/>
              </w:rPr>
              <w:t>-</w:t>
            </w:r>
          </w:p>
          <w:p w:rsidR="000121C0" w:rsidRDefault="000121C0" w:rsidP="007E5730">
            <w:pPr>
              <w:autoSpaceDE w:val="0"/>
              <w:rPr>
                <w:rFonts w:eastAsia="TimesNewRomanPSMT"/>
              </w:rPr>
            </w:pPr>
            <w:proofErr w:type="spellStart"/>
            <w:r>
              <w:rPr>
                <w:rFonts w:eastAsia="TimesNewRomanPSMT"/>
              </w:rPr>
              <w:t>мую</w:t>
            </w:r>
            <w:proofErr w:type="spellEnd"/>
            <w:r>
              <w:rPr>
                <w:rFonts w:eastAsia="TimesNewRomanPSMT"/>
              </w:rPr>
              <w:t xml:space="preserve"> информацию.</w:t>
            </w:r>
          </w:p>
          <w:p w:rsidR="000121C0" w:rsidRDefault="000121C0" w:rsidP="007E5730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4. Рассказывать о частях Соединенного Королевства и</w:t>
            </w:r>
          </w:p>
          <w:p w:rsidR="000121C0" w:rsidRDefault="000121C0" w:rsidP="007E5730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его столице, пользуясь картой и страноведческим</w:t>
            </w:r>
          </w:p>
          <w:p w:rsidR="000121C0" w:rsidRDefault="000121C0" w:rsidP="007E5730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справочником учебника.</w:t>
            </w:r>
          </w:p>
          <w:p w:rsidR="000121C0" w:rsidRDefault="000121C0" w:rsidP="007E5730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5. Записывать составленные вопросы о Лондоне.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1C0" w:rsidRPr="00341216" w:rsidRDefault="000121C0" w:rsidP="000121C0">
            <w:pPr>
              <w:rPr>
                <w:color w:val="FF0000"/>
              </w:rPr>
            </w:pPr>
            <w:r>
              <w:rPr>
                <w:color w:val="FF0000"/>
              </w:rPr>
              <w:lastRenderedPageBreak/>
              <w:t>12.01-16</w:t>
            </w:r>
            <w:r w:rsidRPr="00341216">
              <w:rPr>
                <w:color w:val="FF0000"/>
              </w:rPr>
              <w:t>.01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1C0" w:rsidRPr="007D7415" w:rsidRDefault="000121C0" w:rsidP="005462E8"/>
        </w:tc>
      </w:tr>
      <w:tr w:rsidR="000121C0" w:rsidRPr="007D7415" w:rsidTr="007E5730">
        <w:trPr>
          <w:trHeight w:val="3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1C0" w:rsidRPr="007D7415" w:rsidRDefault="004047F8" w:rsidP="005462E8">
            <w:r>
              <w:lastRenderedPageBreak/>
              <w:t>67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1C0" w:rsidRDefault="000121C0" w:rsidP="007E5730">
            <w:pPr>
              <w:snapToGrid w:val="0"/>
            </w:pPr>
            <w:r>
              <w:t>Города России. Даты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1C0" w:rsidRPr="007D7415" w:rsidRDefault="000121C0" w:rsidP="005462E8">
            <w:r w:rsidRPr="007D7415">
              <w:t>1</w:t>
            </w:r>
          </w:p>
        </w:tc>
        <w:tc>
          <w:tcPr>
            <w:tcW w:w="43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1C0" w:rsidRPr="007D7415" w:rsidRDefault="000121C0" w:rsidP="005462E8">
            <w:pPr>
              <w:shd w:val="clear" w:color="auto" w:fill="FFFFFF"/>
              <w:spacing w:line="276" w:lineRule="auto"/>
              <w:ind w:left="5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1C0" w:rsidRPr="007D7415" w:rsidRDefault="000121C0" w:rsidP="005462E8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1C0" w:rsidRPr="007D7415" w:rsidRDefault="000121C0" w:rsidP="005462E8"/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1C0" w:rsidRDefault="000121C0" w:rsidP="007E5730">
            <w:pPr>
              <w:snapToGrid w:val="0"/>
              <w:rPr>
                <w:rFonts w:eastAsia="TimesNewRomanPSMT"/>
              </w:rPr>
            </w:pPr>
            <w:r>
              <w:rPr>
                <w:rFonts w:eastAsia="TimesNewRomanPSMT"/>
              </w:rPr>
              <w:t>. Понимать на слух запрашиваемую информацию</w:t>
            </w:r>
          </w:p>
          <w:p w:rsidR="000121C0" w:rsidRDefault="000121C0" w:rsidP="007E5730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в тексте (беседе).</w:t>
            </w:r>
          </w:p>
          <w:p w:rsidR="000121C0" w:rsidRDefault="000121C0" w:rsidP="007E5730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2. Описывать происходящее на картинке, с опорой на</w:t>
            </w:r>
          </w:p>
          <w:p w:rsidR="000121C0" w:rsidRDefault="000121C0" w:rsidP="007E5730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речевые образцы.</w:t>
            </w:r>
          </w:p>
          <w:p w:rsidR="000121C0" w:rsidRDefault="000121C0" w:rsidP="007E5730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3. Читать короткие тексты страноведческого характера</w:t>
            </w:r>
          </w:p>
          <w:p w:rsidR="000121C0" w:rsidRDefault="000121C0" w:rsidP="007E5730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(о российских городах) с пониманием основного со-</w:t>
            </w:r>
          </w:p>
          <w:p w:rsidR="000121C0" w:rsidRDefault="000121C0" w:rsidP="007E5730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 xml:space="preserve">держания; соотносить прочитанные тексты </w:t>
            </w:r>
            <w:proofErr w:type="spellStart"/>
            <w:r>
              <w:rPr>
                <w:rFonts w:eastAsia="TimesNewRomanPSMT"/>
              </w:rPr>
              <w:t>сихзаго</w:t>
            </w:r>
            <w:proofErr w:type="spellEnd"/>
            <w:r>
              <w:rPr>
                <w:rFonts w:eastAsia="TimesNewRomanPSMT"/>
              </w:rPr>
              <w:t>-</w:t>
            </w:r>
          </w:p>
          <w:p w:rsidR="000121C0" w:rsidRDefault="000121C0" w:rsidP="007E5730">
            <w:pPr>
              <w:autoSpaceDE w:val="0"/>
              <w:rPr>
                <w:rFonts w:eastAsia="TimesNewRomanPSMT"/>
              </w:rPr>
            </w:pPr>
            <w:proofErr w:type="spellStart"/>
            <w:r>
              <w:rPr>
                <w:rFonts w:eastAsia="TimesNewRomanPSMT"/>
              </w:rPr>
              <w:t>ловками</w:t>
            </w:r>
            <w:proofErr w:type="spellEnd"/>
            <w:r>
              <w:rPr>
                <w:rFonts w:eastAsia="TimesNewRomanPSMT"/>
              </w:rPr>
              <w:t xml:space="preserve">; находить в них </w:t>
            </w:r>
            <w:proofErr w:type="spellStart"/>
            <w:r>
              <w:rPr>
                <w:rFonts w:eastAsia="TimesNewRomanPSMT"/>
              </w:rPr>
              <w:t>запрашиваемуюинформа</w:t>
            </w:r>
            <w:proofErr w:type="spellEnd"/>
            <w:r>
              <w:rPr>
                <w:rFonts w:eastAsia="TimesNewRomanPSMT"/>
              </w:rPr>
              <w:t>-</w:t>
            </w:r>
          </w:p>
          <w:p w:rsidR="000121C0" w:rsidRDefault="000121C0" w:rsidP="007E5730">
            <w:pPr>
              <w:autoSpaceDE w:val="0"/>
              <w:rPr>
                <w:rFonts w:eastAsia="TimesNewRomanPSMT"/>
              </w:rPr>
            </w:pPr>
            <w:proofErr w:type="spellStart"/>
            <w:r>
              <w:rPr>
                <w:rFonts w:eastAsia="TimesNewRomanPSMT"/>
              </w:rPr>
              <w:lastRenderedPageBreak/>
              <w:t>цию</w:t>
            </w:r>
            <w:proofErr w:type="spellEnd"/>
            <w:r>
              <w:rPr>
                <w:rFonts w:eastAsia="TimesNewRomanPSMT"/>
              </w:rPr>
              <w:t>.</w:t>
            </w:r>
          </w:p>
          <w:p w:rsidR="000121C0" w:rsidRDefault="000121C0" w:rsidP="007E5730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 xml:space="preserve">4. Написать небольшое сообщение о </w:t>
            </w:r>
            <w:proofErr w:type="spellStart"/>
            <w:r>
              <w:rPr>
                <w:rFonts w:eastAsia="TimesNewRomanPSMT"/>
              </w:rPr>
              <w:t>российскомгоро</w:t>
            </w:r>
            <w:proofErr w:type="spellEnd"/>
            <w:r>
              <w:rPr>
                <w:rFonts w:eastAsia="TimesNewRomanPSMT"/>
              </w:rPr>
              <w:t>-</w:t>
            </w:r>
          </w:p>
          <w:p w:rsidR="000121C0" w:rsidRDefault="000121C0" w:rsidP="007E5730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де, который хотелось бы посетить; объяснить свой вы-</w:t>
            </w:r>
          </w:p>
          <w:p w:rsidR="000121C0" w:rsidRDefault="000121C0" w:rsidP="007E5730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бор (с опорой на прочитанные тексты).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1C0" w:rsidRPr="00341216" w:rsidRDefault="000121C0" w:rsidP="000121C0">
            <w:pPr>
              <w:rPr>
                <w:color w:val="FF0000"/>
              </w:rPr>
            </w:pPr>
            <w:r>
              <w:rPr>
                <w:color w:val="FF0000"/>
              </w:rPr>
              <w:lastRenderedPageBreak/>
              <w:t>12.01-16</w:t>
            </w:r>
            <w:r w:rsidRPr="00341216">
              <w:rPr>
                <w:color w:val="FF0000"/>
              </w:rPr>
              <w:t>.01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1C0" w:rsidRPr="007D7415" w:rsidRDefault="000121C0" w:rsidP="005462E8"/>
        </w:tc>
      </w:tr>
      <w:tr w:rsidR="000121C0" w:rsidRPr="007D7415" w:rsidTr="001721C8">
        <w:trPr>
          <w:trHeight w:val="3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1C0" w:rsidRDefault="004047F8" w:rsidP="005462E8">
            <w:r>
              <w:lastRenderedPageBreak/>
              <w:t>68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1C0" w:rsidRDefault="000121C0" w:rsidP="007E5730">
            <w:pPr>
              <w:snapToGrid w:val="0"/>
            </w:pPr>
            <w:r>
              <w:t xml:space="preserve">Отработка умений и навыков в употреблении времен </w:t>
            </w:r>
            <w:proofErr w:type="spellStart"/>
            <w:r>
              <w:t>PresentContinuous</w:t>
            </w:r>
            <w:proofErr w:type="spellEnd"/>
            <w:r>
              <w:t xml:space="preserve"> и </w:t>
            </w:r>
            <w:proofErr w:type="spellStart"/>
            <w:r>
              <w:t>PresentSimple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1C0" w:rsidRPr="007D7415" w:rsidRDefault="000121C0" w:rsidP="005462E8">
            <w:r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1C0" w:rsidRPr="007D7415" w:rsidRDefault="000121C0" w:rsidP="005462E8">
            <w:pPr>
              <w:shd w:val="clear" w:color="auto" w:fill="FFFFFF"/>
              <w:spacing w:line="276" w:lineRule="auto"/>
              <w:ind w:left="5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1C0" w:rsidRPr="007D7415" w:rsidRDefault="000121C0" w:rsidP="005462E8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1C0" w:rsidRPr="007D7415" w:rsidRDefault="000121C0" w:rsidP="005462E8"/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1C0" w:rsidRDefault="000121C0" w:rsidP="007E5730">
            <w:pPr>
              <w:snapToGrid w:val="0"/>
              <w:rPr>
                <w:rFonts w:eastAsia="TimesNewRomanPSMT"/>
              </w:rPr>
            </w:pPr>
            <w:r>
              <w:rPr>
                <w:rFonts w:eastAsia="TimesNewRomanPSMT"/>
              </w:rPr>
              <w:t>1. Описывать происходящее на картинках (исправляя</w:t>
            </w:r>
          </w:p>
          <w:p w:rsidR="000121C0" w:rsidRDefault="000121C0" w:rsidP="007E5730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предложенные варианты высказываний).</w:t>
            </w:r>
          </w:p>
          <w:p w:rsidR="000121C0" w:rsidRDefault="000121C0" w:rsidP="007E5730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Описывать происходящее на картинках, используя</w:t>
            </w:r>
          </w:p>
          <w:p w:rsidR="000121C0" w:rsidRDefault="000121C0" w:rsidP="007E5730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нужную грамматическую структуру.</w:t>
            </w:r>
          </w:p>
          <w:p w:rsidR="000121C0" w:rsidRDefault="000121C0" w:rsidP="007E5730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 xml:space="preserve">2. Читать с полным пониманием короткий текст </w:t>
            </w:r>
            <w:proofErr w:type="spellStart"/>
            <w:r>
              <w:rPr>
                <w:rFonts w:eastAsia="TimesNewRomanPSMT"/>
              </w:rPr>
              <w:t>праг</w:t>
            </w:r>
            <w:proofErr w:type="spellEnd"/>
            <w:r>
              <w:rPr>
                <w:rFonts w:eastAsia="TimesNewRomanPSMT"/>
              </w:rPr>
              <w:t>-</w:t>
            </w:r>
          </w:p>
          <w:p w:rsidR="000121C0" w:rsidRDefault="000121C0" w:rsidP="007E5730">
            <w:pPr>
              <w:autoSpaceDE w:val="0"/>
              <w:rPr>
                <w:rFonts w:eastAsia="TimesNewRomanPSMT"/>
              </w:rPr>
            </w:pPr>
            <w:proofErr w:type="spellStart"/>
            <w:r>
              <w:rPr>
                <w:rFonts w:eastAsia="TimesNewRomanPSMT"/>
              </w:rPr>
              <w:t>матического</w:t>
            </w:r>
            <w:proofErr w:type="spellEnd"/>
            <w:r>
              <w:rPr>
                <w:rFonts w:eastAsia="TimesNewRomanPSMT"/>
              </w:rPr>
              <w:t xml:space="preserve"> характера: восстанавливать целостность</w:t>
            </w:r>
          </w:p>
          <w:p w:rsidR="000121C0" w:rsidRDefault="000121C0" w:rsidP="007E5730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текста путем добавления пропущенных слов.</w:t>
            </w:r>
          </w:p>
          <w:p w:rsidR="000121C0" w:rsidRDefault="000121C0" w:rsidP="007E5730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 xml:space="preserve">3. Писать небольшое сочинение о своем месте </w:t>
            </w:r>
            <w:proofErr w:type="spellStart"/>
            <w:r>
              <w:rPr>
                <w:rFonts w:eastAsia="TimesNewRomanPSMT"/>
              </w:rPr>
              <w:t>прожи</w:t>
            </w:r>
            <w:proofErr w:type="spellEnd"/>
            <w:r>
              <w:rPr>
                <w:rFonts w:eastAsia="TimesNewRomanPSMT"/>
              </w:rPr>
              <w:t>-</w:t>
            </w:r>
          </w:p>
          <w:p w:rsidR="000121C0" w:rsidRDefault="000121C0" w:rsidP="007E5730">
            <w:pPr>
              <w:autoSpaceDE w:val="0"/>
              <w:rPr>
                <w:rFonts w:eastAsia="TimesNewRomanPSMT"/>
              </w:rPr>
            </w:pPr>
            <w:proofErr w:type="spellStart"/>
            <w:r>
              <w:rPr>
                <w:rFonts w:eastAsia="TimesNewRomanPSMT"/>
              </w:rPr>
              <w:t>вания</w:t>
            </w:r>
            <w:proofErr w:type="spellEnd"/>
            <w:r>
              <w:rPr>
                <w:rFonts w:eastAsia="TimesNewRomanPSMT"/>
              </w:rPr>
              <w:t xml:space="preserve"> (городе / селе) с опорой на план, представлен-</w:t>
            </w:r>
          </w:p>
          <w:p w:rsidR="000121C0" w:rsidRDefault="000121C0" w:rsidP="007E5730">
            <w:pPr>
              <w:autoSpaceDE w:val="0"/>
              <w:rPr>
                <w:rFonts w:eastAsia="TimesNewRomanPSMT"/>
              </w:rPr>
            </w:pPr>
            <w:proofErr w:type="spellStart"/>
            <w:r>
              <w:rPr>
                <w:rFonts w:eastAsia="TimesNewRomanPSMT"/>
              </w:rPr>
              <w:t>ный</w:t>
            </w:r>
            <w:proofErr w:type="spellEnd"/>
            <w:r>
              <w:rPr>
                <w:rFonts w:eastAsia="TimesNewRomanPSMT"/>
              </w:rPr>
              <w:t xml:space="preserve"> в виде вопросов.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1C0" w:rsidRPr="00341216" w:rsidRDefault="000121C0" w:rsidP="000121C0">
            <w:pPr>
              <w:rPr>
                <w:color w:val="FF0000"/>
              </w:rPr>
            </w:pPr>
            <w:r>
              <w:rPr>
                <w:color w:val="FF0000"/>
              </w:rPr>
              <w:t>12.01-16</w:t>
            </w:r>
            <w:r w:rsidRPr="00341216">
              <w:rPr>
                <w:color w:val="FF0000"/>
              </w:rPr>
              <w:t>.01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1C0" w:rsidRPr="007D7415" w:rsidRDefault="000121C0" w:rsidP="005462E8"/>
        </w:tc>
      </w:tr>
      <w:tr w:rsidR="000121C0" w:rsidRPr="007D7415" w:rsidTr="001721C8">
        <w:trPr>
          <w:trHeight w:val="3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1C0" w:rsidRPr="007D7415" w:rsidRDefault="004047F8" w:rsidP="005462E8">
            <w:r>
              <w:t>69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1C0" w:rsidRDefault="000121C0" w:rsidP="007E5730">
            <w:pPr>
              <w:snapToGrid w:val="0"/>
            </w:pPr>
            <w:r>
              <w:t>Достопримечательност</w:t>
            </w:r>
            <w:r>
              <w:lastRenderedPageBreak/>
              <w:t>и Лондона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1C0" w:rsidRPr="007D7415" w:rsidRDefault="000121C0" w:rsidP="005462E8">
            <w:r w:rsidRPr="007D7415">
              <w:lastRenderedPageBreak/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1C0" w:rsidRPr="007D7415" w:rsidRDefault="000121C0" w:rsidP="005462E8">
            <w:pPr>
              <w:shd w:val="clear" w:color="auto" w:fill="FFFFFF"/>
              <w:spacing w:line="276" w:lineRule="auto"/>
              <w:ind w:left="10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1C0" w:rsidRPr="007D7415" w:rsidRDefault="000121C0" w:rsidP="005462E8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1C0" w:rsidRPr="007D7415" w:rsidRDefault="000121C0" w:rsidP="005462E8"/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1C0" w:rsidRDefault="000121C0" w:rsidP="007E5730">
            <w:pPr>
              <w:snapToGrid w:val="0"/>
              <w:rPr>
                <w:rFonts w:eastAsia="TimesNewRomanPSMT"/>
              </w:rPr>
            </w:pPr>
            <w:r>
              <w:rPr>
                <w:rFonts w:eastAsia="TimesNewRomanPSMT"/>
              </w:rPr>
              <w:t xml:space="preserve">1. Понимать на слух </w:t>
            </w:r>
            <w:r>
              <w:rPr>
                <w:rFonts w:eastAsia="TimesNewRomanPSMT"/>
              </w:rPr>
              <w:lastRenderedPageBreak/>
              <w:t xml:space="preserve">основное содержание текста </w:t>
            </w:r>
            <w:proofErr w:type="spellStart"/>
            <w:r>
              <w:rPr>
                <w:rFonts w:eastAsia="TimesNewRomanPSMT"/>
              </w:rPr>
              <w:t>объ</w:t>
            </w:r>
            <w:proofErr w:type="spellEnd"/>
            <w:r>
              <w:rPr>
                <w:rFonts w:eastAsia="TimesNewRomanPSMT"/>
              </w:rPr>
              <w:t>-</w:t>
            </w:r>
          </w:p>
          <w:p w:rsidR="000121C0" w:rsidRDefault="000121C0" w:rsidP="007E5730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явления на туристическом прогулочном корабле.</w:t>
            </w:r>
          </w:p>
          <w:p w:rsidR="000121C0" w:rsidRDefault="000121C0" w:rsidP="007E5730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2. Рассказывать на достопримечательностях Лондона, опираясь на информацию из текстов.</w:t>
            </w:r>
          </w:p>
          <w:p w:rsidR="000121C0" w:rsidRDefault="000121C0" w:rsidP="007E5730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3. Читать тексты социокультурного характера о достопримечательностях Лондона и соотносить их с картинками; находить запрашиваемую информацию.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1C0" w:rsidRPr="00341216" w:rsidRDefault="000121C0" w:rsidP="000121C0">
            <w:pPr>
              <w:rPr>
                <w:color w:val="FF0000"/>
              </w:rPr>
            </w:pPr>
            <w:r>
              <w:rPr>
                <w:color w:val="FF0000"/>
              </w:rPr>
              <w:lastRenderedPageBreak/>
              <w:t>12.01</w:t>
            </w:r>
            <w:r>
              <w:rPr>
                <w:color w:val="FF0000"/>
              </w:rPr>
              <w:lastRenderedPageBreak/>
              <w:t>-16</w:t>
            </w:r>
            <w:r w:rsidRPr="00341216">
              <w:rPr>
                <w:color w:val="FF0000"/>
              </w:rPr>
              <w:t>.01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1C0" w:rsidRPr="007D7415" w:rsidRDefault="000121C0" w:rsidP="005462E8"/>
        </w:tc>
      </w:tr>
      <w:tr w:rsidR="000121C0" w:rsidRPr="007D7415" w:rsidTr="001721C8">
        <w:trPr>
          <w:trHeight w:val="3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1C0" w:rsidRPr="007D7415" w:rsidRDefault="004047F8" w:rsidP="005462E8">
            <w:r>
              <w:lastRenderedPageBreak/>
              <w:t>70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1C0" w:rsidRDefault="000121C0" w:rsidP="007E5730">
            <w:pPr>
              <w:snapToGrid w:val="0"/>
            </w:pPr>
            <w:r>
              <w:t>Достопримечательности Лондона. Тауэр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1C0" w:rsidRPr="007D7415" w:rsidRDefault="000121C0" w:rsidP="005462E8">
            <w:r w:rsidRPr="007D7415"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1C0" w:rsidRPr="007D7415" w:rsidRDefault="000121C0" w:rsidP="005462E8">
            <w:pPr>
              <w:shd w:val="clear" w:color="auto" w:fill="FFFFFF"/>
              <w:spacing w:line="276" w:lineRule="auto"/>
              <w:ind w:left="10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1C0" w:rsidRPr="007D7415" w:rsidRDefault="000121C0" w:rsidP="005462E8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1C0" w:rsidRPr="007D7415" w:rsidRDefault="000121C0" w:rsidP="005462E8"/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1C0" w:rsidRDefault="000121C0" w:rsidP="007E5730">
            <w:pPr>
              <w:snapToGrid w:val="0"/>
              <w:rPr>
                <w:rFonts w:eastAsia="TimesNewRomanPSMT"/>
              </w:rPr>
            </w:pPr>
            <w:r>
              <w:rPr>
                <w:rFonts w:eastAsia="TimesNewRomanPSMT"/>
              </w:rPr>
              <w:t>1. Понимать на слух запрашиваемую информацию</w:t>
            </w:r>
          </w:p>
          <w:p w:rsidR="000121C0" w:rsidRDefault="000121C0" w:rsidP="007E5730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в тексте (беседе гида с туристами).</w:t>
            </w:r>
          </w:p>
          <w:p w:rsidR="000121C0" w:rsidRDefault="000121C0" w:rsidP="007E5730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2. Рассказывать с опорой на речевые образцы о том,</w:t>
            </w:r>
          </w:p>
          <w:p w:rsidR="000121C0" w:rsidRDefault="000121C0" w:rsidP="007E5730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что обычно / часто / иногда делают туристы, посещая</w:t>
            </w:r>
          </w:p>
          <w:p w:rsidR="000121C0" w:rsidRDefault="000121C0" w:rsidP="007E5730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разные страны или города. Комментировать картинки,</w:t>
            </w:r>
          </w:p>
          <w:p w:rsidR="000121C0" w:rsidRDefault="000121C0" w:rsidP="007E5730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используя нужную грамматическую структуру.</w:t>
            </w:r>
          </w:p>
          <w:p w:rsidR="000121C0" w:rsidRDefault="000121C0" w:rsidP="007E5730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 xml:space="preserve">3. Читать с полным пониманием короткий текст страноведческого характера (о Тауэре): </w:t>
            </w:r>
            <w:r>
              <w:rPr>
                <w:rFonts w:eastAsia="TimesNewRomanPSMT"/>
              </w:rPr>
              <w:lastRenderedPageBreak/>
              <w:t>восстанавливать</w:t>
            </w:r>
          </w:p>
          <w:p w:rsidR="000121C0" w:rsidRDefault="000121C0" w:rsidP="007E5730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целостность текста путем добавления пропущенных</w:t>
            </w:r>
          </w:p>
          <w:p w:rsidR="000121C0" w:rsidRDefault="000121C0" w:rsidP="007E5730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слов; находить в тексте запрашиваемую информацию.</w:t>
            </w:r>
          </w:p>
          <w:p w:rsidR="000121C0" w:rsidRDefault="000121C0" w:rsidP="007E5730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Читать информацию страноведческого характера, сопоставляя вопросы и ответы.</w:t>
            </w:r>
          </w:p>
          <w:p w:rsidR="000121C0" w:rsidRDefault="000121C0" w:rsidP="007E5730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 xml:space="preserve">4. Составить устное сообщение страноведческого характера о </w:t>
            </w:r>
            <w:proofErr w:type="spellStart"/>
            <w:r>
              <w:rPr>
                <w:rFonts w:eastAsia="TimesNewRomanPSMT"/>
              </w:rPr>
              <w:t>бифитерах</w:t>
            </w:r>
            <w:proofErr w:type="spellEnd"/>
            <w:r>
              <w:rPr>
                <w:rFonts w:eastAsia="TimesNewRomanPSMT"/>
              </w:rPr>
              <w:t xml:space="preserve"> (стражах крепости Тауэр) используя страноведческий справочник учебника.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1C0" w:rsidRPr="007D7415" w:rsidRDefault="000121C0" w:rsidP="000121C0">
            <w:r>
              <w:lastRenderedPageBreak/>
              <w:t>19.01-23</w:t>
            </w:r>
            <w:r w:rsidRPr="007D7415">
              <w:t>.01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1C0" w:rsidRPr="007D7415" w:rsidRDefault="000121C0" w:rsidP="005462E8"/>
        </w:tc>
      </w:tr>
      <w:tr w:rsidR="000121C0" w:rsidRPr="007D7415" w:rsidTr="001721C8">
        <w:trPr>
          <w:trHeight w:val="3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1C0" w:rsidRPr="007D7415" w:rsidRDefault="004047F8" w:rsidP="005462E8">
            <w:r>
              <w:lastRenderedPageBreak/>
              <w:t>71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1C0" w:rsidRDefault="000121C0" w:rsidP="007E5730">
            <w:pPr>
              <w:snapToGrid w:val="0"/>
            </w:pPr>
            <w:r>
              <w:t>Отработка умений работать с текстом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1C0" w:rsidRPr="007D7415" w:rsidRDefault="000121C0" w:rsidP="005462E8">
            <w:r w:rsidRPr="007D7415"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1C0" w:rsidRPr="007D7415" w:rsidRDefault="000121C0" w:rsidP="005462E8">
            <w:pPr>
              <w:autoSpaceDN w:val="0"/>
              <w:spacing w:line="276" w:lineRule="auto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1C0" w:rsidRPr="007D7415" w:rsidRDefault="000121C0" w:rsidP="005462E8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1C0" w:rsidRPr="007D7415" w:rsidRDefault="000121C0" w:rsidP="005462E8"/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1C0" w:rsidRDefault="000121C0" w:rsidP="007E5730">
            <w:pPr>
              <w:snapToGrid w:val="0"/>
              <w:rPr>
                <w:rFonts w:eastAsia="TimesNewRomanPSMT"/>
              </w:rPr>
            </w:pPr>
            <w:r>
              <w:rPr>
                <w:rFonts w:eastAsia="TimesNewRomanPSMT"/>
              </w:rPr>
              <w:t>1. Полностью понимать прослушанный текст, по-</w:t>
            </w:r>
          </w:p>
          <w:p w:rsidR="000121C0" w:rsidRDefault="000121C0" w:rsidP="007E5730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строенный на знакомом языковом материале;</w:t>
            </w:r>
          </w:p>
          <w:p w:rsidR="000121C0" w:rsidRDefault="000121C0" w:rsidP="007E5730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восстанавливать реплики из прослушанного диалога,</w:t>
            </w:r>
          </w:p>
          <w:p w:rsidR="000121C0" w:rsidRDefault="000121C0" w:rsidP="007E5730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вставляя пропущенные слова.</w:t>
            </w:r>
          </w:p>
          <w:p w:rsidR="000121C0" w:rsidRDefault="000121C0" w:rsidP="007E5730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2. Читать с полным пониманием текст (личное</w:t>
            </w:r>
          </w:p>
          <w:p w:rsidR="000121C0" w:rsidRDefault="000121C0" w:rsidP="007E5730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 xml:space="preserve">письмо): восстанавливать целостность текста, в </w:t>
            </w:r>
            <w:proofErr w:type="spellStart"/>
            <w:r>
              <w:rPr>
                <w:rFonts w:eastAsia="TimesNewRomanPSMT"/>
              </w:rPr>
              <w:t>соот</w:t>
            </w:r>
            <w:proofErr w:type="spellEnd"/>
            <w:r>
              <w:rPr>
                <w:rFonts w:eastAsia="TimesNewRomanPSMT"/>
              </w:rPr>
              <w:t>-</w:t>
            </w:r>
          </w:p>
          <w:p w:rsidR="000121C0" w:rsidRDefault="000121C0" w:rsidP="007E5730">
            <w:pPr>
              <w:autoSpaceDE w:val="0"/>
              <w:rPr>
                <w:rFonts w:eastAsia="TimesNewRomanPSMT"/>
              </w:rPr>
            </w:pPr>
            <w:proofErr w:type="spellStart"/>
            <w:r>
              <w:rPr>
                <w:rFonts w:eastAsia="TimesNewRomanPSMT"/>
              </w:rPr>
              <w:t>ветствии</w:t>
            </w:r>
            <w:proofErr w:type="spellEnd"/>
            <w:r>
              <w:rPr>
                <w:rFonts w:eastAsia="TimesNewRomanPSMT"/>
              </w:rPr>
              <w:t xml:space="preserve"> с нормами оформления письма; находить</w:t>
            </w:r>
          </w:p>
          <w:p w:rsidR="000121C0" w:rsidRDefault="000121C0" w:rsidP="007E5730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запрашиваемую информацию.</w:t>
            </w:r>
          </w:p>
          <w:p w:rsidR="000121C0" w:rsidRDefault="000121C0" w:rsidP="007E5730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lastRenderedPageBreak/>
              <w:t xml:space="preserve">3. Написать небольшое сочинение об одной из </w:t>
            </w:r>
            <w:proofErr w:type="spellStart"/>
            <w:r>
              <w:rPr>
                <w:rFonts w:eastAsia="TimesNewRomanPSMT"/>
              </w:rPr>
              <w:t>досто</w:t>
            </w:r>
            <w:proofErr w:type="spellEnd"/>
            <w:r>
              <w:rPr>
                <w:rFonts w:eastAsia="TimesNewRomanPSMT"/>
              </w:rPr>
              <w:t>-примечательностей Лондона (которые расположены</w:t>
            </w:r>
          </w:p>
          <w:p w:rsidR="000121C0" w:rsidRDefault="000121C0" w:rsidP="007E5730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 xml:space="preserve">на реке Темзе), используя информацию из </w:t>
            </w:r>
            <w:proofErr w:type="spellStart"/>
            <w:r>
              <w:rPr>
                <w:rFonts w:eastAsia="TimesNewRomanPSMT"/>
              </w:rPr>
              <w:t>страновед</w:t>
            </w:r>
            <w:proofErr w:type="spellEnd"/>
            <w:r>
              <w:rPr>
                <w:rFonts w:eastAsia="TimesNewRomanPSMT"/>
              </w:rPr>
              <w:t>-</w:t>
            </w:r>
          </w:p>
          <w:p w:rsidR="000121C0" w:rsidRDefault="000121C0" w:rsidP="007E5730">
            <w:pPr>
              <w:autoSpaceDE w:val="0"/>
              <w:rPr>
                <w:rFonts w:eastAsia="TimesNewRomanPSMT"/>
              </w:rPr>
            </w:pPr>
            <w:proofErr w:type="spellStart"/>
            <w:r>
              <w:rPr>
                <w:rFonts w:eastAsia="TimesNewRomanPSMT"/>
              </w:rPr>
              <w:t>ческого</w:t>
            </w:r>
            <w:proofErr w:type="spellEnd"/>
            <w:r>
              <w:rPr>
                <w:rFonts w:eastAsia="TimesNewRomanPSMT"/>
              </w:rPr>
              <w:t xml:space="preserve"> справочника учебника.</w:t>
            </w:r>
          </w:p>
          <w:p w:rsidR="000121C0" w:rsidRDefault="000121C0" w:rsidP="007E5730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4. Кратко излагать результаты групповой работы</w:t>
            </w:r>
          </w:p>
          <w:p w:rsidR="000121C0" w:rsidRDefault="000121C0" w:rsidP="007E5730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(об одной из достопримечательностей Лондона).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1C0" w:rsidRPr="007D7415" w:rsidRDefault="000121C0" w:rsidP="000121C0">
            <w:r>
              <w:lastRenderedPageBreak/>
              <w:t>19.01-23</w:t>
            </w:r>
            <w:r w:rsidRPr="007D7415">
              <w:t>.01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1C0" w:rsidRPr="007D7415" w:rsidRDefault="000121C0" w:rsidP="005462E8"/>
        </w:tc>
      </w:tr>
      <w:tr w:rsidR="000121C0" w:rsidRPr="007D7415" w:rsidTr="001721C8">
        <w:trPr>
          <w:trHeight w:val="3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1C0" w:rsidRDefault="004047F8" w:rsidP="005462E8">
            <w:r>
              <w:lastRenderedPageBreak/>
              <w:t>72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1C0" w:rsidRDefault="000121C0" w:rsidP="007E5730">
            <w:pPr>
              <w:snapToGrid w:val="0"/>
            </w:pPr>
            <w:r>
              <w:t xml:space="preserve">Этикетные диалоги с использованием речевого клише.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1C0" w:rsidRPr="007D7415" w:rsidRDefault="000121C0" w:rsidP="005462E8">
            <w:r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1C0" w:rsidRPr="007D7415" w:rsidRDefault="000121C0" w:rsidP="005462E8">
            <w:pPr>
              <w:autoSpaceDN w:val="0"/>
              <w:spacing w:line="276" w:lineRule="auto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1C0" w:rsidRPr="007D7415" w:rsidRDefault="000121C0" w:rsidP="005462E8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1C0" w:rsidRPr="007D7415" w:rsidRDefault="000121C0" w:rsidP="005462E8"/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1C0" w:rsidRDefault="000121C0" w:rsidP="007E5730">
            <w:pPr>
              <w:snapToGrid w:val="0"/>
              <w:rPr>
                <w:rFonts w:eastAsia="TimesNewRomanPSMT"/>
              </w:rPr>
            </w:pPr>
            <w:r>
              <w:rPr>
                <w:rFonts w:eastAsia="TimesNewRomanPSMT"/>
              </w:rPr>
              <w:t>1. Понимать на слух запрашиваемую информацию</w:t>
            </w:r>
          </w:p>
          <w:p w:rsidR="000121C0" w:rsidRDefault="000121C0" w:rsidP="007E5730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в тексте (беседе).</w:t>
            </w:r>
          </w:p>
          <w:p w:rsidR="000121C0" w:rsidRDefault="000121C0" w:rsidP="007E5730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2. Разыгрывать диалог-расспрос (между туристом и</w:t>
            </w:r>
          </w:p>
          <w:p w:rsidR="000121C0" w:rsidRDefault="000121C0" w:rsidP="007E5730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жителем Лондона), используя клише речевого этикета.</w:t>
            </w:r>
          </w:p>
          <w:p w:rsidR="000121C0" w:rsidRDefault="000121C0" w:rsidP="007E5730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Разыгрывать этикетные диалоги по ролям.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1C0" w:rsidRPr="007D7415" w:rsidRDefault="000121C0" w:rsidP="000121C0">
            <w:r>
              <w:t>19.01-23</w:t>
            </w:r>
            <w:r w:rsidRPr="007D7415">
              <w:t>.01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1C0" w:rsidRPr="007D7415" w:rsidRDefault="000121C0" w:rsidP="005462E8"/>
        </w:tc>
      </w:tr>
      <w:tr w:rsidR="000121C0" w:rsidRPr="007D7415" w:rsidTr="001721C8">
        <w:trPr>
          <w:trHeight w:val="3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1C0" w:rsidRPr="007D7415" w:rsidRDefault="004047F8" w:rsidP="005462E8">
            <w:r>
              <w:t>73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1C0" w:rsidRDefault="000121C0" w:rsidP="007E5730">
            <w:pPr>
              <w:pStyle w:val="ac"/>
              <w:snapToGrid w:val="0"/>
              <w:rPr>
                <w:rFonts w:cs="Times New Roman"/>
              </w:rPr>
            </w:pPr>
            <w:r>
              <w:rPr>
                <w:rFonts w:cs="Times New Roman"/>
              </w:rPr>
              <w:t xml:space="preserve">Трафальгарская площадь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1C0" w:rsidRPr="007D7415" w:rsidRDefault="000121C0" w:rsidP="005462E8">
            <w:r w:rsidRPr="007D7415"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1C0" w:rsidRPr="007D7415" w:rsidRDefault="000121C0" w:rsidP="005462E8">
            <w:pPr>
              <w:shd w:val="clear" w:color="auto" w:fill="FFFFFF"/>
              <w:spacing w:line="276" w:lineRule="auto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1C0" w:rsidRPr="007D7415" w:rsidRDefault="000121C0" w:rsidP="005462E8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1C0" w:rsidRPr="007D7415" w:rsidRDefault="000121C0" w:rsidP="005462E8"/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1C0" w:rsidRDefault="000121C0" w:rsidP="007E5730">
            <w:pPr>
              <w:autoSpaceDE w:val="0"/>
              <w:snapToGrid w:val="0"/>
              <w:rPr>
                <w:rFonts w:eastAsia="TimesNewRomanPSMT"/>
              </w:rPr>
            </w:pPr>
            <w:r>
              <w:rPr>
                <w:rFonts w:eastAsia="TimesNewRomanPSMT"/>
              </w:rPr>
              <w:t xml:space="preserve">1. Читать текст страноведческого характера (о Трафальгарской площади) с полным пониманием, </w:t>
            </w:r>
            <w:proofErr w:type="spellStart"/>
            <w:r>
              <w:rPr>
                <w:rFonts w:eastAsia="TimesNewRomanPSMT"/>
              </w:rPr>
              <w:t>восста</w:t>
            </w:r>
            <w:proofErr w:type="spellEnd"/>
            <w:r>
              <w:rPr>
                <w:rFonts w:eastAsia="TimesNewRomanPSMT"/>
              </w:rPr>
              <w:t>-</w:t>
            </w:r>
          </w:p>
          <w:p w:rsidR="000121C0" w:rsidRDefault="000121C0" w:rsidP="007E5730">
            <w:pPr>
              <w:autoSpaceDE w:val="0"/>
              <w:rPr>
                <w:rFonts w:eastAsia="TimesNewRomanPSMT"/>
              </w:rPr>
            </w:pPr>
            <w:proofErr w:type="spellStart"/>
            <w:r>
              <w:rPr>
                <w:rFonts w:eastAsia="TimesNewRomanPSMT"/>
              </w:rPr>
              <w:t>навливать</w:t>
            </w:r>
            <w:proofErr w:type="spellEnd"/>
            <w:r>
              <w:rPr>
                <w:rFonts w:eastAsia="TimesNewRomanPSMT"/>
              </w:rPr>
              <w:t xml:space="preserve"> целостность </w:t>
            </w:r>
            <w:r>
              <w:rPr>
                <w:rFonts w:eastAsia="TimesNewRomanPSMT"/>
              </w:rPr>
              <w:lastRenderedPageBreak/>
              <w:t>текста путем добавления про-</w:t>
            </w:r>
          </w:p>
          <w:p w:rsidR="000121C0" w:rsidRDefault="000121C0" w:rsidP="007E5730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пущенной информации.</w:t>
            </w:r>
          </w:p>
          <w:p w:rsidR="000121C0" w:rsidRDefault="000121C0" w:rsidP="007E5730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2. Написать небольшое сочинение о Красной площади,</w:t>
            </w:r>
          </w:p>
          <w:p w:rsidR="000121C0" w:rsidRDefault="000121C0" w:rsidP="007E5730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используя вопросы в качестве плана.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1C0" w:rsidRPr="007D7415" w:rsidRDefault="000121C0" w:rsidP="000121C0">
            <w:r>
              <w:lastRenderedPageBreak/>
              <w:t>19.01-23</w:t>
            </w:r>
            <w:r w:rsidRPr="007D7415">
              <w:t>.01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1C0" w:rsidRPr="007D7415" w:rsidRDefault="000121C0" w:rsidP="005462E8"/>
        </w:tc>
      </w:tr>
      <w:tr w:rsidR="000121C0" w:rsidRPr="007D7415" w:rsidTr="001721C8">
        <w:trPr>
          <w:trHeight w:val="3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1C0" w:rsidRPr="007D7415" w:rsidRDefault="004047F8" w:rsidP="005462E8">
            <w:r>
              <w:lastRenderedPageBreak/>
              <w:t>74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1C0" w:rsidRDefault="000121C0" w:rsidP="007E5730">
            <w:pPr>
              <w:snapToGrid w:val="0"/>
            </w:pPr>
            <w:r>
              <w:t>Известные мировые памятники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1C0" w:rsidRPr="007D7415" w:rsidRDefault="000121C0" w:rsidP="005462E8">
            <w:r w:rsidRPr="007D7415"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1C0" w:rsidRPr="007D7415" w:rsidRDefault="000121C0" w:rsidP="005462E8">
            <w:pPr>
              <w:shd w:val="clear" w:color="auto" w:fill="FFFFFF"/>
              <w:spacing w:line="276" w:lineRule="auto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1C0" w:rsidRPr="007D7415" w:rsidRDefault="000121C0" w:rsidP="005462E8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1C0" w:rsidRPr="007D7415" w:rsidRDefault="000121C0" w:rsidP="005462E8"/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1C0" w:rsidRDefault="000121C0" w:rsidP="007E5730">
            <w:pPr>
              <w:snapToGrid w:val="0"/>
              <w:rPr>
                <w:rFonts w:eastAsia="TimesNewRomanPSMT"/>
              </w:rPr>
            </w:pPr>
            <w:r>
              <w:rPr>
                <w:rFonts w:eastAsia="TimesNewRomanPSMT"/>
              </w:rPr>
              <w:t>1. Разыгрывать короткие этикетные диалоги по ролям.</w:t>
            </w:r>
          </w:p>
          <w:p w:rsidR="000121C0" w:rsidRDefault="000121C0" w:rsidP="007E5730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2. Вести диалог-расспрос, используя фразы (“</w:t>
            </w:r>
            <w:proofErr w:type="spellStart"/>
            <w:r>
              <w:rPr>
                <w:rFonts w:eastAsia="TimesNewRomanPSMT"/>
              </w:rPr>
              <w:t>Haveyou</w:t>
            </w:r>
            <w:proofErr w:type="spellEnd"/>
          </w:p>
          <w:p w:rsidR="000121C0" w:rsidRDefault="000121C0" w:rsidP="007E5730">
            <w:pPr>
              <w:autoSpaceDE w:val="0"/>
              <w:rPr>
                <w:rFonts w:eastAsia="TimesNewRomanPSMT"/>
                <w:lang w:val="en-US"/>
              </w:rPr>
            </w:pPr>
            <w:r>
              <w:rPr>
                <w:rFonts w:eastAsia="TimesNewRomanPSMT"/>
                <w:lang w:val="en-US"/>
              </w:rPr>
              <w:t>been to…? It’s worth seeing visiting.”).</w:t>
            </w:r>
          </w:p>
          <w:p w:rsidR="000121C0" w:rsidRDefault="000121C0" w:rsidP="007E5730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Рассказывать, чем знаменито место, где ты живешь.</w:t>
            </w:r>
          </w:p>
          <w:p w:rsidR="000121C0" w:rsidRDefault="000121C0" w:rsidP="007E5730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Делать сообщение о наиболее известных памятниках</w:t>
            </w:r>
          </w:p>
          <w:p w:rsidR="000121C0" w:rsidRDefault="000121C0" w:rsidP="007E5730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 xml:space="preserve">мира, используя информацию в </w:t>
            </w:r>
            <w:proofErr w:type="spellStart"/>
            <w:r>
              <w:rPr>
                <w:rFonts w:eastAsia="TimesNewRomanPSMT"/>
              </w:rPr>
              <w:t>страноведческомспра</w:t>
            </w:r>
            <w:proofErr w:type="spellEnd"/>
            <w:r>
              <w:rPr>
                <w:rFonts w:eastAsia="TimesNewRomanPSMT"/>
              </w:rPr>
              <w:t>-</w:t>
            </w:r>
          </w:p>
          <w:p w:rsidR="000121C0" w:rsidRDefault="000121C0" w:rsidP="007E5730">
            <w:pPr>
              <w:autoSpaceDE w:val="0"/>
              <w:rPr>
                <w:rFonts w:eastAsia="TimesNewRomanPSMT"/>
              </w:rPr>
            </w:pPr>
            <w:proofErr w:type="spellStart"/>
            <w:r>
              <w:rPr>
                <w:rFonts w:eastAsia="TimesNewRomanPSMT"/>
              </w:rPr>
              <w:t>вочнике</w:t>
            </w:r>
            <w:proofErr w:type="spellEnd"/>
            <w:r>
              <w:rPr>
                <w:rFonts w:eastAsia="TimesNewRomanPSMT"/>
              </w:rPr>
              <w:t xml:space="preserve"> учебника.</w:t>
            </w:r>
          </w:p>
          <w:p w:rsidR="000121C0" w:rsidRDefault="000121C0" w:rsidP="007E5730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3. Читать с полным пониманием короткие тексты диалогического характера, расставляя реплики по смыслу.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1C0" w:rsidRPr="007D7415" w:rsidRDefault="000121C0" w:rsidP="000121C0">
            <w:r>
              <w:t>26.01-30.01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1C0" w:rsidRPr="007D7415" w:rsidRDefault="000121C0" w:rsidP="005462E8"/>
        </w:tc>
      </w:tr>
      <w:tr w:rsidR="000121C0" w:rsidRPr="007D7415" w:rsidTr="001721C8">
        <w:trPr>
          <w:trHeight w:val="3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1C0" w:rsidRPr="007D7415" w:rsidRDefault="004047F8" w:rsidP="005462E8">
            <w:r>
              <w:t>75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1C0" w:rsidRDefault="000121C0" w:rsidP="007E5730">
            <w:pPr>
              <w:snapToGrid w:val="0"/>
            </w:pPr>
            <w:r>
              <w:t>Музеи мира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1C0" w:rsidRPr="007D7415" w:rsidRDefault="000121C0" w:rsidP="005462E8">
            <w:r w:rsidRPr="007D7415"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1C0" w:rsidRPr="007D7415" w:rsidRDefault="000121C0" w:rsidP="005462E8">
            <w:pPr>
              <w:shd w:val="clear" w:color="auto" w:fill="FFFFFF"/>
              <w:spacing w:line="276" w:lineRule="auto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1C0" w:rsidRPr="007D7415" w:rsidRDefault="000121C0" w:rsidP="005462E8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1C0" w:rsidRPr="007D7415" w:rsidRDefault="000121C0" w:rsidP="005462E8"/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1C0" w:rsidRDefault="000121C0" w:rsidP="007E5730">
            <w:pPr>
              <w:autoSpaceDE w:val="0"/>
              <w:snapToGrid w:val="0"/>
              <w:rPr>
                <w:rFonts w:eastAsia="TimesNewRomanPSMT"/>
              </w:rPr>
            </w:pPr>
            <w:r>
              <w:rPr>
                <w:rFonts w:eastAsia="TimesNewRomanPSMT"/>
              </w:rPr>
              <w:t xml:space="preserve">1. Слушать, читать и декламировать вслух </w:t>
            </w:r>
            <w:proofErr w:type="spellStart"/>
            <w:r>
              <w:rPr>
                <w:rFonts w:eastAsia="TimesNewRomanPSMT"/>
              </w:rPr>
              <w:t>стихотворе</w:t>
            </w:r>
            <w:proofErr w:type="spellEnd"/>
            <w:r>
              <w:rPr>
                <w:rFonts w:eastAsia="TimesNewRomanPSMT"/>
              </w:rPr>
              <w:t>-</w:t>
            </w:r>
          </w:p>
          <w:p w:rsidR="000121C0" w:rsidRDefault="000121C0" w:rsidP="007E5730">
            <w:pPr>
              <w:autoSpaceDE w:val="0"/>
              <w:rPr>
                <w:rFonts w:eastAsia="TimesNewRomanPSMT"/>
              </w:rPr>
            </w:pPr>
            <w:proofErr w:type="spellStart"/>
            <w:r>
              <w:rPr>
                <w:rFonts w:eastAsia="TimesNewRomanPSMT"/>
              </w:rPr>
              <w:lastRenderedPageBreak/>
              <w:t>ние</w:t>
            </w:r>
            <w:proofErr w:type="spellEnd"/>
            <w:r>
              <w:rPr>
                <w:rFonts w:eastAsia="TimesNewRomanPSMT"/>
              </w:rPr>
              <w:t>: “</w:t>
            </w:r>
            <w:proofErr w:type="spellStart"/>
            <w:r>
              <w:rPr>
                <w:rFonts w:eastAsia="TimesNewRomanPSMT"/>
              </w:rPr>
              <w:t>Littlegirl</w:t>
            </w:r>
            <w:proofErr w:type="spellEnd"/>
            <w:r>
              <w:rPr>
                <w:rFonts w:eastAsia="TimesNewRomanPSMT"/>
              </w:rPr>
              <w:t>”.</w:t>
            </w:r>
          </w:p>
          <w:p w:rsidR="000121C0" w:rsidRDefault="000121C0" w:rsidP="007E5730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2. Читать тексты с пониманием основного содержания,</w:t>
            </w:r>
          </w:p>
          <w:p w:rsidR="000121C0" w:rsidRDefault="000121C0" w:rsidP="007E5730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включающие некоторое количество незнакомых слов;</w:t>
            </w:r>
          </w:p>
          <w:p w:rsidR="000121C0" w:rsidRDefault="000121C0" w:rsidP="007E5730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отвечать на вопросы к текстам.</w:t>
            </w:r>
          </w:p>
          <w:p w:rsidR="000121C0" w:rsidRDefault="000121C0" w:rsidP="007E5730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3. Сделать сообщение по прочитанному тексту, срав-</w:t>
            </w:r>
          </w:p>
          <w:p w:rsidR="000121C0" w:rsidRDefault="000121C0" w:rsidP="007E5730">
            <w:pPr>
              <w:autoSpaceDE w:val="0"/>
              <w:rPr>
                <w:rFonts w:eastAsia="TimesNewRomanPSMT"/>
              </w:rPr>
            </w:pPr>
            <w:proofErr w:type="spellStart"/>
            <w:r>
              <w:rPr>
                <w:rFonts w:eastAsia="TimesNewRomanPSMT"/>
              </w:rPr>
              <w:t>нивать</w:t>
            </w:r>
            <w:proofErr w:type="spellEnd"/>
            <w:r>
              <w:rPr>
                <w:rFonts w:eastAsia="TimesNewRomanPSMT"/>
              </w:rPr>
              <w:t xml:space="preserve"> и обобщать полученную информацию.</w:t>
            </w:r>
          </w:p>
          <w:p w:rsidR="000121C0" w:rsidRDefault="000121C0" w:rsidP="007E5730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4. Писать сообщение об одном из музеев (например,</w:t>
            </w:r>
          </w:p>
          <w:p w:rsidR="000121C0" w:rsidRDefault="000121C0" w:rsidP="007E5730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в родном городе), опираясь на план.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1C0" w:rsidRPr="007D7415" w:rsidRDefault="000121C0" w:rsidP="000121C0">
            <w:r>
              <w:lastRenderedPageBreak/>
              <w:t>26.01-30.01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1C0" w:rsidRPr="007D7415" w:rsidRDefault="000121C0" w:rsidP="005462E8"/>
        </w:tc>
      </w:tr>
      <w:tr w:rsidR="000121C0" w:rsidRPr="007D7415" w:rsidTr="001721C8">
        <w:trPr>
          <w:trHeight w:val="3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1C0" w:rsidRPr="007D7415" w:rsidRDefault="004047F8" w:rsidP="005462E8">
            <w:r>
              <w:lastRenderedPageBreak/>
              <w:t>76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1C0" w:rsidRDefault="000121C0" w:rsidP="007E5730">
            <w:pPr>
              <w:snapToGrid w:val="0"/>
            </w:pPr>
            <w:r>
              <w:t>Самостоятельная работа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1C0" w:rsidRPr="007D7415" w:rsidRDefault="000121C0" w:rsidP="005462E8">
            <w:r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1C0" w:rsidRDefault="000121C0" w:rsidP="007E5730">
            <w:pPr>
              <w:snapToGrid w:val="0"/>
              <w:rPr>
                <w:rFonts w:eastAsia="TimesNewRomanPSMT"/>
              </w:rPr>
            </w:pPr>
            <w:r>
              <w:rPr>
                <w:rFonts w:eastAsia="TimesNewRomanPSMT"/>
              </w:rPr>
              <w:t xml:space="preserve"> Контроль и самоконтроль</w:t>
            </w:r>
          </w:p>
          <w:p w:rsidR="000121C0" w:rsidRDefault="000121C0" w:rsidP="007E5730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 xml:space="preserve">знания пройденных лексических единиц и грамматического материала, </w:t>
            </w:r>
            <w:proofErr w:type="spellStart"/>
            <w:r>
              <w:rPr>
                <w:rFonts w:eastAsia="TimesNewRomanPSMT"/>
              </w:rPr>
              <w:t>сформированности</w:t>
            </w:r>
            <w:proofErr w:type="spellEnd"/>
            <w:r>
              <w:rPr>
                <w:rFonts w:eastAsia="TimesNewRomanPSMT"/>
              </w:rPr>
              <w:t xml:space="preserve"> языковых умений и навыков.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1C0" w:rsidRPr="007D7415" w:rsidRDefault="000121C0" w:rsidP="005462E8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1C0" w:rsidRPr="007D7415" w:rsidRDefault="000121C0" w:rsidP="005462E8"/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1C0" w:rsidRDefault="000121C0" w:rsidP="007E5730">
            <w:pPr>
              <w:autoSpaceDE w:val="0"/>
              <w:rPr>
                <w:rFonts w:eastAsia="TimesNewRomanPSMT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1C0" w:rsidRPr="007D7415" w:rsidRDefault="000121C0" w:rsidP="000121C0">
            <w:r>
              <w:t>26.01-30.01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1C0" w:rsidRPr="007D7415" w:rsidRDefault="000121C0" w:rsidP="005462E8"/>
        </w:tc>
      </w:tr>
      <w:tr w:rsidR="000121C0" w:rsidRPr="007D7415" w:rsidTr="007E5730">
        <w:trPr>
          <w:trHeight w:val="3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1C0" w:rsidRPr="007D7415" w:rsidRDefault="004047F8" w:rsidP="005462E8">
            <w:r>
              <w:t>77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1C0" w:rsidRDefault="000121C0" w:rsidP="007E5730">
            <w:pPr>
              <w:snapToGrid w:val="0"/>
            </w:pPr>
            <w:r>
              <w:t>«Живые скульптуры»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1C0" w:rsidRPr="007D7415" w:rsidRDefault="000121C0" w:rsidP="005462E8">
            <w:r w:rsidRPr="007D7415"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1C0" w:rsidRPr="007D7415" w:rsidRDefault="000121C0" w:rsidP="005462E8">
            <w:pPr>
              <w:shd w:val="clear" w:color="auto" w:fill="FFFFFF"/>
              <w:spacing w:line="276" w:lineRule="auto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1C0" w:rsidRPr="007D7415" w:rsidRDefault="000121C0" w:rsidP="005462E8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1C0" w:rsidRPr="007D7415" w:rsidRDefault="000121C0" w:rsidP="005462E8"/>
        </w:tc>
        <w:tc>
          <w:tcPr>
            <w:tcW w:w="30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21C0" w:rsidRDefault="000121C0" w:rsidP="007E5730">
            <w:pPr>
              <w:snapToGrid w:val="0"/>
              <w:rPr>
                <w:rFonts w:eastAsia="TimesNewRomanPSMT"/>
              </w:rPr>
            </w:pPr>
            <w:r>
              <w:rPr>
                <w:rFonts w:eastAsia="TimesNewRomanPSMT"/>
              </w:rPr>
              <w:t>1. Понимать на слух запрашиваемую информацию</w:t>
            </w:r>
          </w:p>
          <w:p w:rsidR="000121C0" w:rsidRDefault="000121C0" w:rsidP="007E5730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в тексте (телефонном разговоре).</w:t>
            </w:r>
          </w:p>
          <w:p w:rsidR="000121C0" w:rsidRDefault="000121C0" w:rsidP="007E5730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2. Читать с полным пониманием текст (личное</w:t>
            </w:r>
          </w:p>
          <w:p w:rsidR="000121C0" w:rsidRDefault="000121C0" w:rsidP="007E5730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письмо): восстанавливать целостность текста путем</w:t>
            </w:r>
          </w:p>
          <w:p w:rsidR="000121C0" w:rsidRDefault="000121C0" w:rsidP="007E5730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добавления пропущенных слов;</w:t>
            </w:r>
          </w:p>
          <w:p w:rsidR="000121C0" w:rsidRDefault="000121C0" w:rsidP="007E5730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lastRenderedPageBreak/>
              <w:t>3. Сделать устное сообщение о „живых скульптурах“.</w:t>
            </w:r>
          </w:p>
          <w:p w:rsidR="000121C0" w:rsidRDefault="000121C0" w:rsidP="007E5730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Использовать информацию из страноведческого справочника учебника.</w:t>
            </w:r>
          </w:p>
          <w:p w:rsidR="000121C0" w:rsidRDefault="000121C0" w:rsidP="007E5730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 xml:space="preserve">4. Комментировать происходящее на картинке с опорой на речевые образцы, используя </w:t>
            </w:r>
            <w:proofErr w:type="spellStart"/>
            <w:r>
              <w:rPr>
                <w:rFonts w:eastAsia="TimesNewRomanPSMT"/>
              </w:rPr>
              <w:t>нужнуюграммати</w:t>
            </w:r>
            <w:proofErr w:type="spellEnd"/>
            <w:r>
              <w:rPr>
                <w:rFonts w:eastAsia="TimesNewRomanPSMT"/>
              </w:rPr>
              <w:t>-</w:t>
            </w:r>
          </w:p>
          <w:p w:rsidR="000121C0" w:rsidRDefault="000121C0" w:rsidP="007E5730">
            <w:pPr>
              <w:autoSpaceDE w:val="0"/>
              <w:rPr>
                <w:rFonts w:eastAsia="TimesNewRomanPSMT"/>
              </w:rPr>
            </w:pPr>
            <w:proofErr w:type="spellStart"/>
            <w:r>
              <w:rPr>
                <w:rFonts w:eastAsia="TimesNewRomanPSMT"/>
              </w:rPr>
              <w:t>ческую</w:t>
            </w:r>
            <w:proofErr w:type="spellEnd"/>
            <w:r>
              <w:rPr>
                <w:rFonts w:eastAsia="TimesNewRomanPSMT"/>
              </w:rPr>
              <w:t xml:space="preserve"> структуру.</w:t>
            </w:r>
          </w:p>
          <w:p w:rsidR="000121C0" w:rsidRDefault="000121C0" w:rsidP="007E5730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5. Читать с полным пониманием содержания информационный текст (об Останкинской телебашне), сопоставляя вопросы и ответы.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1C0" w:rsidRPr="007D7415" w:rsidRDefault="000121C0" w:rsidP="000121C0">
            <w:r>
              <w:lastRenderedPageBreak/>
              <w:t>26.01-30.01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1C0" w:rsidRPr="007D7415" w:rsidRDefault="000121C0" w:rsidP="005462E8"/>
        </w:tc>
      </w:tr>
      <w:tr w:rsidR="000121C0" w:rsidRPr="007D7415" w:rsidTr="007E5730">
        <w:trPr>
          <w:trHeight w:val="3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1C0" w:rsidRPr="007D7415" w:rsidRDefault="004047F8" w:rsidP="005462E8">
            <w:r>
              <w:t>78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1C0" w:rsidRDefault="000121C0" w:rsidP="007E5730">
            <w:pPr>
              <w:snapToGrid w:val="0"/>
            </w:pPr>
            <w:r>
              <w:t>«Живые скульптуры»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1C0" w:rsidRPr="007D7415" w:rsidRDefault="000121C0" w:rsidP="005462E8">
            <w:r w:rsidRPr="007D7415"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1C0" w:rsidRPr="007D7415" w:rsidRDefault="000121C0" w:rsidP="005462E8">
            <w:pPr>
              <w:shd w:val="clear" w:color="auto" w:fill="FFFFFF"/>
              <w:spacing w:line="274" w:lineRule="exact"/>
              <w:ind w:left="10" w:right="826" w:firstLine="19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1C0" w:rsidRPr="007D7415" w:rsidRDefault="000121C0" w:rsidP="005462E8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1C0" w:rsidRPr="007D7415" w:rsidRDefault="000121C0" w:rsidP="005462E8"/>
        </w:tc>
        <w:tc>
          <w:tcPr>
            <w:tcW w:w="30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1C0" w:rsidRDefault="000121C0" w:rsidP="007E5730">
            <w:pPr>
              <w:autoSpaceDE w:val="0"/>
              <w:rPr>
                <w:rFonts w:eastAsia="TimesNewRomanPSMT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1C0" w:rsidRPr="007D7415" w:rsidRDefault="000121C0" w:rsidP="000121C0">
            <w:r>
              <w:t>2.02-6</w:t>
            </w:r>
            <w:r w:rsidRPr="007D7415">
              <w:t>.02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1C0" w:rsidRPr="007D7415" w:rsidRDefault="000121C0" w:rsidP="005462E8"/>
        </w:tc>
      </w:tr>
      <w:tr w:rsidR="000121C0" w:rsidRPr="007D7415" w:rsidTr="001721C8">
        <w:trPr>
          <w:trHeight w:val="3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1C0" w:rsidRPr="007D7415" w:rsidRDefault="004047F8" w:rsidP="005462E8">
            <w:r>
              <w:lastRenderedPageBreak/>
              <w:t>79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1C0" w:rsidRDefault="000121C0" w:rsidP="007E5730">
            <w:pPr>
              <w:snapToGrid w:val="0"/>
            </w:pPr>
            <w:r>
              <w:t>Формы глаголов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1C0" w:rsidRPr="007D7415" w:rsidRDefault="000121C0" w:rsidP="005462E8">
            <w:r w:rsidRPr="007D7415"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1C0" w:rsidRPr="007D7415" w:rsidRDefault="000121C0" w:rsidP="005462E8">
            <w:pPr>
              <w:shd w:val="clear" w:color="auto" w:fill="FFFFFF"/>
              <w:spacing w:line="276" w:lineRule="auto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1C0" w:rsidRPr="007D7415" w:rsidRDefault="000121C0" w:rsidP="005462E8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1C0" w:rsidRPr="007D7415" w:rsidRDefault="000121C0" w:rsidP="005462E8"/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1C0" w:rsidRDefault="000121C0" w:rsidP="007E5730">
            <w:pPr>
              <w:snapToGrid w:val="0"/>
              <w:rPr>
                <w:rFonts w:eastAsia="TimesNewRomanPSMT"/>
              </w:rPr>
            </w:pPr>
            <w:r>
              <w:rPr>
                <w:rFonts w:eastAsia="TimesNewRomanPSMT"/>
              </w:rPr>
              <w:t>1. Понимать на слух запрашиваемую информацию</w:t>
            </w:r>
          </w:p>
          <w:p w:rsidR="000121C0" w:rsidRDefault="000121C0" w:rsidP="007E5730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в тексте (беседе).</w:t>
            </w:r>
          </w:p>
          <w:p w:rsidR="000121C0" w:rsidRDefault="000121C0" w:rsidP="007E5730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2. Читать текст (рассказ), включающий некоторое ко-</w:t>
            </w:r>
          </w:p>
          <w:p w:rsidR="000121C0" w:rsidRDefault="000121C0" w:rsidP="007E5730">
            <w:pPr>
              <w:autoSpaceDE w:val="0"/>
              <w:rPr>
                <w:rFonts w:eastAsia="TimesNewRomanPSMT"/>
              </w:rPr>
            </w:pPr>
            <w:proofErr w:type="spellStart"/>
            <w:r>
              <w:rPr>
                <w:rFonts w:eastAsia="TimesNewRomanPSMT"/>
              </w:rPr>
              <w:t>личество</w:t>
            </w:r>
            <w:proofErr w:type="spellEnd"/>
            <w:r>
              <w:rPr>
                <w:rFonts w:eastAsia="TimesNewRomanPSMT"/>
              </w:rPr>
              <w:t xml:space="preserve"> незнакомых слов, с пониманием основного</w:t>
            </w:r>
          </w:p>
          <w:p w:rsidR="000121C0" w:rsidRDefault="000121C0" w:rsidP="007E5730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 xml:space="preserve">содержания; находить в нем </w:t>
            </w:r>
            <w:proofErr w:type="spellStart"/>
            <w:r>
              <w:rPr>
                <w:rFonts w:eastAsia="TimesNewRomanPSMT"/>
              </w:rPr>
              <w:t>запрашиваемуюинформа</w:t>
            </w:r>
            <w:proofErr w:type="spellEnd"/>
            <w:r>
              <w:rPr>
                <w:rFonts w:eastAsia="TimesNewRomanPSMT"/>
              </w:rPr>
              <w:t>-</w:t>
            </w:r>
          </w:p>
          <w:p w:rsidR="000121C0" w:rsidRDefault="000121C0" w:rsidP="007E5730">
            <w:pPr>
              <w:autoSpaceDE w:val="0"/>
              <w:rPr>
                <w:rFonts w:eastAsia="TimesNewRomanPSMT"/>
              </w:rPr>
            </w:pPr>
            <w:proofErr w:type="spellStart"/>
            <w:r>
              <w:rPr>
                <w:rFonts w:eastAsia="TimesNewRomanPSMT"/>
              </w:rPr>
              <w:t>цию</w:t>
            </w:r>
            <w:proofErr w:type="spellEnd"/>
            <w:r>
              <w:rPr>
                <w:rFonts w:eastAsia="TimesNewRomanPSMT"/>
              </w:rPr>
              <w:t>; устанавливать логическую последовательность</w:t>
            </w:r>
          </w:p>
          <w:p w:rsidR="000121C0" w:rsidRDefault="000121C0" w:rsidP="007E5730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основных фактов текста.</w:t>
            </w:r>
          </w:p>
          <w:p w:rsidR="000121C0" w:rsidRDefault="000121C0" w:rsidP="007E5730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lastRenderedPageBreak/>
              <w:t xml:space="preserve">Передавать основное содержание </w:t>
            </w:r>
            <w:proofErr w:type="spellStart"/>
            <w:r>
              <w:rPr>
                <w:rFonts w:eastAsia="TimesNewRomanPSMT"/>
              </w:rPr>
              <w:t>прочитанногоот</w:t>
            </w:r>
            <w:proofErr w:type="spellEnd"/>
          </w:p>
          <w:p w:rsidR="000121C0" w:rsidRDefault="000121C0" w:rsidP="007E5730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лица одного из персонажей.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1C0" w:rsidRPr="007D7415" w:rsidRDefault="000121C0" w:rsidP="000121C0">
            <w:r>
              <w:lastRenderedPageBreak/>
              <w:t>2.02-6</w:t>
            </w:r>
            <w:r w:rsidRPr="007D7415">
              <w:t>.02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1C0" w:rsidRPr="007D7415" w:rsidRDefault="000121C0" w:rsidP="005462E8"/>
        </w:tc>
      </w:tr>
      <w:tr w:rsidR="000121C0" w:rsidRPr="007D7415" w:rsidTr="001721C8">
        <w:trPr>
          <w:trHeight w:val="3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1C0" w:rsidRDefault="004047F8" w:rsidP="005462E8">
            <w:r>
              <w:lastRenderedPageBreak/>
              <w:t>80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1C0" w:rsidRDefault="000121C0" w:rsidP="007E5730">
            <w:pPr>
              <w:snapToGrid w:val="0"/>
            </w:pPr>
            <w:r>
              <w:t>Введение времени “</w:t>
            </w:r>
            <w:proofErr w:type="spellStart"/>
            <w:r>
              <w:t>PresentPerfect</w:t>
            </w:r>
            <w:proofErr w:type="spellEnd"/>
            <w:r>
              <w:t>”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1C0" w:rsidRPr="007D7415" w:rsidRDefault="000121C0" w:rsidP="005462E8">
            <w:r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1C0" w:rsidRPr="007D7415" w:rsidRDefault="000121C0" w:rsidP="005462E8">
            <w:pPr>
              <w:shd w:val="clear" w:color="auto" w:fill="FFFFFF"/>
              <w:spacing w:line="276" w:lineRule="auto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1C0" w:rsidRPr="007D7415" w:rsidRDefault="000121C0" w:rsidP="005462E8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1C0" w:rsidRPr="007D7415" w:rsidRDefault="000121C0" w:rsidP="005462E8"/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1C0" w:rsidRDefault="000121C0" w:rsidP="007E5730">
            <w:pPr>
              <w:snapToGrid w:val="0"/>
              <w:rPr>
                <w:rFonts w:eastAsia="TimesNewRomanPSMT"/>
              </w:rPr>
            </w:pPr>
            <w:r>
              <w:rPr>
                <w:rFonts w:eastAsia="TimesNewRomanPSMT"/>
              </w:rPr>
              <w:t xml:space="preserve">1. Комментировать произошедшее на картинках, </w:t>
            </w:r>
            <w:proofErr w:type="spellStart"/>
            <w:r>
              <w:rPr>
                <w:rFonts w:eastAsia="TimesNewRomanPSMT"/>
              </w:rPr>
              <w:t>ис</w:t>
            </w:r>
            <w:proofErr w:type="spellEnd"/>
            <w:r>
              <w:rPr>
                <w:rFonts w:eastAsia="TimesNewRomanPSMT"/>
              </w:rPr>
              <w:t>-</w:t>
            </w:r>
          </w:p>
          <w:p w:rsidR="000121C0" w:rsidRDefault="000121C0" w:rsidP="007E5730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 xml:space="preserve">пользуя </w:t>
            </w:r>
            <w:proofErr w:type="spellStart"/>
            <w:r>
              <w:rPr>
                <w:rFonts w:eastAsia="TimesNewRomanPSMT"/>
              </w:rPr>
              <w:t>PresentPerfect</w:t>
            </w:r>
            <w:proofErr w:type="spellEnd"/>
            <w:r>
              <w:rPr>
                <w:rFonts w:eastAsia="TimesNewRomanPSMT"/>
              </w:rPr>
              <w:t>.</w:t>
            </w:r>
          </w:p>
          <w:p w:rsidR="000121C0" w:rsidRDefault="000121C0" w:rsidP="007E5730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2. Разыграть прочитанный диалог по ролям.</w:t>
            </w:r>
          </w:p>
          <w:p w:rsidR="000121C0" w:rsidRDefault="000121C0" w:rsidP="007E5730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3. Рассказывать о том, что уже сделал(а) сегодня и не</w:t>
            </w:r>
          </w:p>
          <w:p w:rsidR="000121C0" w:rsidRDefault="000121C0" w:rsidP="007E5730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сделал(а) с опорой на речевой образец.</w:t>
            </w:r>
          </w:p>
          <w:p w:rsidR="000121C0" w:rsidRDefault="000121C0" w:rsidP="007E5730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 xml:space="preserve">4. Читать текст (диалог) с полным пониманием; </w:t>
            </w:r>
            <w:proofErr w:type="spellStart"/>
            <w:r>
              <w:rPr>
                <w:rFonts w:eastAsia="TimesNewRomanPSMT"/>
              </w:rPr>
              <w:t>нахо</w:t>
            </w:r>
            <w:proofErr w:type="spellEnd"/>
            <w:r>
              <w:rPr>
                <w:rFonts w:eastAsia="TimesNewRomanPSMT"/>
              </w:rPr>
              <w:t>-</w:t>
            </w:r>
          </w:p>
          <w:p w:rsidR="000121C0" w:rsidRDefault="000121C0" w:rsidP="007E5730">
            <w:pPr>
              <w:autoSpaceDE w:val="0"/>
              <w:rPr>
                <w:rFonts w:eastAsia="TimesNewRomanPSMT"/>
              </w:rPr>
            </w:pPr>
            <w:proofErr w:type="spellStart"/>
            <w:r>
              <w:rPr>
                <w:rFonts w:eastAsia="TimesNewRomanPSMT"/>
              </w:rPr>
              <w:t>дить</w:t>
            </w:r>
            <w:proofErr w:type="spellEnd"/>
            <w:r>
              <w:rPr>
                <w:rFonts w:eastAsia="TimesNewRomanPSMT"/>
              </w:rPr>
              <w:t xml:space="preserve"> запрашиваемую информацию.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1C0" w:rsidRPr="007D7415" w:rsidRDefault="000121C0" w:rsidP="000121C0">
            <w:r>
              <w:t>2.02-6</w:t>
            </w:r>
            <w:r w:rsidRPr="007D7415">
              <w:t>.02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1C0" w:rsidRPr="007D7415" w:rsidRDefault="000121C0" w:rsidP="005462E8"/>
        </w:tc>
      </w:tr>
      <w:tr w:rsidR="000121C0" w:rsidRPr="007D7415" w:rsidTr="001721C8">
        <w:trPr>
          <w:trHeight w:val="3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1C0" w:rsidRPr="007D7415" w:rsidRDefault="000121C0" w:rsidP="005462E8">
            <w:r>
              <w:t>8</w:t>
            </w:r>
            <w:r w:rsidR="004047F8">
              <w:t>1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1C0" w:rsidRDefault="000121C0" w:rsidP="007E5730">
            <w:pPr>
              <w:snapToGrid w:val="0"/>
            </w:pPr>
            <w:r>
              <w:t>Отработка умений и навыков в употреблении времени “</w:t>
            </w:r>
            <w:proofErr w:type="spellStart"/>
            <w:r>
              <w:t>PresentPerfect</w:t>
            </w:r>
            <w:proofErr w:type="spellEnd"/>
            <w:r>
              <w:t>”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1C0" w:rsidRPr="007D7415" w:rsidRDefault="000121C0" w:rsidP="005462E8">
            <w:r w:rsidRPr="007D7415"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1C0" w:rsidRPr="007D7415" w:rsidRDefault="000121C0" w:rsidP="005462E8">
            <w:pPr>
              <w:shd w:val="clear" w:color="auto" w:fill="FFFFFF"/>
              <w:spacing w:line="276" w:lineRule="auto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1C0" w:rsidRPr="007D7415" w:rsidRDefault="000121C0" w:rsidP="005462E8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1C0" w:rsidRPr="007D7415" w:rsidRDefault="000121C0" w:rsidP="005462E8"/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1C0" w:rsidRDefault="000121C0" w:rsidP="007E5730">
            <w:pPr>
              <w:snapToGrid w:val="0"/>
              <w:rPr>
                <w:rFonts w:eastAsia="TimesNewRomanPSMT"/>
              </w:rPr>
            </w:pPr>
            <w:r>
              <w:rPr>
                <w:rFonts w:eastAsia="TimesNewRomanPSMT"/>
              </w:rPr>
              <w:t>1. Разыгрывать диалоги по ролям, восстанавливая ре-</w:t>
            </w:r>
          </w:p>
          <w:p w:rsidR="000121C0" w:rsidRDefault="000121C0" w:rsidP="007E5730">
            <w:pPr>
              <w:autoSpaceDE w:val="0"/>
              <w:rPr>
                <w:rFonts w:eastAsia="TimesNewRomanPSMT"/>
              </w:rPr>
            </w:pPr>
            <w:proofErr w:type="spellStart"/>
            <w:r>
              <w:rPr>
                <w:rFonts w:eastAsia="TimesNewRomanPSMT"/>
              </w:rPr>
              <w:t>плики</w:t>
            </w:r>
            <w:proofErr w:type="spellEnd"/>
            <w:r>
              <w:rPr>
                <w:rFonts w:eastAsia="TimesNewRomanPSMT"/>
              </w:rPr>
              <w:t xml:space="preserve"> собеседников (</w:t>
            </w:r>
            <w:proofErr w:type="spellStart"/>
            <w:r>
              <w:rPr>
                <w:rFonts w:eastAsia="TimesNewRomanPSMT"/>
              </w:rPr>
              <w:t>PresentPerfect</w:t>
            </w:r>
            <w:proofErr w:type="spellEnd"/>
            <w:r>
              <w:rPr>
                <w:rFonts w:eastAsia="TimesNewRomanPSMT"/>
              </w:rPr>
              <w:t>).</w:t>
            </w:r>
          </w:p>
          <w:p w:rsidR="000121C0" w:rsidRDefault="000121C0" w:rsidP="007E5730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 xml:space="preserve">2. Вести диалог-расспрос, запрашивая </w:t>
            </w:r>
            <w:proofErr w:type="spellStart"/>
            <w:r>
              <w:rPr>
                <w:rFonts w:eastAsia="TimesNewRomanPSMT"/>
              </w:rPr>
              <w:t>нужнуюинфор</w:t>
            </w:r>
            <w:proofErr w:type="spellEnd"/>
            <w:r>
              <w:rPr>
                <w:rFonts w:eastAsia="TimesNewRomanPSMT"/>
              </w:rPr>
              <w:t>-</w:t>
            </w:r>
          </w:p>
          <w:p w:rsidR="000121C0" w:rsidRDefault="000121C0" w:rsidP="007E5730">
            <w:pPr>
              <w:autoSpaceDE w:val="0"/>
              <w:rPr>
                <w:rFonts w:eastAsia="TimesNewRomanPSMT"/>
              </w:rPr>
            </w:pPr>
            <w:proofErr w:type="spellStart"/>
            <w:r>
              <w:rPr>
                <w:rFonts w:eastAsia="TimesNewRomanPSMT"/>
              </w:rPr>
              <w:t>мацию</w:t>
            </w:r>
            <w:proofErr w:type="spellEnd"/>
            <w:r>
              <w:rPr>
                <w:rFonts w:eastAsia="TimesNewRomanPSMT"/>
              </w:rPr>
              <w:t>; заполнить таблицу. Сравнивать и обобщать</w:t>
            </w:r>
          </w:p>
          <w:p w:rsidR="000121C0" w:rsidRDefault="000121C0" w:rsidP="007E5730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полученную информацию.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1C0" w:rsidRPr="007D7415" w:rsidRDefault="000121C0" w:rsidP="000121C0">
            <w:r>
              <w:t>2.02-6</w:t>
            </w:r>
            <w:r w:rsidRPr="007D7415">
              <w:t>.02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1C0" w:rsidRPr="007D7415" w:rsidRDefault="000121C0" w:rsidP="005462E8"/>
        </w:tc>
      </w:tr>
      <w:tr w:rsidR="000121C0" w:rsidRPr="007D7415" w:rsidTr="001721C8">
        <w:trPr>
          <w:trHeight w:val="3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1C0" w:rsidRPr="007D7415" w:rsidRDefault="000121C0" w:rsidP="005462E8">
            <w:r>
              <w:t>8</w:t>
            </w:r>
            <w:r w:rsidR="004047F8">
              <w:t>2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1C0" w:rsidRDefault="000121C0" w:rsidP="007E5730">
            <w:pPr>
              <w:snapToGrid w:val="0"/>
            </w:pPr>
            <w:r>
              <w:t xml:space="preserve">Парки Лондона. Составление рассказа о Питере </w:t>
            </w:r>
            <w:proofErr w:type="spellStart"/>
            <w:r>
              <w:t>Пэне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1C0" w:rsidRPr="007D7415" w:rsidRDefault="000121C0" w:rsidP="005462E8">
            <w:r w:rsidRPr="007D7415"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1C0" w:rsidRPr="007D7415" w:rsidRDefault="000121C0" w:rsidP="005462E8">
            <w:pPr>
              <w:shd w:val="clear" w:color="auto" w:fill="FFFFFF"/>
              <w:spacing w:line="276" w:lineRule="auto"/>
              <w:ind w:left="5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1C0" w:rsidRPr="007D7415" w:rsidRDefault="000121C0" w:rsidP="005462E8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1C0" w:rsidRPr="007D7415" w:rsidRDefault="000121C0" w:rsidP="005462E8"/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1C0" w:rsidRDefault="000121C0" w:rsidP="007E5730">
            <w:pPr>
              <w:snapToGrid w:val="0"/>
              <w:rPr>
                <w:rFonts w:eastAsia="TimesNewRomanPSMT"/>
              </w:rPr>
            </w:pPr>
            <w:r>
              <w:rPr>
                <w:rFonts w:eastAsia="TimesNewRomanPSMT"/>
              </w:rPr>
              <w:t xml:space="preserve">1. Понимать на слух основное содержание текста </w:t>
            </w:r>
            <w:proofErr w:type="spellStart"/>
            <w:r>
              <w:rPr>
                <w:rFonts w:eastAsia="TimesNewRomanPSMT"/>
              </w:rPr>
              <w:t>диа</w:t>
            </w:r>
            <w:proofErr w:type="spellEnd"/>
            <w:r>
              <w:rPr>
                <w:rFonts w:eastAsia="TimesNewRomanPSMT"/>
              </w:rPr>
              <w:t>-</w:t>
            </w:r>
          </w:p>
          <w:p w:rsidR="000121C0" w:rsidRDefault="000121C0" w:rsidP="007E5730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логического характера, находить запрашиваемую ин-</w:t>
            </w:r>
          </w:p>
          <w:p w:rsidR="000121C0" w:rsidRDefault="000121C0" w:rsidP="007E5730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lastRenderedPageBreak/>
              <w:t>формацию.2. Составить устное сообщение страноведческого ха-</w:t>
            </w:r>
          </w:p>
          <w:p w:rsidR="000121C0" w:rsidRDefault="000121C0" w:rsidP="007E5730">
            <w:pPr>
              <w:autoSpaceDE w:val="0"/>
              <w:rPr>
                <w:rFonts w:eastAsia="TimesNewRomanPSMT"/>
              </w:rPr>
            </w:pPr>
            <w:proofErr w:type="spellStart"/>
            <w:r>
              <w:rPr>
                <w:rFonts w:eastAsia="TimesNewRomanPSMT"/>
              </w:rPr>
              <w:t>рактера</w:t>
            </w:r>
            <w:proofErr w:type="spellEnd"/>
            <w:r>
              <w:rPr>
                <w:rFonts w:eastAsia="TimesNewRomanPSMT"/>
              </w:rPr>
              <w:t xml:space="preserve"> о литературном персонаже Питере </w:t>
            </w:r>
            <w:proofErr w:type="spellStart"/>
            <w:r>
              <w:rPr>
                <w:rFonts w:eastAsia="TimesNewRomanPSMT"/>
              </w:rPr>
              <w:t>Пэне</w:t>
            </w:r>
            <w:proofErr w:type="spellEnd"/>
            <w:r>
              <w:rPr>
                <w:rFonts w:eastAsia="TimesNewRomanPSMT"/>
              </w:rPr>
              <w:t xml:space="preserve">, </w:t>
            </w:r>
            <w:proofErr w:type="spellStart"/>
            <w:r>
              <w:rPr>
                <w:rFonts w:eastAsia="TimesNewRomanPSMT"/>
              </w:rPr>
              <w:t>ис</w:t>
            </w:r>
            <w:proofErr w:type="spellEnd"/>
            <w:r>
              <w:rPr>
                <w:rFonts w:eastAsia="TimesNewRomanPSMT"/>
              </w:rPr>
              <w:t>-</w:t>
            </w:r>
          </w:p>
          <w:p w:rsidR="000121C0" w:rsidRDefault="000121C0" w:rsidP="007E5730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пользуя страноведческий справочник учебника.</w:t>
            </w:r>
          </w:p>
          <w:p w:rsidR="000121C0" w:rsidRDefault="000121C0" w:rsidP="007E5730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 xml:space="preserve">3. Читать с пониманием основного содержания </w:t>
            </w:r>
            <w:proofErr w:type="spellStart"/>
            <w:r>
              <w:rPr>
                <w:rFonts w:eastAsia="TimesNewRomanPSMT"/>
              </w:rPr>
              <w:t>инфор</w:t>
            </w:r>
            <w:proofErr w:type="spellEnd"/>
            <w:r>
              <w:rPr>
                <w:rFonts w:eastAsia="TimesNewRomanPSMT"/>
              </w:rPr>
              <w:t>-</w:t>
            </w:r>
          </w:p>
          <w:p w:rsidR="000121C0" w:rsidRDefault="000121C0" w:rsidP="007E5730">
            <w:pPr>
              <w:autoSpaceDE w:val="0"/>
              <w:rPr>
                <w:rFonts w:eastAsia="TimesNewRomanPSMT"/>
              </w:rPr>
            </w:pPr>
            <w:proofErr w:type="spellStart"/>
            <w:r>
              <w:rPr>
                <w:rFonts w:eastAsia="TimesNewRomanPSMT"/>
              </w:rPr>
              <w:t>мационный</w:t>
            </w:r>
            <w:proofErr w:type="spellEnd"/>
            <w:r>
              <w:rPr>
                <w:rFonts w:eastAsia="TimesNewRomanPSMT"/>
              </w:rPr>
              <w:t xml:space="preserve"> текст социокультурного</w:t>
            </w:r>
          </w:p>
          <w:p w:rsidR="000121C0" w:rsidRDefault="000121C0" w:rsidP="007E5730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характера (о парках Лондона); определять основную</w:t>
            </w:r>
          </w:p>
          <w:p w:rsidR="000121C0" w:rsidRDefault="000121C0" w:rsidP="007E5730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мысль текста; отвечать на вопросы по тексту.</w:t>
            </w:r>
          </w:p>
          <w:p w:rsidR="000121C0" w:rsidRDefault="000121C0" w:rsidP="007E5730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 xml:space="preserve">4. Составить и записать подписи к фотографиям, </w:t>
            </w:r>
            <w:proofErr w:type="spellStart"/>
            <w:r>
              <w:rPr>
                <w:rFonts w:eastAsia="TimesNewRomanPSMT"/>
              </w:rPr>
              <w:t>опи</w:t>
            </w:r>
            <w:proofErr w:type="spellEnd"/>
            <w:r>
              <w:rPr>
                <w:rFonts w:eastAsia="TimesNewRomanPSMT"/>
              </w:rPr>
              <w:t>-</w:t>
            </w:r>
          </w:p>
          <w:p w:rsidR="000121C0" w:rsidRDefault="000121C0" w:rsidP="007E5730">
            <w:pPr>
              <w:autoSpaceDE w:val="0"/>
              <w:rPr>
                <w:rFonts w:eastAsia="TimesNewRomanPSMT"/>
              </w:rPr>
            </w:pPr>
            <w:proofErr w:type="spellStart"/>
            <w:r>
              <w:rPr>
                <w:rFonts w:eastAsia="TimesNewRomanPSMT"/>
              </w:rPr>
              <w:t>раясь</w:t>
            </w:r>
            <w:proofErr w:type="spellEnd"/>
            <w:r>
              <w:rPr>
                <w:rFonts w:eastAsia="TimesNewRomanPSMT"/>
              </w:rPr>
              <w:t xml:space="preserve"> на прочитанный текст.</w:t>
            </w:r>
          </w:p>
          <w:p w:rsidR="000121C0" w:rsidRDefault="000121C0" w:rsidP="007E5730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 xml:space="preserve">Писать короткое сообщение о городском парке, </w:t>
            </w:r>
            <w:proofErr w:type="spellStart"/>
            <w:r>
              <w:rPr>
                <w:rFonts w:eastAsia="TimesNewRomanPSMT"/>
              </w:rPr>
              <w:t>ис</w:t>
            </w:r>
            <w:proofErr w:type="spellEnd"/>
            <w:r>
              <w:rPr>
                <w:rFonts w:eastAsia="TimesNewRomanPSMT"/>
              </w:rPr>
              <w:t>-</w:t>
            </w:r>
          </w:p>
          <w:p w:rsidR="000121C0" w:rsidRDefault="000121C0" w:rsidP="007E5730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пользуя план, составленный в виде вопросов.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1C0" w:rsidRPr="007D7415" w:rsidRDefault="000121C0" w:rsidP="000121C0">
            <w:r>
              <w:lastRenderedPageBreak/>
              <w:t>9.02-13</w:t>
            </w:r>
            <w:r w:rsidRPr="007D7415">
              <w:t>.02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1C0" w:rsidRPr="007D7415" w:rsidRDefault="000121C0" w:rsidP="005462E8"/>
        </w:tc>
      </w:tr>
      <w:tr w:rsidR="000121C0" w:rsidRPr="007D7415" w:rsidTr="001721C8">
        <w:trPr>
          <w:trHeight w:val="3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1C0" w:rsidRPr="007D7415" w:rsidRDefault="000121C0" w:rsidP="005462E8">
            <w:r>
              <w:lastRenderedPageBreak/>
              <w:t>8</w:t>
            </w:r>
            <w:r w:rsidR="004047F8">
              <w:t>3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1C0" w:rsidRDefault="000121C0" w:rsidP="007E5730">
            <w:pPr>
              <w:snapToGrid w:val="0"/>
            </w:pPr>
            <w:r>
              <w:t>День Рождения. Праздники в России и Великобритании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1C0" w:rsidRPr="007D7415" w:rsidRDefault="000121C0" w:rsidP="005462E8">
            <w:r w:rsidRPr="007D7415"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1C0" w:rsidRPr="007D7415" w:rsidRDefault="000121C0" w:rsidP="005462E8">
            <w:pPr>
              <w:shd w:val="clear" w:color="auto" w:fill="FFFFFF"/>
              <w:spacing w:line="276" w:lineRule="auto"/>
              <w:ind w:left="10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1C0" w:rsidRPr="007D7415" w:rsidRDefault="000121C0" w:rsidP="005462E8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1C0" w:rsidRPr="007D7415" w:rsidRDefault="000121C0" w:rsidP="005462E8"/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1C0" w:rsidRDefault="000121C0" w:rsidP="007E5730">
            <w:pPr>
              <w:snapToGrid w:val="0"/>
              <w:rPr>
                <w:rFonts w:eastAsia="TimesNewRomanPSMT"/>
              </w:rPr>
            </w:pPr>
            <w:r>
              <w:rPr>
                <w:rFonts w:eastAsia="TimesNewRomanPSMT"/>
              </w:rPr>
              <w:t>1. Понимать на слух запрашиваемую информацию</w:t>
            </w:r>
          </w:p>
          <w:p w:rsidR="000121C0" w:rsidRDefault="000121C0" w:rsidP="007E5730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в тексте (телефонном разговоре).</w:t>
            </w:r>
          </w:p>
          <w:p w:rsidR="000121C0" w:rsidRDefault="000121C0" w:rsidP="007E5730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lastRenderedPageBreak/>
              <w:t xml:space="preserve">2. Рассказать о том, как провел день рождения, с </w:t>
            </w:r>
            <w:proofErr w:type="spellStart"/>
            <w:r>
              <w:rPr>
                <w:rFonts w:eastAsia="TimesNewRomanPSMT"/>
              </w:rPr>
              <w:t>опо</w:t>
            </w:r>
            <w:proofErr w:type="spellEnd"/>
            <w:r>
              <w:rPr>
                <w:rFonts w:eastAsia="TimesNewRomanPSMT"/>
              </w:rPr>
              <w:t>-</w:t>
            </w:r>
          </w:p>
          <w:p w:rsidR="000121C0" w:rsidRDefault="000121C0" w:rsidP="007E5730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рой на план.</w:t>
            </w:r>
          </w:p>
          <w:p w:rsidR="000121C0" w:rsidRDefault="000121C0" w:rsidP="007E5730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Рассказывать, как отмечаются праздники в России и</w:t>
            </w:r>
          </w:p>
          <w:p w:rsidR="000121C0" w:rsidRDefault="000121C0" w:rsidP="007E5730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Великобритании.</w:t>
            </w:r>
          </w:p>
          <w:p w:rsidR="000121C0" w:rsidRDefault="000121C0" w:rsidP="007E5730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Рассказывать о том, что происходило на дне рождения</w:t>
            </w:r>
          </w:p>
          <w:p w:rsidR="000121C0" w:rsidRDefault="000121C0" w:rsidP="007E5730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с опорой на картинку.</w:t>
            </w:r>
          </w:p>
          <w:p w:rsidR="000121C0" w:rsidRDefault="000121C0" w:rsidP="007E5730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 xml:space="preserve">3. Читать диалог с полным пониманием, </w:t>
            </w:r>
            <w:proofErr w:type="spellStart"/>
            <w:r>
              <w:rPr>
                <w:rFonts w:eastAsia="TimesNewRomanPSMT"/>
              </w:rPr>
              <w:t>восстанавли</w:t>
            </w:r>
            <w:proofErr w:type="spellEnd"/>
            <w:r>
              <w:rPr>
                <w:rFonts w:eastAsia="TimesNewRomanPSMT"/>
              </w:rPr>
              <w:t>-</w:t>
            </w:r>
          </w:p>
          <w:p w:rsidR="000121C0" w:rsidRDefault="000121C0" w:rsidP="007E5730">
            <w:pPr>
              <w:autoSpaceDE w:val="0"/>
              <w:rPr>
                <w:rFonts w:eastAsia="TimesNewRomanPSMT"/>
              </w:rPr>
            </w:pPr>
            <w:proofErr w:type="spellStart"/>
            <w:r>
              <w:rPr>
                <w:rFonts w:eastAsia="TimesNewRomanPSMT"/>
              </w:rPr>
              <w:t>вая</w:t>
            </w:r>
            <w:proofErr w:type="spellEnd"/>
            <w:r>
              <w:rPr>
                <w:rFonts w:eastAsia="TimesNewRomanPSMT"/>
              </w:rPr>
              <w:t xml:space="preserve"> реплики собеседников.</w:t>
            </w:r>
          </w:p>
          <w:p w:rsidR="000121C0" w:rsidRDefault="000121C0" w:rsidP="007E5730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4. Читать информационный текст социокультурного</w:t>
            </w:r>
          </w:p>
          <w:p w:rsidR="000121C0" w:rsidRDefault="000121C0" w:rsidP="007E5730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характера; отвечать на вопросы по тексту.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1C0" w:rsidRPr="007D7415" w:rsidRDefault="000121C0" w:rsidP="000121C0">
            <w:r>
              <w:lastRenderedPageBreak/>
              <w:t>9.02-13</w:t>
            </w:r>
            <w:r w:rsidRPr="007D7415">
              <w:t>.02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1C0" w:rsidRPr="007D7415" w:rsidRDefault="000121C0" w:rsidP="005462E8"/>
        </w:tc>
      </w:tr>
      <w:tr w:rsidR="000121C0" w:rsidRPr="007D7415" w:rsidTr="001721C8">
        <w:trPr>
          <w:trHeight w:val="3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1C0" w:rsidRDefault="004047F8" w:rsidP="005462E8">
            <w:r>
              <w:lastRenderedPageBreak/>
              <w:t>84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1C0" w:rsidRDefault="000121C0" w:rsidP="007E5730">
            <w:pPr>
              <w:snapToGrid w:val="0"/>
            </w:pPr>
            <w:r>
              <w:t>Помощь маме по дому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1C0" w:rsidRPr="007D7415" w:rsidRDefault="000121C0" w:rsidP="005462E8">
            <w:r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1C0" w:rsidRPr="007D7415" w:rsidRDefault="000121C0" w:rsidP="005462E8">
            <w:pPr>
              <w:shd w:val="clear" w:color="auto" w:fill="FFFFFF"/>
              <w:spacing w:line="276" w:lineRule="auto"/>
              <w:ind w:left="10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1C0" w:rsidRPr="007D7415" w:rsidRDefault="000121C0" w:rsidP="005462E8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1C0" w:rsidRPr="007D7415" w:rsidRDefault="000121C0" w:rsidP="005462E8"/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1C0" w:rsidRDefault="000121C0" w:rsidP="007E5730">
            <w:pPr>
              <w:pStyle w:val="ac"/>
              <w:snapToGrid w:val="0"/>
              <w:rPr>
                <w:rFonts w:eastAsia="NSimSun" w:cs="Times New Roman"/>
              </w:rPr>
            </w:pPr>
            <w:r>
              <w:rPr>
                <w:rFonts w:eastAsia="NSimSun" w:cs="Times New Roman"/>
              </w:rPr>
              <w:t xml:space="preserve">1. Слушать, читать и декламировать вслух </w:t>
            </w:r>
            <w:proofErr w:type="spellStart"/>
            <w:r>
              <w:rPr>
                <w:rFonts w:eastAsia="NSimSun" w:cs="Times New Roman"/>
              </w:rPr>
              <w:t>стихотворе</w:t>
            </w:r>
            <w:proofErr w:type="spellEnd"/>
            <w:r>
              <w:rPr>
                <w:rFonts w:eastAsia="NSimSun" w:cs="Times New Roman"/>
              </w:rPr>
              <w:t>-</w:t>
            </w:r>
          </w:p>
          <w:p w:rsidR="000121C0" w:rsidRDefault="000121C0" w:rsidP="007E5730">
            <w:pPr>
              <w:pStyle w:val="ac"/>
              <w:rPr>
                <w:rFonts w:eastAsia="TimesNewRomanPSMT" w:cs="Times New Roman"/>
              </w:rPr>
            </w:pPr>
            <w:proofErr w:type="spellStart"/>
            <w:r>
              <w:rPr>
                <w:rFonts w:eastAsia="NSimSun" w:cs="Times New Roman"/>
              </w:rPr>
              <w:t>ние</w:t>
            </w:r>
            <w:proofErr w:type="spellEnd"/>
            <w:r>
              <w:rPr>
                <w:rFonts w:eastAsia="NSimSun" w:cs="Times New Roman"/>
              </w:rPr>
              <w:t xml:space="preserve"> “</w:t>
            </w:r>
            <w:proofErr w:type="spellStart"/>
            <w:r>
              <w:rPr>
                <w:rFonts w:eastAsia="NSimSun" w:cs="Times New Roman"/>
              </w:rPr>
              <w:t>Helping</w:t>
            </w:r>
            <w:proofErr w:type="spellEnd"/>
            <w:r>
              <w:rPr>
                <w:rFonts w:eastAsia="NSimSun" w:cs="Times New Roman"/>
              </w:rPr>
              <w:t xml:space="preserve"> mother”.</w:t>
            </w:r>
            <w:r>
              <w:rPr>
                <w:rFonts w:eastAsia="TimesNewRomanPSMT" w:cs="Times New Roman"/>
              </w:rPr>
              <w:t>2. Разыгрывать по ролям диалоги, восстановленные</w:t>
            </w:r>
          </w:p>
          <w:p w:rsidR="000121C0" w:rsidRDefault="000121C0" w:rsidP="007E5730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с помощью клише речевого этикета.</w:t>
            </w:r>
          </w:p>
          <w:p w:rsidR="000121C0" w:rsidRDefault="000121C0" w:rsidP="007E5730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Рассказывать о помощи маме по дому.</w:t>
            </w:r>
          </w:p>
          <w:p w:rsidR="000121C0" w:rsidRDefault="000121C0" w:rsidP="007E5730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3. Читать информационный текст социокультурного</w:t>
            </w:r>
          </w:p>
          <w:p w:rsidR="000121C0" w:rsidRDefault="000121C0" w:rsidP="007E5730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 xml:space="preserve">характера с общим </w:t>
            </w:r>
            <w:r>
              <w:rPr>
                <w:rFonts w:eastAsia="TimesNewRomanPSMT"/>
              </w:rPr>
              <w:lastRenderedPageBreak/>
              <w:t xml:space="preserve">пониманием содержания. </w:t>
            </w:r>
            <w:proofErr w:type="spellStart"/>
            <w:r>
              <w:rPr>
                <w:rFonts w:eastAsia="TimesNewRomanPSMT"/>
              </w:rPr>
              <w:t>Опреде</w:t>
            </w:r>
            <w:proofErr w:type="spellEnd"/>
            <w:r>
              <w:rPr>
                <w:rFonts w:eastAsia="TimesNewRomanPSMT"/>
              </w:rPr>
              <w:t>-</w:t>
            </w:r>
          </w:p>
          <w:p w:rsidR="000121C0" w:rsidRDefault="000121C0" w:rsidP="007E5730">
            <w:pPr>
              <w:autoSpaceDE w:val="0"/>
              <w:rPr>
                <w:rFonts w:eastAsia="TimesNewRomanPSMT"/>
              </w:rPr>
            </w:pPr>
            <w:proofErr w:type="spellStart"/>
            <w:r>
              <w:rPr>
                <w:rFonts w:eastAsia="TimesNewRomanPSMT"/>
              </w:rPr>
              <w:t>лять</w:t>
            </w:r>
            <w:proofErr w:type="spellEnd"/>
            <w:r>
              <w:rPr>
                <w:rFonts w:eastAsia="TimesNewRomanPSMT"/>
              </w:rPr>
              <w:t xml:space="preserve"> свое отношение к прочитанному.</w:t>
            </w:r>
          </w:p>
          <w:p w:rsidR="000121C0" w:rsidRDefault="000121C0" w:rsidP="007E5730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 xml:space="preserve">Читать с пониманием основного содержания </w:t>
            </w:r>
            <w:proofErr w:type="spellStart"/>
            <w:r>
              <w:rPr>
                <w:rFonts w:eastAsia="TimesNewRomanPSMT"/>
              </w:rPr>
              <w:t>юмори</w:t>
            </w:r>
            <w:proofErr w:type="spellEnd"/>
            <w:r>
              <w:rPr>
                <w:rFonts w:eastAsia="TimesNewRomanPSMT"/>
              </w:rPr>
              <w:t>-</w:t>
            </w:r>
          </w:p>
          <w:p w:rsidR="000121C0" w:rsidRDefault="000121C0" w:rsidP="007E5730">
            <w:pPr>
              <w:autoSpaceDE w:val="0"/>
              <w:rPr>
                <w:rFonts w:eastAsia="TimesNewRomanPSMT"/>
              </w:rPr>
            </w:pPr>
            <w:proofErr w:type="spellStart"/>
            <w:r>
              <w:rPr>
                <w:rFonts w:eastAsia="TimesNewRomanPSMT"/>
              </w:rPr>
              <w:t>стический</w:t>
            </w:r>
            <w:proofErr w:type="spellEnd"/>
            <w:r>
              <w:rPr>
                <w:rFonts w:eastAsia="TimesNewRomanPSMT"/>
              </w:rPr>
              <w:t xml:space="preserve"> текст; находить </w:t>
            </w:r>
            <w:proofErr w:type="spellStart"/>
            <w:r>
              <w:rPr>
                <w:rFonts w:eastAsia="TimesNewRomanPSMT"/>
              </w:rPr>
              <w:t>запрашиваемуюинформа</w:t>
            </w:r>
            <w:proofErr w:type="spellEnd"/>
            <w:r>
              <w:rPr>
                <w:rFonts w:eastAsia="TimesNewRomanPSMT"/>
              </w:rPr>
              <w:t>-</w:t>
            </w:r>
          </w:p>
          <w:p w:rsidR="000121C0" w:rsidRDefault="000121C0" w:rsidP="007E5730">
            <w:pPr>
              <w:autoSpaceDE w:val="0"/>
              <w:rPr>
                <w:rFonts w:eastAsia="TimesNewRomanPSMT"/>
              </w:rPr>
            </w:pPr>
            <w:proofErr w:type="spellStart"/>
            <w:r>
              <w:rPr>
                <w:rFonts w:eastAsia="TimesNewRomanPSMT"/>
              </w:rPr>
              <w:t>цию</w:t>
            </w:r>
            <w:proofErr w:type="spellEnd"/>
            <w:r>
              <w:rPr>
                <w:rFonts w:eastAsia="TimesNewRomanPSMT"/>
              </w:rPr>
              <w:t>.</w:t>
            </w:r>
          </w:p>
          <w:p w:rsidR="000121C0" w:rsidRDefault="000121C0" w:rsidP="007E5730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4. Составлять и записывать рецепт приготовления</w:t>
            </w:r>
          </w:p>
          <w:p w:rsidR="000121C0" w:rsidRDefault="000121C0" w:rsidP="007E5730">
            <w:pPr>
              <w:autoSpaceDE w:val="0"/>
              <w:rPr>
                <w:rFonts w:eastAsia="TimesNewRomanPSMT"/>
              </w:rPr>
            </w:pPr>
            <w:proofErr w:type="spellStart"/>
            <w:r>
              <w:rPr>
                <w:rFonts w:eastAsia="TimesNewRomanPSMT"/>
              </w:rPr>
              <w:t>сендвича</w:t>
            </w:r>
            <w:proofErr w:type="spellEnd"/>
            <w:r>
              <w:rPr>
                <w:rFonts w:eastAsia="TimesNewRomanPSMT"/>
              </w:rPr>
              <w:t>, опираясь на речевые образцы.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1C0" w:rsidRPr="007D7415" w:rsidRDefault="000121C0" w:rsidP="000121C0">
            <w:r>
              <w:lastRenderedPageBreak/>
              <w:t>9.02-13</w:t>
            </w:r>
            <w:r w:rsidRPr="007D7415">
              <w:t>.02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1C0" w:rsidRPr="007D7415" w:rsidRDefault="000121C0" w:rsidP="005462E8"/>
        </w:tc>
      </w:tr>
      <w:tr w:rsidR="000121C0" w:rsidRPr="007D7415" w:rsidTr="001721C8">
        <w:trPr>
          <w:trHeight w:val="3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1C0" w:rsidRPr="007D7415" w:rsidRDefault="004047F8" w:rsidP="005462E8">
            <w:r>
              <w:lastRenderedPageBreak/>
              <w:t>85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1C0" w:rsidRDefault="000121C0" w:rsidP="007E5730">
            <w:pPr>
              <w:snapToGrid w:val="0"/>
            </w:pPr>
            <w:r>
              <w:t>Самостоятельная работа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1C0" w:rsidRPr="007D7415" w:rsidRDefault="000121C0" w:rsidP="005462E8">
            <w:r w:rsidRPr="007D7415"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1C0" w:rsidRDefault="000121C0" w:rsidP="007E5730">
            <w:pPr>
              <w:snapToGrid w:val="0"/>
              <w:rPr>
                <w:rFonts w:eastAsia="TimesNewRomanPSMT"/>
              </w:rPr>
            </w:pPr>
            <w:r>
              <w:rPr>
                <w:rFonts w:eastAsia="TimesNewRomanPSMT"/>
              </w:rPr>
              <w:t>Контроль и самоконтроль</w:t>
            </w:r>
          </w:p>
          <w:p w:rsidR="000121C0" w:rsidRDefault="000121C0" w:rsidP="007E5730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 xml:space="preserve">знания пройденных лексических единиц и грамматического материала, </w:t>
            </w:r>
            <w:proofErr w:type="spellStart"/>
            <w:r>
              <w:rPr>
                <w:rFonts w:eastAsia="TimesNewRomanPSMT"/>
              </w:rPr>
              <w:t>сформированности</w:t>
            </w:r>
            <w:proofErr w:type="spellEnd"/>
            <w:r>
              <w:rPr>
                <w:rFonts w:eastAsia="TimesNewRomanPSMT"/>
              </w:rPr>
              <w:t xml:space="preserve"> языковых умений и навыков.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1C0" w:rsidRPr="007D7415" w:rsidRDefault="000121C0" w:rsidP="005462E8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1C0" w:rsidRPr="007D7415" w:rsidRDefault="000121C0" w:rsidP="005462E8"/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1C0" w:rsidRDefault="000121C0" w:rsidP="007E5730">
            <w:pPr>
              <w:autoSpaceDE w:val="0"/>
              <w:rPr>
                <w:rFonts w:eastAsia="TimesNewRomanPSMT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1C0" w:rsidRPr="007D7415" w:rsidRDefault="000121C0" w:rsidP="000121C0">
            <w:r>
              <w:t>9.02-13</w:t>
            </w:r>
            <w:r w:rsidRPr="007D7415">
              <w:t>.02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1C0" w:rsidRPr="007D7415" w:rsidRDefault="000121C0" w:rsidP="005462E8"/>
        </w:tc>
      </w:tr>
      <w:tr w:rsidR="000121C0" w:rsidRPr="007D7415" w:rsidTr="001721C8">
        <w:trPr>
          <w:trHeight w:val="3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1C0" w:rsidRPr="007D7415" w:rsidRDefault="004047F8" w:rsidP="005462E8">
            <w:r>
              <w:t>86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1C0" w:rsidRDefault="000121C0" w:rsidP="007E5730">
            <w:pPr>
              <w:snapToGrid w:val="0"/>
            </w:pPr>
            <w:r>
              <w:t>Поговорим о писателях. Д.Дефо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1C0" w:rsidRPr="007D7415" w:rsidRDefault="000121C0" w:rsidP="005462E8">
            <w:r w:rsidRPr="007D7415"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1C0" w:rsidRPr="007D7415" w:rsidRDefault="000121C0" w:rsidP="005462E8">
            <w:pPr>
              <w:shd w:val="clear" w:color="auto" w:fill="FFFFFF"/>
              <w:spacing w:line="276" w:lineRule="auto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1C0" w:rsidRPr="007D7415" w:rsidRDefault="000121C0" w:rsidP="005462E8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1C0" w:rsidRPr="007D7415" w:rsidRDefault="000121C0" w:rsidP="005462E8"/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1C0" w:rsidRDefault="000121C0" w:rsidP="007E5730">
            <w:pPr>
              <w:snapToGrid w:val="0"/>
              <w:rPr>
                <w:rFonts w:eastAsia="TimesNewRomanPSMT"/>
              </w:rPr>
            </w:pPr>
            <w:r>
              <w:rPr>
                <w:rFonts w:eastAsia="TimesNewRomanPSMT"/>
              </w:rPr>
              <w:t>1. Рассказывать одноклассникам о книге, которую хо-</w:t>
            </w:r>
          </w:p>
          <w:p w:rsidR="000121C0" w:rsidRDefault="000121C0" w:rsidP="007E5730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тел бы взять с собой в путешествие на необитаемый</w:t>
            </w:r>
          </w:p>
          <w:p w:rsidR="000121C0" w:rsidRDefault="000121C0" w:rsidP="007E5730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остров.</w:t>
            </w:r>
          </w:p>
          <w:p w:rsidR="000121C0" w:rsidRDefault="000121C0" w:rsidP="007E5730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 xml:space="preserve">Рассказывать о литературном </w:t>
            </w:r>
            <w:proofErr w:type="spellStart"/>
            <w:r>
              <w:rPr>
                <w:rFonts w:eastAsia="TimesNewRomanPSMT"/>
              </w:rPr>
              <w:t>призведении</w:t>
            </w:r>
            <w:proofErr w:type="spellEnd"/>
            <w:r>
              <w:rPr>
                <w:rFonts w:eastAsia="TimesNewRomanPSMT"/>
              </w:rPr>
              <w:t xml:space="preserve"> (о романе</w:t>
            </w:r>
          </w:p>
          <w:p w:rsidR="000121C0" w:rsidRDefault="000121C0" w:rsidP="007E5730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Д. Дефо), опираясь на план.</w:t>
            </w:r>
          </w:p>
          <w:p w:rsidR="000121C0" w:rsidRDefault="000121C0" w:rsidP="007E5730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Составлять небольшое устное сообщение о знамени-</w:t>
            </w:r>
          </w:p>
          <w:p w:rsidR="000121C0" w:rsidRDefault="000121C0" w:rsidP="007E5730">
            <w:pPr>
              <w:autoSpaceDE w:val="0"/>
              <w:rPr>
                <w:rFonts w:eastAsia="TimesNewRomanPSMT"/>
              </w:rPr>
            </w:pPr>
            <w:proofErr w:type="spellStart"/>
            <w:r>
              <w:rPr>
                <w:rFonts w:eastAsia="TimesNewRomanPSMT"/>
              </w:rPr>
              <w:lastRenderedPageBreak/>
              <w:t>тыхлюдях</w:t>
            </w:r>
            <w:proofErr w:type="spellEnd"/>
            <w:r>
              <w:rPr>
                <w:rFonts w:eastAsia="TimesNewRomanPSMT"/>
              </w:rPr>
              <w:t>, используя страноведческий справочник</w:t>
            </w:r>
          </w:p>
          <w:p w:rsidR="000121C0" w:rsidRDefault="000121C0" w:rsidP="007E5730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учебника.</w:t>
            </w:r>
          </w:p>
          <w:p w:rsidR="000121C0" w:rsidRDefault="000121C0" w:rsidP="007E5730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2. Читать информационный текст социокультурного</w:t>
            </w:r>
          </w:p>
          <w:p w:rsidR="000121C0" w:rsidRDefault="000121C0" w:rsidP="007E5730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характера (о писателе Д. Дефо), ответить на вопросы</w:t>
            </w:r>
          </w:p>
          <w:p w:rsidR="000121C0" w:rsidRDefault="000121C0" w:rsidP="007E5730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по тексту.</w:t>
            </w:r>
          </w:p>
          <w:p w:rsidR="000121C0" w:rsidRDefault="000121C0" w:rsidP="007E5730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3. Писать о том, что произошло с литературным персонажем (Робинзоном Крузо) с опорой на картинку.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1C0" w:rsidRPr="007D7415" w:rsidRDefault="000121C0" w:rsidP="000121C0">
            <w:r>
              <w:lastRenderedPageBreak/>
              <w:t>16.02-20</w:t>
            </w:r>
            <w:r w:rsidRPr="007D7415">
              <w:t>.02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1C0" w:rsidRPr="007D7415" w:rsidRDefault="000121C0" w:rsidP="005462E8"/>
        </w:tc>
      </w:tr>
      <w:tr w:rsidR="000121C0" w:rsidRPr="007D7415" w:rsidTr="001721C8">
        <w:trPr>
          <w:trHeight w:val="3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1C0" w:rsidRPr="007D7415" w:rsidRDefault="004047F8" w:rsidP="005462E8">
            <w:r>
              <w:lastRenderedPageBreak/>
              <w:t>87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1C0" w:rsidRDefault="000121C0" w:rsidP="007E5730">
            <w:pPr>
              <w:snapToGrid w:val="0"/>
            </w:pPr>
            <w:r>
              <w:t>Британские и американские писатели. Моя любимая книга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1C0" w:rsidRPr="007D7415" w:rsidRDefault="000121C0" w:rsidP="005462E8">
            <w:r w:rsidRPr="007D7415"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1C0" w:rsidRPr="007D7415" w:rsidRDefault="000121C0" w:rsidP="005462E8">
            <w:pPr>
              <w:shd w:val="clear" w:color="auto" w:fill="FFFFFF"/>
              <w:spacing w:line="276" w:lineRule="auto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1C0" w:rsidRPr="007D7415" w:rsidRDefault="000121C0" w:rsidP="005462E8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1C0" w:rsidRPr="007D7415" w:rsidRDefault="000121C0" w:rsidP="005462E8"/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1C0" w:rsidRDefault="000121C0" w:rsidP="007E5730">
            <w:pPr>
              <w:snapToGrid w:val="0"/>
              <w:rPr>
                <w:rFonts w:eastAsia="TimesNewRomanPSMT"/>
              </w:rPr>
            </w:pPr>
            <w:r>
              <w:rPr>
                <w:rFonts w:eastAsia="TimesNewRomanPSMT"/>
              </w:rPr>
              <w:t>1. Понимать на слух запрашиваемую информацию</w:t>
            </w:r>
          </w:p>
          <w:p w:rsidR="000121C0" w:rsidRDefault="000121C0" w:rsidP="007E5730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в тексте (интервью).</w:t>
            </w:r>
          </w:p>
          <w:p w:rsidR="000121C0" w:rsidRDefault="000121C0" w:rsidP="007E5730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2. Вести диалог-расспрос, запрашивая интересующую</w:t>
            </w:r>
          </w:p>
          <w:p w:rsidR="000121C0" w:rsidRDefault="000121C0" w:rsidP="007E5730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информацию. Сравнивать и обобщать полученную ин-</w:t>
            </w:r>
          </w:p>
          <w:p w:rsidR="000121C0" w:rsidRDefault="000121C0" w:rsidP="007E5730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формацию.</w:t>
            </w:r>
          </w:p>
          <w:p w:rsidR="000121C0" w:rsidRDefault="000121C0" w:rsidP="007E5730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2. Делать сообщение социокультурного характера</w:t>
            </w:r>
          </w:p>
          <w:p w:rsidR="000121C0" w:rsidRDefault="000121C0" w:rsidP="007E5730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 xml:space="preserve">(о британских и американских писателях). </w:t>
            </w:r>
            <w:proofErr w:type="spellStart"/>
            <w:r>
              <w:rPr>
                <w:rFonts w:eastAsia="TimesNewRomanPSMT"/>
              </w:rPr>
              <w:t>Использо</w:t>
            </w:r>
            <w:proofErr w:type="spellEnd"/>
            <w:r>
              <w:rPr>
                <w:rFonts w:eastAsia="TimesNewRomanPSMT"/>
              </w:rPr>
              <w:t>-</w:t>
            </w:r>
          </w:p>
          <w:p w:rsidR="000121C0" w:rsidRDefault="000121C0" w:rsidP="007E5730">
            <w:pPr>
              <w:autoSpaceDE w:val="0"/>
              <w:rPr>
                <w:rFonts w:eastAsia="TimesNewRomanPSMT"/>
              </w:rPr>
            </w:pPr>
            <w:proofErr w:type="spellStart"/>
            <w:r>
              <w:rPr>
                <w:rFonts w:eastAsia="TimesNewRomanPSMT"/>
              </w:rPr>
              <w:t>вать</w:t>
            </w:r>
            <w:proofErr w:type="spellEnd"/>
            <w:r>
              <w:rPr>
                <w:rFonts w:eastAsia="TimesNewRomanPSMT"/>
              </w:rPr>
              <w:t xml:space="preserve"> информацию из </w:t>
            </w:r>
            <w:r>
              <w:rPr>
                <w:rFonts w:eastAsia="TimesNewRomanPSMT"/>
              </w:rPr>
              <w:lastRenderedPageBreak/>
              <w:t>страноведческого справочника</w:t>
            </w:r>
          </w:p>
          <w:p w:rsidR="000121C0" w:rsidRDefault="000121C0" w:rsidP="007E5730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учебника.</w:t>
            </w:r>
          </w:p>
          <w:p w:rsidR="000121C0" w:rsidRDefault="000121C0" w:rsidP="007E5730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3. Написать короткое сообщение о своей любимой</w:t>
            </w:r>
          </w:p>
          <w:p w:rsidR="000121C0" w:rsidRDefault="000121C0" w:rsidP="007E5730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книге. Использовать план, представленный в виде во-</w:t>
            </w:r>
          </w:p>
          <w:p w:rsidR="000121C0" w:rsidRDefault="000121C0" w:rsidP="007E5730">
            <w:pPr>
              <w:autoSpaceDE w:val="0"/>
              <w:rPr>
                <w:rFonts w:eastAsia="TimesNewRomanPSMT"/>
              </w:rPr>
            </w:pPr>
            <w:proofErr w:type="spellStart"/>
            <w:r>
              <w:rPr>
                <w:rFonts w:eastAsia="TimesNewRomanPSMT"/>
              </w:rPr>
              <w:t>просов</w:t>
            </w:r>
            <w:proofErr w:type="spellEnd"/>
            <w:r>
              <w:rPr>
                <w:rFonts w:eastAsia="TimesNewRomanPSMT"/>
              </w:rPr>
              <w:t>.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1C0" w:rsidRPr="007D7415" w:rsidRDefault="000121C0" w:rsidP="000121C0">
            <w:r>
              <w:lastRenderedPageBreak/>
              <w:t>16.02-20</w:t>
            </w:r>
            <w:r w:rsidRPr="007D7415">
              <w:t>.02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1C0" w:rsidRPr="007D7415" w:rsidRDefault="000121C0" w:rsidP="005462E8"/>
        </w:tc>
      </w:tr>
      <w:tr w:rsidR="005207B7" w:rsidRPr="007D7415" w:rsidTr="001721C8">
        <w:trPr>
          <w:trHeight w:val="3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Default="005207B7" w:rsidP="005462E8">
            <w:r>
              <w:lastRenderedPageBreak/>
              <w:t>88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Default="005207B7" w:rsidP="007E5730">
            <w:pPr>
              <w:snapToGrid w:val="0"/>
            </w:pPr>
            <w:r>
              <w:t>Известные люди (</w:t>
            </w:r>
            <w:proofErr w:type="spellStart"/>
            <w:r>
              <w:t>Дж</w:t>
            </w:r>
            <w:proofErr w:type="gramStart"/>
            <w:r>
              <w:t>.Т</w:t>
            </w:r>
            <w:proofErr w:type="gramEnd"/>
            <w:r>
              <w:t>олкиен</w:t>
            </w:r>
            <w:proofErr w:type="spellEnd"/>
            <w:r>
              <w:t xml:space="preserve">, </w:t>
            </w:r>
            <w:proofErr w:type="spellStart"/>
            <w:r>
              <w:t>Ч.Дарвин</w:t>
            </w:r>
            <w:proofErr w:type="spellEnd"/>
            <w:r>
              <w:t>, Ч., Чаплин, В.Тернер)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>
            <w:r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>
            <w:pPr>
              <w:shd w:val="clear" w:color="auto" w:fill="FFFFFF"/>
              <w:spacing w:line="276" w:lineRule="auto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/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Default="005207B7" w:rsidP="007E5730">
            <w:pPr>
              <w:snapToGrid w:val="0"/>
              <w:rPr>
                <w:rFonts w:eastAsia="TimesNewRomanPSMT"/>
              </w:rPr>
            </w:pPr>
            <w:r>
              <w:rPr>
                <w:rFonts w:eastAsia="TimesNewRomanPSMT"/>
              </w:rPr>
              <w:t xml:space="preserve">1. Восстанавливать целостность текстов </w:t>
            </w:r>
            <w:proofErr w:type="spellStart"/>
            <w:r>
              <w:rPr>
                <w:rFonts w:eastAsia="TimesNewRomanPSMT"/>
              </w:rPr>
              <w:t>социокультур</w:t>
            </w:r>
            <w:proofErr w:type="spellEnd"/>
            <w:r>
              <w:rPr>
                <w:rFonts w:eastAsia="TimesNewRomanPSMT"/>
              </w:rPr>
              <w:t>-</w:t>
            </w:r>
          </w:p>
          <w:p w:rsidR="005207B7" w:rsidRDefault="005207B7" w:rsidP="007E5730">
            <w:pPr>
              <w:autoSpaceDE w:val="0"/>
              <w:rPr>
                <w:rFonts w:eastAsia="TimesNewRomanPSMT"/>
              </w:rPr>
            </w:pPr>
            <w:proofErr w:type="spellStart"/>
            <w:r>
              <w:rPr>
                <w:rFonts w:eastAsia="TimesNewRomanPSMT"/>
              </w:rPr>
              <w:t>ного</w:t>
            </w:r>
            <w:proofErr w:type="spellEnd"/>
            <w:r>
              <w:rPr>
                <w:rFonts w:eastAsia="TimesNewRomanPSMT"/>
              </w:rPr>
              <w:t xml:space="preserve"> характера (биографии Дж. </w:t>
            </w:r>
            <w:proofErr w:type="spellStart"/>
            <w:r>
              <w:rPr>
                <w:rFonts w:eastAsia="TimesNewRomanPSMT"/>
              </w:rPr>
              <w:t>Толкиена</w:t>
            </w:r>
            <w:proofErr w:type="spellEnd"/>
            <w:r>
              <w:rPr>
                <w:rFonts w:eastAsia="TimesNewRomanPSMT"/>
              </w:rPr>
              <w:t>, Ч. Дарвина)</w:t>
            </w:r>
          </w:p>
          <w:p w:rsidR="005207B7" w:rsidRDefault="005207B7" w:rsidP="007E5730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путем добавления слов и словосочетаний.</w:t>
            </w:r>
          </w:p>
          <w:p w:rsidR="005207B7" w:rsidRDefault="005207B7" w:rsidP="007E5730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2. Разыгрывать диалог-расспрос по ролям, запрашивая</w:t>
            </w:r>
          </w:p>
          <w:p w:rsidR="005207B7" w:rsidRDefault="005207B7" w:rsidP="007E5730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интересующую информацию у собеседника.</w:t>
            </w:r>
          </w:p>
          <w:p w:rsidR="005207B7" w:rsidRDefault="005207B7" w:rsidP="007E5730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3. Читать тексты социокультурного характера</w:t>
            </w:r>
          </w:p>
          <w:p w:rsidR="005207B7" w:rsidRDefault="005207B7" w:rsidP="007E5730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(о В. Тернере, Ч. Чаплине); соотносить текст с картин-</w:t>
            </w:r>
          </w:p>
          <w:p w:rsidR="005207B7" w:rsidRDefault="005207B7" w:rsidP="007E5730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 xml:space="preserve">кой, отвечать на вопросы и восстанавливать </w:t>
            </w:r>
            <w:proofErr w:type="spellStart"/>
            <w:r>
              <w:rPr>
                <w:rFonts w:eastAsia="TimesNewRomanPSMT"/>
              </w:rPr>
              <w:t>логиче</w:t>
            </w:r>
            <w:proofErr w:type="spellEnd"/>
            <w:r>
              <w:rPr>
                <w:rFonts w:eastAsia="TimesNewRomanPSMT"/>
              </w:rPr>
              <w:t>-</w:t>
            </w:r>
          </w:p>
          <w:p w:rsidR="005207B7" w:rsidRDefault="005207B7" w:rsidP="007E5730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скую последовательность основных фактов текста.</w:t>
            </w:r>
          </w:p>
          <w:p w:rsidR="005207B7" w:rsidRDefault="005207B7" w:rsidP="007E5730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4. Рассказать о смешных случаях из жизни известных</w:t>
            </w:r>
          </w:p>
          <w:p w:rsidR="005207B7" w:rsidRDefault="005207B7" w:rsidP="007E5730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lastRenderedPageBreak/>
              <w:t xml:space="preserve">людей, используя самостоятельно </w:t>
            </w:r>
            <w:proofErr w:type="spellStart"/>
            <w:r>
              <w:rPr>
                <w:rFonts w:eastAsia="TimesNewRomanPSMT"/>
              </w:rPr>
              <w:t>найденнуюинфор</w:t>
            </w:r>
            <w:proofErr w:type="spellEnd"/>
            <w:r>
              <w:rPr>
                <w:rFonts w:eastAsia="TimesNewRomanPSMT"/>
              </w:rPr>
              <w:t>-</w:t>
            </w:r>
          </w:p>
          <w:p w:rsidR="005207B7" w:rsidRDefault="005207B7" w:rsidP="007E5730">
            <w:pPr>
              <w:autoSpaceDE w:val="0"/>
              <w:rPr>
                <w:rFonts w:eastAsia="TimesNewRomanPSMT"/>
              </w:rPr>
            </w:pPr>
            <w:proofErr w:type="spellStart"/>
            <w:r>
              <w:rPr>
                <w:rFonts w:eastAsia="TimesNewRomanPSMT"/>
              </w:rPr>
              <w:t>мацию</w:t>
            </w:r>
            <w:proofErr w:type="spellEnd"/>
            <w:r>
              <w:rPr>
                <w:rFonts w:eastAsia="TimesNewRomanPSMT"/>
              </w:rPr>
              <w:t>.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9B02CE">
            <w:r>
              <w:lastRenderedPageBreak/>
              <w:t>16.02-20</w:t>
            </w:r>
            <w:r w:rsidRPr="007D7415">
              <w:t>.02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/>
        </w:tc>
      </w:tr>
      <w:tr w:rsidR="005207B7" w:rsidRPr="007D7415" w:rsidTr="001721C8">
        <w:trPr>
          <w:trHeight w:val="3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>
            <w:r>
              <w:lastRenderedPageBreak/>
              <w:t>89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Default="005207B7" w:rsidP="007E5730">
            <w:pPr>
              <w:snapToGrid w:val="0"/>
            </w:pPr>
            <w:r>
              <w:t>Работа с текстом “</w:t>
            </w:r>
            <w:proofErr w:type="spellStart"/>
            <w:r>
              <w:t>TheGreatEscape</w:t>
            </w:r>
            <w:proofErr w:type="spellEnd"/>
            <w:r>
              <w:t>”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>
            <w:r w:rsidRPr="007D7415"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>
            <w:pPr>
              <w:shd w:val="clear" w:color="auto" w:fill="FFFFFF"/>
              <w:spacing w:line="278" w:lineRule="exact"/>
              <w:ind w:left="10" w:right="931" w:firstLine="14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/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Default="005207B7" w:rsidP="007E5730">
            <w:pPr>
              <w:snapToGrid w:val="0"/>
              <w:rPr>
                <w:rFonts w:eastAsia="TimesNewRomanPSMT"/>
              </w:rPr>
            </w:pPr>
            <w:r>
              <w:rPr>
                <w:rFonts w:eastAsia="TimesNewRomanPSMT"/>
              </w:rPr>
              <w:t xml:space="preserve">Читать с пониманием основного содержания </w:t>
            </w:r>
            <w:proofErr w:type="spellStart"/>
            <w:r>
              <w:rPr>
                <w:rFonts w:eastAsia="TimesNewRomanPSMT"/>
              </w:rPr>
              <w:t>аутентич</w:t>
            </w:r>
            <w:proofErr w:type="spellEnd"/>
            <w:r>
              <w:rPr>
                <w:rFonts w:eastAsia="TimesNewRomanPSMT"/>
              </w:rPr>
              <w:t>-</w:t>
            </w:r>
          </w:p>
          <w:p w:rsidR="005207B7" w:rsidRDefault="005207B7" w:rsidP="007E5730">
            <w:pPr>
              <w:autoSpaceDE w:val="0"/>
              <w:rPr>
                <w:rFonts w:eastAsia="TimesNewRomanPSMT"/>
              </w:rPr>
            </w:pPr>
            <w:proofErr w:type="spellStart"/>
            <w:r>
              <w:rPr>
                <w:rFonts w:eastAsia="TimesNewRomanPSMT"/>
              </w:rPr>
              <w:t>ный</w:t>
            </w:r>
            <w:proofErr w:type="spellEnd"/>
            <w:r>
              <w:rPr>
                <w:rFonts w:eastAsia="TimesNewRomanPSMT"/>
              </w:rPr>
              <w:t xml:space="preserve"> рассказ: устанавливать последовательность основ-</w:t>
            </w:r>
          </w:p>
          <w:p w:rsidR="005207B7" w:rsidRDefault="005207B7" w:rsidP="007E5730">
            <w:pPr>
              <w:autoSpaceDE w:val="0"/>
              <w:rPr>
                <w:rFonts w:eastAsia="TimesNewRomanPSMT"/>
              </w:rPr>
            </w:pPr>
            <w:proofErr w:type="spellStart"/>
            <w:r>
              <w:rPr>
                <w:rFonts w:eastAsia="TimesNewRomanPSMT"/>
              </w:rPr>
              <w:t>ных</w:t>
            </w:r>
            <w:proofErr w:type="spellEnd"/>
            <w:r>
              <w:rPr>
                <w:rFonts w:eastAsia="TimesNewRomanPSMT"/>
              </w:rPr>
              <w:t xml:space="preserve"> событий, находить запрашиваемую информацию:</w:t>
            </w:r>
          </w:p>
          <w:p w:rsidR="005207B7" w:rsidRDefault="005207B7" w:rsidP="007E5730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– передавать основное содержание прочитанного</w:t>
            </w:r>
          </w:p>
          <w:p w:rsidR="005207B7" w:rsidRDefault="005207B7" w:rsidP="007E5730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 xml:space="preserve">с опорой на текст, выражая свое отношение к </w:t>
            </w:r>
            <w:proofErr w:type="spellStart"/>
            <w:r>
              <w:rPr>
                <w:rFonts w:eastAsia="TimesNewRomanPSMT"/>
              </w:rPr>
              <w:t>происхо</w:t>
            </w:r>
            <w:proofErr w:type="spellEnd"/>
            <w:r>
              <w:rPr>
                <w:rFonts w:eastAsia="TimesNewRomanPSMT"/>
              </w:rPr>
              <w:t>-</w:t>
            </w:r>
          </w:p>
          <w:p w:rsidR="005207B7" w:rsidRDefault="005207B7" w:rsidP="007E5730">
            <w:pPr>
              <w:autoSpaceDE w:val="0"/>
              <w:rPr>
                <w:rFonts w:eastAsia="TimesNewRomanPSMT"/>
              </w:rPr>
            </w:pPr>
            <w:proofErr w:type="spellStart"/>
            <w:r>
              <w:rPr>
                <w:rFonts w:eastAsia="TimesNewRomanPSMT"/>
              </w:rPr>
              <w:t>дящему</w:t>
            </w:r>
            <w:proofErr w:type="spellEnd"/>
            <w:r>
              <w:rPr>
                <w:rFonts w:eastAsia="TimesNewRomanPSMT"/>
              </w:rPr>
              <w:t>;</w:t>
            </w:r>
          </w:p>
          <w:p w:rsidR="005207B7" w:rsidRDefault="005207B7" w:rsidP="007E5730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– игнорировать незнакомые слова, не мешающие пони-</w:t>
            </w:r>
          </w:p>
          <w:p w:rsidR="005207B7" w:rsidRDefault="005207B7" w:rsidP="007E5730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манию основного содержание текста.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9B02CE">
            <w:r>
              <w:t>16.02-20</w:t>
            </w:r>
            <w:r w:rsidRPr="007D7415">
              <w:t>.02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/>
        </w:tc>
      </w:tr>
      <w:tr w:rsidR="005207B7" w:rsidRPr="007D7415" w:rsidTr="001721C8">
        <w:trPr>
          <w:trHeight w:val="3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>
            <w:r>
              <w:t>90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Default="005207B7" w:rsidP="007E5730">
            <w:pPr>
              <w:snapToGrid w:val="0"/>
            </w:pPr>
            <w:r>
              <w:t>Работа с текстом “</w:t>
            </w:r>
            <w:proofErr w:type="spellStart"/>
            <w:r>
              <w:t>TheGreatEscape</w:t>
            </w:r>
            <w:proofErr w:type="spellEnd"/>
            <w:r>
              <w:t>”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>
            <w:r w:rsidRPr="007D7415"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>
            <w:pPr>
              <w:autoSpaceDN w:val="0"/>
              <w:spacing w:line="276" w:lineRule="auto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/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Default="005207B7" w:rsidP="007E5730">
            <w:pPr>
              <w:snapToGrid w:val="0"/>
              <w:rPr>
                <w:rFonts w:eastAsia="TimesNewRomanPSMT"/>
              </w:rPr>
            </w:pPr>
            <w:r>
              <w:rPr>
                <w:rFonts w:eastAsia="TimesNewRomanPSMT"/>
              </w:rPr>
              <w:t xml:space="preserve">Читать с пониманием основного содержания </w:t>
            </w:r>
            <w:proofErr w:type="spellStart"/>
            <w:r>
              <w:rPr>
                <w:rFonts w:eastAsia="TimesNewRomanPSMT"/>
              </w:rPr>
              <w:t>аутентич</w:t>
            </w:r>
            <w:proofErr w:type="spellEnd"/>
            <w:r>
              <w:rPr>
                <w:rFonts w:eastAsia="TimesNewRomanPSMT"/>
              </w:rPr>
              <w:t>-</w:t>
            </w:r>
          </w:p>
          <w:p w:rsidR="005207B7" w:rsidRDefault="005207B7" w:rsidP="007E5730">
            <w:pPr>
              <w:autoSpaceDE w:val="0"/>
              <w:rPr>
                <w:rFonts w:eastAsia="TimesNewRomanPSMT"/>
              </w:rPr>
            </w:pPr>
            <w:proofErr w:type="spellStart"/>
            <w:r>
              <w:rPr>
                <w:rFonts w:eastAsia="TimesNewRomanPSMT"/>
              </w:rPr>
              <w:t>ный</w:t>
            </w:r>
            <w:proofErr w:type="spellEnd"/>
            <w:r>
              <w:rPr>
                <w:rFonts w:eastAsia="TimesNewRomanPSMT"/>
              </w:rPr>
              <w:t xml:space="preserve"> рассказ: устанавливать последовательность основ-</w:t>
            </w:r>
          </w:p>
          <w:p w:rsidR="005207B7" w:rsidRDefault="005207B7" w:rsidP="007E5730">
            <w:pPr>
              <w:autoSpaceDE w:val="0"/>
              <w:rPr>
                <w:rFonts w:eastAsia="TimesNewRomanPSMT"/>
              </w:rPr>
            </w:pPr>
            <w:proofErr w:type="spellStart"/>
            <w:r>
              <w:rPr>
                <w:rFonts w:eastAsia="TimesNewRomanPSMT"/>
              </w:rPr>
              <w:t>ных</w:t>
            </w:r>
            <w:proofErr w:type="spellEnd"/>
            <w:r>
              <w:rPr>
                <w:rFonts w:eastAsia="TimesNewRomanPSMT"/>
              </w:rPr>
              <w:t xml:space="preserve"> событий, находить запрашиваемую информацию:</w:t>
            </w:r>
          </w:p>
          <w:p w:rsidR="005207B7" w:rsidRDefault="005207B7" w:rsidP="007E5730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– передавать основное содержание прочитанного</w:t>
            </w:r>
          </w:p>
          <w:p w:rsidR="005207B7" w:rsidRDefault="005207B7" w:rsidP="007E5730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 xml:space="preserve">с опорой на текст, выражая свое отношение к </w:t>
            </w:r>
            <w:proofErr w:type="spellStart"/>
            <w:r>
              <w:rPr>
                <w:rFonts w:eastAsia="TimesNewRomanPSMT"/>
              </w:rPr>
              <w:t>происхо</w:t>
            </w:r>
            <w:proofErr w:type="spellEnd"/>
            <w:r>
              <w:rPr>
                <w:rFonts w:eastAsia="TimesNewRomanPSMT"/>
              </w:rPr>
              <w:t>-</w:t>
            </w:r>
          </w:p>
          <w:p w:rsidR="005207B7" w:rsidRDefault="005207B7" w:rsidP="007E5730">
            <w:pPr>
              <w:autoSpaceDE w:val="0"/>
              <w:rPr>
                <w:rFonts w:eastAsia="TimesNewRomanPSMT"/>
              </w:rPr>
            </w:pPr>
            <w:proofErr w:type="spellStart"/>
            <w:r>
              <w:rPr>
                <w:rFonts w:eastAsia="TimesNewRomanPSMT"/>
              </w:rPr>
              <w:lastRenderedPageBreak/>
              <w:t>дящему</w:t>
            </w:r>
            <w:proofErr w:type="spellEnd"/>
            <w:r>
              <w:rPr>
                <w:rFonts w:eastAsia="TimesNewRomanPSMT"/>
              </w:rPr>
              <w:t>;</w:t>
            </w:r>
          </w:p>
          <w:p w:rsidR="005207B7" w:rsidRDefault="005207B7" w:rsidP="007E5730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– игнорировать незнакомые слова, не мешающие пони-</w:t>
            </w:r>
          </w:p>
          <w:p w:rsidR="005207B7" w:rsidRDefault="005207B7" w:rsidP="007E5730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манию основного содержание текста.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9B02CE">
            <w:r w:rsidRPr="007D7415">
              <w:lastRenderedPageBreak/>
              <w:t>24.02-</w:t>
            </w:r>
            <w:r>
              <w:t>27.02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/>
        </w:tc>
      </w:tr>
      <w:tr w:rsidR="005207B7" w:rsidRPr="007D7415" w:rsidTr="001721C8">
        <w:trPr>
          <w:trHeight w:val="3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>
            <w:r>
              <w:lastRenderedPageBreak/>
              <w:t>91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Default="005207B7" w:rsidP="007E5730">
            <w:pPr>
              <w:snapToGrid w:val="0"/>
            </w:pPr>
            <w:r>
              <w:t>Работа с текстом “</w:t>
            </w:r>
            <w:proofErr w:type="spellStart"/>
            <w:r>
              <w:t>TheGreatEscape</w:t>
            </w:r>
            <w:proofErr w:type="spellEnd"/>
            <w:r>
              <w:t>”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>
            <w:r w:rsidRPr="007D7415"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>
            <w:pPr>
              <w:autoSpaceDN w:val="0"/>
              <w:spacing w:line="276" w:lineRule="auto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/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Default="005207B7" w:rsidP="007E5730">
            <w:pPr>
              <w:snapToGrid w:val="0"/>
              <w:rPr>
                <w:rFonts w:eastAsia="TimesNewRomanPSMT"/>
              </w:rPr>
            </w:pPr>
            <w:r>
              <w:rPr>
                <w:rFonts w:eastAsia="TimesNewRomanPSMT"/>
              </w:rPr>
              <w:t xml:space="preserve">Читать с пониманием основного содержания </w:t>
            </w:r>
            <w:proofErr w:type="spellStart"/>
            <w:r>
              <w:rPr>
                <w:rFonts w:eastAsia="TimesNewRomanPSMT"/>
              </w:rPr>
              <w:t>аутентич</w:t>
            </w:r>
            <w:proofErr w:type="spellEnd"/>
            <w:r>
              <w:rPr>
                <w:rFonts w:eastAsia="TimesNewRomanPSMT"/>
              </w:rPr>
              <w:t>-</w:t>
            </w:r>
          </w:p>
          <w:p w:rsidR="005207B7" w:rsidRDefault="005207B7" w:rsidP="007E5730">
            <w:pPr>
              <w:autoSpaceDE w:val="0"/>
              <w:rPr>
                <w:rFonts w:eastAsia="TimesNewRomanPSMT"/>
              </w:rPr>
            </w:pPr>
            <w:proofErr w:type="spellStart"/>
            <w:r>
              <w:rPr>
                <w:rFonts w:eastAsia="TimesNewRomanPSMT"/>
              </w:rPr>
              <w:t>ный</w:t>
            </w:r>
            <w:proofErr w:type="spellEnd"/>
            <w:r>
              <w:rPr>
                <w:rFonts w:eastAsia="TimesNewRomanPSMT"/>
              </w:rPr>
              <w:t xml:space="preserve"> рассказ: устанавливать последовательность основ-</w:t>
            </w:r>
          </w:p>
          <w:p w:rsidR="005207B7" w:rsidRDefault="005207B7" w:rsidP="007E5730">
            <w:pPr>
              <w:autoSpaceDE w:val="0"/>
              <w:rPr>
                <w:rFonts w:eastAsia="TimesNewRomanPSMT"/>
              </w:rPr>
            </w:pPr>
            <w:proofErr w:type="spellStart"/>
            <w:r>
              <w:rPr>
                <w:rFonts w:eastAsia="TimesNewRomanPSMT"/>
              </w:rPr>
              <w:t>ных</w:t>
            </w:r>
            <w:proofErr w:type="spellEnd"/>
            <w:r>
              <w:rPr>
                <w:rFonts w:eastAsia="TimesNewRomanPSMT"/>
              </w:rPr>
              <w:t xml:space="preserve"> событий, находить запрашиваемую информацию:</w:t>
            </w:r>
          </w:p>
          <w:p w:rsidR="005207B7" w:rsidRDefault="005207B7" w:rsidP="007E5730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– передавать основное содержание прочитанного</w:t>
            </w:r>
          </w:p>
          <w:p w:rsidR="005207B7" w:rsidRDefault="005207B7" w:rsidP="007E5730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 xml:space="preserve">с опорой на текст, выражая свое отношение к </w:t>
            </w:r>
            <w:proofErr w:type="spellStart"/>
            <w:r>
              <w:rPr>
                <w:rFonts w:eastAsia="TimesNewRomanPSMT"/>
              </w:rPr>
              <w:t>происхо</w:t>
            </w:r>
            <w:proofErr w:type="spellEnd"/>
            <w:r>
              <w:rPr>
                <w:rFonts w:eastAsia="TimesNewRomanPSMT"/>
              </w:rPr>
              <w:t>-</w:t>
            </w:r>
          </w:p>
          <w:p w:rsidR="005207B7" w:rsidRDefault="005207B7" w:rsidP="007E5730">
            <w:pPr>
              <w:autoSpaceDE w:val="0"/>
              <w:rPr>
                <w:rFonts w:eastAsia="TimesNewRomanPSMT"/>
              </w:rPr>
            </w:pPr>
            <w:proofErr w:type="spellStart"/>
            <w:r>
              <w:rPr>
                <w:rFonts w:eastAsia="TimesNewRomanPSMT"/>
              </w:rPr>
              <w:t>дящему</w:t>
            </w:r>
            <w:proofErr w:type="spellEnd"/>
            <w:r>
              <w:rPr>
                <w:rFonts w:eastAsia="TimesNewRomanPSMT"/>
              </w:rPr>
              <w:t>;</w:t>
            </w:r>
          </w:p>
          <w:p w:rsidR="005207B7" w:rsidRDefault="005207B7" w:rsidP="007E5730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– игнорировать незнакомые слова, не мешающие пони-</w:t>
            </w:r>
          </w:p>
          <w:p w:rsidR="005207B7" w:rsidRDefault="005207B7" w:rsidP="007E5730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манию основного содержание текста.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9B02CE">
            <w:r w:rsidRPr="007D7415">
              <w:t>24.02-</w:t>
            </w:r>
            <w:r>
              <w:t>27.02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/>
        </w:tc>
      </w:tr>
      <w:tr w:rsidR="005207B7" w:rsidRPr="007D7415" w:rsidTr="001721C8">
        <w:trPr>
          <w:trHeight w:val="3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Default="005207B7" w:rsidP="005462E8">
            <w:r>
              <w:t>92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Default="005207B7" w:rsidP="007E5730">
            <w:pPr>
              <w:snapToGrid w:val="0"/>
            </w:pPr>
            <w:r>
              <w:t xml:space="preserve">Проверочная работа.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>
            <w:r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Default="005207B7" w:rsidP="007E5730">
            <w:pPr>
              <w:pStyle w:val="ac"/>
              <w:snapToGrid w:val="0"/>
              <w:rPr>
                <w:rFonts w:eastAsia="TimesNewRomanPSMT" w:cs="Times New Roman"/>
              </w:rPr>
            </w:pPr>
            <w:r>
              <w:rPr>
                <w:rFonts w:eastAsia="TimesNewRomanPSMT" w:cs="Times New Roman"/>
              </w:rPr>
              <w:t xml:space="preserve">Проверка коммуникативных умений учащихся в </w:t>
            </w:r>
            <w:proofErr w:type="spellStart"/>
            <w:r>
              <w:rPr>
                <w:rFonts w:eastAsia="TimesNewRomanPSMT" w:cs="Times New Roman"/>
              </w:rPr>
              <w:t>аудировании</w:t>
            </w:r>
            <w:proofErr w:type="spellEnd"/>
            <w:r>
              <w:rPr>
                <w:rFonts w:eastAsia="TimesNewRomanPSMT" w:cs="Times New Roman"/>
              </w:rPr>
              <w:t>, чтении, письме и говорении.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/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Default="005207B7" w:rsidP="007E5730">
            <w:pPr>
              <w:pStyle w:val="ac"/>
              <w:snapToGrid w:val="0"/>
              <w:rPr>
                <w:rFonts w:eastAsia="TimesNewRomanPSMT" w:cs="Times New Roman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9B02CE">
            <w:r w:rsidRPr="007D7415">
              <w:t>24.02-</w:t>
            </w:r>
            <w:r>
              <w:t>27.02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/>
        </w:tc>
      </w:tr>
      <w:tr w:rsidR="005207B7" w:rsidRPr="007D7415" w:rsidTr="001721C8">
        <w:trPr>
          <w:trHeight w:val="3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>
            <w:r>
              <w:t>93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Default="005207B7" w:rsidP="007E5730">
            <w:pPr>
              <w:snapToGrid w:val="0"/>
            </w:pPr>
            <w:r>
              <w:t xml:space="preserve">Проверочная работа.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>
            <w:r w:rsidRPr="007D7415"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Default="005207B7" w:rsidP="007E5730">
            <w:pPr>
              <w:pStyle w:val="ac"/>
              <w:snapToGrid w:val="0"/>
              <w:rPr>
                <w:rFonts w:eastAsia="TimesNewRomanPSMT" w:cs="Times New Roman"/>
              </w:rPr>
            </w:pPr>
            <w:r>
              <w:rPr>
                <w:rFonts w:eastAsia="TimesNewRomanPSMT" w:cs="Times New Roman"/>
              </w:rPr>
              <w:t xml:space="preserve">Проверка коммуникативных умений учащихся в </w:t>
            </w:r>
            <w:proofErr w:type="spellStart"/>
            <w:r>
              <w:rPr>
                <w:rFonts w:eastAsia="TimesNewRomanPSMT" w:cs="Times New Roman"/>
              </w:rPr>
              <w:t>аудировании</w:t>
            </w:r>
            <w:proofErr w:type="spellEnd"/>
            <w:r>
              <w:rPr>
                <w:rFonts w:eastAsia="TimesNewRomanPSMT" w:cs="Times New Roman"/>
              </w:rPr>
              <w:t>, чтении, письме и говорении.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/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Default="005207B7" w:rsidP="007E5730">
            <w:pPr>
              <w:snapToGrid w:val="0"/>
              <w:rPr>
                <w:rFonts w:eastAsia="NSimSun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9B02CE">
            <w:r w:rsidRPr="007D7415">
              <w:t>24.02-</w:t>
            </w:r>
            <w:r>
              <w:t>27.02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/>
        </w:tc>
      </w:tr>
      <w:tr w:rsidR="005207B7" w:rsidRPr="007D7415" w:rsidTr="001721C8">
        <w:trPr>
          <w:trHeight w:val="3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>
            <w:r>
              <w:t>94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Default="005207B7" w:rsidP="007E5730">
            <w:pPr>
              <w:snapToGrid w:val="0"/>
            </w:pPr>
            <w:r>
              <w:t>Работа над проектом «Добро пожаловать в наш город!»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>
            <w:r w:rsidRPr="007D7415"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>
            <w:pPr>
              <w:autoSpaceDN w:val="0"/>
              <w:spacing w:line="276" w:lineRule="auto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/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Default="005207B7" w:rsidP="007E5730">
            <w:pPr>
              <w:pStyle w:val="ac"/>
              <w:snapToGrid w:val="0"/>
              <w:rPr>
                <w:rFonts w:eastAsia="NSimSun" w:cs="Times New Roman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DF227B" w:rsidRDefault="005207B7" w:rsidP="009B02CE">
            <w:r w:rsidRPr="00DF227B">
              <w:t>02.03-06.03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/>
        </w:tc>
      </w:tr>
      <w:tr w:rsidR="005207B7" w:rsidRPr="007D7415" w:rsidTr="001721C8">
        <w:trPr>
          <w:trHeight w:val="3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>
            <w:r>
              <w:t>95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Default="005207B7" w:rsidP="007E5730">
            <w:pPr>
              <w:snapToGrid w:val="0"/>
            </w:pPr>
            <w:r>
              <w:t xml:space="preserve">Работа над проектом </w:t>
            </w:r>
            <w:r>
              <w:lastRenderedPageBreak/>
              <w:t>«Добро пожаловать в наш город!»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>
            <w:r w:rsidRPr="007D7415">
              <w:lastRenderedPageBreak/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>
            <w:pPr>
              <w:autoSpaceDN w:val="0"/>
              <w:spacing w:line="276" w:lineRule="auto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/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>
            <w:pPr>
              <w:autoSpaceDN w:val="0"/>
              <w:spacing w:line="276" w:lineRule="auto"/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DF227B" w:rsidRDefault="005207B7" w:rsidP="009B02CE">
            <w:r w:rsidRPr="00DF227B">
              <w:t>02.03</w:t>
            </w:r>
            <w:r w:rsidRPr="00DF227B">
              <w:lastRenderedPageBreak/>
              <w:t>-06.03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/>
        </w:tc>
      </w:tr>
      <w:tr w:rsidR="005207B7" w:rsidRPr="007D7415" w:rsidTr="001721C8">
        <w:trPr>
          <w:trHeight w:val="3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>
            <w:r>
              <w:lastRenderedPageBreak/>
              <w:t>96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7E5730">
            <w:pPr>
              <w:shd w:val="clear" w:color="auto" w:fill="FFFFFF"/>
              <w:spacing w:line="278" w:lineRule="exact"/>
              <w:ind w:left="14" w:right="418"/>
            </w:pPr>
            <w:r>
              <w:t>Выполнение тестов в формате ГИА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>
            <w:r w:rsidRPr="007D7415"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>
            <w:pPr>
              <w:autoSpaceDN w:val="0"/>
              <w:spacing w:line="276" w:lineRule="auto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/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>
            <w:pPr>
              <w:autoSpaceDN w:val="0"/>
              <w:spacing w:line="276" w:lineRule="auto"/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DF227B" w:rsidRDefault="005207B7" w:rsidP="009B02CE">
            <w:r w:rsidRPr="00DF227B">
              <w:t>02.03-06.03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/>
        </w:tc>
      </w:tr>
      <w:tr w:rsidR="005207B7" w:rsidRPr="007D7415" w:rsidTr="001721C8">
        <w:trPr>
          <w:trHeight w:val="3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>
            <w:r>
              <w:t>97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7E5730">
            <w:pPr>
              <w:shd w:val="clear" w:color="auto" w:fill="FFFFFF"/>
              <w:spacing w:line="278" w:lineRule="exact"/>
              <w:ind w:left="14" w:right="418"/>
            </w:pPr>
            <w:r>
              <w:t>Выполнение тестов в формате ГИА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>
            <w:r w:rsidRPr="007D7415"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>
            <w:pPr>
              <w:shd w:val="clear" w:color="auto" w:fill="FFFFFF"/>
              <w:spacing w:line="276" w:lineRule="auto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/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>
            <w:pPr>
              <w:shd w:val="clear" w:color="auto" w:fill="FFFFFF"/>
              <w:spacing w:line="274" w:lineRule="exact"/>
              <w:ind w:right="331"/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DF227B" w:rsidRDefault="005207B7" w:rsidP="009B02CE">
            <w:r w:rsidRPr="00DF227B">
              <w:t>02.03-06.03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/>
        </w:tc>
      </w:tr>
      <w:tr w:rsidR="005207B7" w:rsidRPr="007D7415" w:rsidTr="001721C8">
        <w:trPr>
          <w:trHeight w:val="3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>
            <w:r>
              <w:t>98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Default="005207B7" w:rsidP="007E5730">
            <w:pPr>
              <w:snapToGrid w:val="0"/>
            </w:pPr>
            <w:r>
              <w:t>Рассказ о достопримечательностях Лондона от лица российского школьника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>
            <w:r w:rsidRPr="007D7415"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>
            <w:pPr>
              <w:shd w:val="clear" w:color="auto" w:fill="FFFFFF"/>
              <w:spacing w:line="276" w:lineRule="auto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/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322CDA" w:rsidRDefault="005207B7" w:rsidP="00322CDA">
            <w:pPr>
              <w:pStyle w:val="a8"/>
              <w:numPr>
                <w:ilvl w:val="0"/>
                <w:numId w:val="48"/>
              </w:numPr>
              <w:snapToGrid w:val="0"/>
              <w:rPr>
                <w:rFonts w:eastAsia="TimesNewRomanPSMT"/>
              </w:rPr>
            </w:pPr>
            <w:r w:rsidRPr="00322CDA">
              <w:rPr>
                <w:rFonts w:eastAsia="TimesNewRomanPSMT"/>
              </w:rPr>
              <w:t>Понимать на слух запрашиваемую информацию</w:t>
            </w:r>
          </w:p>
          <w:p w:rsidR="005207B7" w:rsidRDefault="005207B7" w:rsidP="00322CDA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в тексте (интервью).</w:t>
            </w:r>
          </w:p>
          <w:p w:rsidR="005207B7" w:rsidRPr="00322CDA" w:rsidRDefault="005207B7" w:rsidP="00322CDA">
            <w:pPr>
              <w:pStyle w:val="a8"/>
              <w:numPr>
                <w:ilvl w:val="0"/>
                <w:numId w:val="48"/>
              </w:numPr>
              <w:autoSpaceDE w:val="0"/>
              <w:rPr>
                <w:rFonts w:eastAsia="TimesNewRomanPSMT"/>
              </w:rPr>
            </w:pPr>
            <w:r w:rsidRPr="00322CDA">
              <w:rPr>
                <w:rFonts w:eastAsia="TimesNewRomanPSMT"/>
              </w:rPr>
              <w:t xml:space="preserve">Вести диалог-расспрос, запрашивая </w:t>
            </w:r>
            <w:proofErr w:type="gramStart"/>
            <w:r w:rsidRPr="00322CDA">
              <w:rPr>
                <w:rFonts w:eastAsia="TimesNewRomanPSMT"/>
              </w:rPr>
              <w:t>интересующую</w:t>
            </w:r>
            <w:proofErr w:type="gramEnd"/>
          </w:p>
          <w:p w:rsidR="005207B7" w:rsidRDefault="005207B7" w:rsidP="00322CDA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информацию. Сравнивать и обобщать полученную ин-</w:t>
            </w:r>
          </w:p>
          <w:p w:rsidR="005207B7" w:rsidRDefault="005207B7" w:rsidP="00322CDA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формацию.</w:t>
            </w:r>
          </w:p>
          <w:p w:rsidR="005207B7" w:rsidRPr="007D7415" w:rsidRDefault="005207B7" w:rsidP="00322CDA">
            <w:pPr>
              <w:pStyle w:val="a8"/>
              <w:numPr>
                <w:ilvl w:val="0"/>
                <w:numId w:val="48"/>
              </w:numPr>
              <w:shd w:val="clear" w:color="auto" w:fill="FFFFFF"/>
              <w:spacing w:line="274" w:lineRule="exact"/>
              <w:ind w:right="331"/>
            </w:pPr>
            <w:r w:rsidRPr="00322CDA">
              <w:rPr>
                <w:rFonts w:eastAsia="TimesNewRomanPSMT"/>
              </w:rPr>
              <w:t>Делать сообщение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9B02CE">
            <w:r>
              <w:t>09.03-13</w:t>
            </w:r>
            <w:r w:rsidRPr="007D7415">
              <w:t>.03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/>
        </w:tc>
      </w:tr>
      <w:tr w:rsidR="005207B7" w:rsidRPr="007D7415" w:rsidTr="001721C8">
        <w:trPr>
          <w:trHeight w:val="3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Default="005207B7" w:rsidP="005462E8">
            <w:r>
              <w:t>99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Default="005207B7" w:rsidP="007E5730">
            <w:pPr>
              <w:snapToGrid w:val="0"/>
            </w:pPr>
            <w:r>
              <w:t>Рассказ о достопримечательностях Лондона от лица российского школьника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>
            <w:r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>
            <w:pPr>
              <w:shd w:val="clear" w:color="auto" w:fill="FFFFFF"/>
              <w:spacing w:line="276" w:lineRule="auto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/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>
            <w:pPr>
              <w:shd w:val="clear" w:color="auto" w:fill="FFFFFF"/>
              <w:spacing w:line="274" w:lineRule="exact"/>
              <w:ind w:right="331"/>
              <w:rPr>
                <w:spacing w:val="-2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9B02CE">
            <w:r>
              <w:t>09.03-13</w:t>
            </w:r>
            <w:r w:rsidRPr="007D7415">
              <w:t>.03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/>
        </w:tc>
      </w:tr>
      <w:tr w:rsidR="005207B7" w:rsidRPr="007D7415" w:rsidTr="001721C8">
        <w:trPr>
          <w:trHeight w:val="3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>
            <w:r>
              <w:t>100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Default="005207B7" w:rsidP="007E5730">
            <w:pPr>
              <w:snapToGrid w:val="0"/>
            </w:pPr>
            <w:r>
              <w:t>Рассказ о достопримечательностях Лондона от лица российского школьника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>
            <w:r w:rsidRPr="007D7415"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>
            <w:pPr>
              <w:shd w:val="clear" w:color="auto" w:fill="FFFFFF"/>
              <w:spacing w:line="276" w:lineRule="auto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/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>
            <w:pPr>
              <w:shd w:val="clear" w:color="auto" w:fill="FFFFFF"/>
              <w:spacing w:line="278" w:lineRule="exact"/>
              <w:ind w:right="739" w:hanging="10"/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9B02CE">
            <w:r>
              <w:t>09.03-13</w:t>
            </w:r>
            <w:r w:rsidRPr="007D7415">
              <w:t>.03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/>
        </w:tc>
      </w:tr>
      <w:tr w:rsidR="005207B7" w:rsidRPr="007D7415" w:rsidTr="001721C8">
        <w:trPr>
          <w:trHeight w:val="3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>
            <w:r>
              <w:t>101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Default="005207B7" w:rsidP="007E5730">
            <w:pPr>
              <w:snapToGrid w:val="0"/>
            </w:pPr>
            <w:r>
              <w:t>Впечатления от поездки в Лондон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>
            <w:r w:rsidRPr="007D7415"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>
            <w:pPr>
              <w:shd w:val="clear" w:color="auto" w:fill="FFFFFF"/>
              <w:spacing w:line="276" w:lineRule="auto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/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>
            <w:pPr>
              <w:shd w:val="clear" w:color="auto" w:fill="FFFFFF"/>
              <w:spacing w:line="274" w:lineRule="exact"/>
              <w:ind w:right="331"/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9B02CE">
            <w:r>
              <w:t>09.03-</w:t>
            </w:r>
            <w:r>
              <w:lastRenderedPageBreak/>
              <w:t>13</w:t>
            </w:r>
            <w:r w:rsidRPr="007D7415">
              <w:t>.03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/>
        </w:tc>
      </w:tr>
      <w:tr w:rsidR="005207B7" w:rsidRPr="007D7415" w:rsidTr="001721C8">
        <w:trPr>
          <w:trHeight w:val="3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>
            <w:r>
              <w:lastRenderedPageBreak/>
              <w:t>102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Default="005207B7" w:rsidP="007E5730">
            <w:pPr>
              <w:snapToGrid w:val="0"/>
            </w:pPr>
            <w:r>
              <w:t>Урок развития навыков разговорной речи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>
            <w:r w:rsidRPr="007D7415"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>
            <w:pPr>
              <w:shd w:val="clear" w:color="auto" w:fill="FFFFFF"/>
              <w:spacing w:line="276" w:lineRule="auto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/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>
            <w:pPr>
              <w:shd w:val="clear" w:color="auto" w:fill="FFFFFF"/>
              <w:spacing w:line="276" w:lineRule="auto"/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9B02CE">
            <w:r>
              <w:t>16.03-20</w:t>
            </w:r>
            <w:r w:rsidRPr="007D7415">
              <w:t>.03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/>
        </w:tc>
      </w:tr>
      <w:tr w:rsidR="005207B7" w:rsidRPr="007D7415" w:rsidTr="001721C8">
        <w:trPr>
          <w:trHeight w:val="3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>
            <w:r>
              <w:t>103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Default="005207B7" w:rsidP="007E5730">
            <w:pPr>
              <w:snapToGrid w:val="0"/>
            </w:pPr>
            <w:r>
              <w:t>Описание внешности и характера членов семьи, друзей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>
            <w:r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>
            <w:pPr>
              <w:shd w:val="clear" w:color="auto" w:fill="FFFFFF"/>
              <w:spacing w:line="276" w:lineRule="auto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/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>
            <w:pPr>
              <w:shd w:val="clear" w:color="auto" w:fill="FFFFFF"/>
              <w:spacing w:line="276" w:lineRule="auto"/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9B02CE">
            <w:r>
              <w:t>16.03-20</w:t>
            </w:r>
            <w:r w:rsidRPr="007D7415">
              <w:t>.03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/>
        </w:tc>
      </w:tr>
      <w:tr w:rsidR="005207B7" w:rsidRPr="007D7415" w:rsidTr="001721C8">
        <w:trPr>
          <w:trHeight w:val="3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>
            <w:r>
              <w:t>104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156B03" w:rsidRDefault="005207B7" w:rsidP="007E5730">
            <w:pPr>
              <w:snapToGrid w:val="0"/>
            </w:pPr>
            <w:r>
              <w:t xml:space="preserve">Описание внешности и характера членов семьи, друзей.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>
            <w:r w:rsidRPr="007D7415"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>
            <w:pPr>
              <w:shd w:val="clear" w:color="auto" w:fill="FFFFFF"/>
              <w:spacing w:line="276" w:lineRule="auto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/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>
            <w:pPr>
              <w:shd w:val="clear" w:color="auto" w:fill="FFFFFF"/>
              <w:spacing w:line="274" w:lineRule="exact"/>
              <w:ind w:right="331"/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9B02CE">
            <w:r>
              <w:t>16.03-20</w:t>
            </w:r>
            <w:r w:rsidRPr="007D7415">
              <w:t>.03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/>
        </w:tc>
      </w:tr>
      <w:tr w:rsidR="005207B7" w:rsidRPr="007D7415" w:rsidTr="001721C8">
        <w:trPr>
          <w:trHeight w:val="3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>
            <w:r>
              <w:t>105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E03E2D" w:rsidRDefault="005207B7" w:rsidP="007E5730">
            <w:pPr>
              <w:pStyle w:val="ac"/>
              <w:snapToGrid w:val="0"/>
              <w:rPr>
                <w:rFonts w:cs="Times New Roman"/>
              </w:rPr>
            </w:pPr>
            <w:r>
              <w:rPr>
                <w:rFonts w:cs="Times New Roman"/>
              </w:rPr>
              <w:t>Словообразование. Приставки</w:t>
            </w:r>
            <w:proofErr w:type="spellStart"/>
            <w:proofErr w:type="gramStart"/>
            <w:r>
              <w:rPr>
                <w:rFonts w:cs="Times New Roman"/>
                <w:lang w:val="de-DE"/>
              </w:rPr>
              <w:t>un</w:t>
            </w:r>
            <w:proofErr w:type="spellEnd"/>
            <w:proofErr w:type="gramEnd"/>
            <w:r w:rsidRPr="00156B03">
              <w:rPr>
                <w:rFonts w:cs="Times New Roman"/>
              </w:rPr>
              <w:t xml:space="preserve">-, </w:t>
            </w:r>
            <w:r>
              <w:rPr>
                <w:rFonts w:cs="Times New Roman"/>
                <w:lang w:val="de-DE"/>
              </w:rPr>
              <w:t>im</w:t>
            </w:r>
            <w:r w:rsidRPr="00156B03">
              <w:rPr>
                <w:rFonts w:cs="Times New Roman"/>
              </w:rPr>
              <w:t xml:space="preserve">-, </w:t>
            </w:r>
            <w:r>
              <w:rPr>
                <w:rFonts w:cs="Times New Roman"/>
                <w:lang w:val="de-DE"/>
              </w:rPr>
              <w:t>in</w:t>
            </w:r>
            <w:r w:rsidRPr="00156B03">
              <w:rPr>
                <w:rFonts w:cs="Times New Roman"/>
              </w:rPr>
              <w:t xml:space="preserve">-, </w:t>
            </w:r>
            <w:r>
              <w:rPr>
                <w:rFonts w:cs="Times New Roman"/>
                <w:lang w:val="de-DE"/>
              </w:rPr>
              <w:t>non</w:t>
            </w:r>
            <w:r w:rsidRPr="00156B03">
              <w:rPr>
                <w:rFonts w:cs="Times New Roman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>
            <w:r w:rsidRPr="007D7415"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>
            <w:pPr>
              <w:shd w:val="clear" w:color="auto" w:fill="FFFFFF"/>
              <w:spacing w:line="276" w:lineRule="auto"/>
              <w:ind w:left="5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/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>
            <w:pPr>
              <w:shd w:val="clear" w:color="auto" w:fill="FFFFFF"/>
              <w:spacing w:line="278" w:lineRule="exact"/>
              <w:ind w:right="288" w:firstLine="5"/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9B02CE">
            <w:r>
              <w:t>16.03-20</w:t>
            </w:r>
            <w:r w:rsidRPr="007D7415">
              <w:t>.03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/>
        </w:tc>
      </w:tr>
      <w:tr w:rsidR="005207B7" w:rsidRPr="007D7415" w:rsidTr="001721C8">
        <w:trPr>
          <w:trHeight w:val="3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>
            <w:r>
              <w:t>106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Default="005207B7" w:rsidP="007E5730">
            <w:pPr>
              <w:pStyle w:val="ac"/>
              <w:snapToGrid w:val="0"/>
              <w:rPr>
                <w:rFonts w:cs="Times New Roman"/>
              </w:rPr>
            </w:pPr>
            <w:r>
              <w:rPr>
                <w:rFonts w:cs="Times New Roman"/>
              </w:rPr>
              <w:t>Самостоятельная работа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>
            <w:r w:rsidRPr="007D7415"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>
            <w:pPr>
              <w:shd w:val="clear" w:color="auto" w:fill="FFFFFF"/>
              <w:spacing w:line="276" w:lineRule="auto"/>
              <w:ind w:left="5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/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>
            <w:pPr>
              <w:shd w:val="clear" w:color="auto" w:fill="FFFFFF"/>
              <w:spacing w:line="278" w:lineRule="exact"/>
              <w:ind w:right="274" w:firstLine="10"/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DF227B" w:rsidRDefault="005207B7" w:rsidP="009B02CE">
            <w:pPr>
              <w:rPr>
                <w:color w:val="FF0000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/>
        </w:tc>
      </w:tr>
      <w:tr w:rsidR="005207B7" w:rsidRPr="007D7415" w:rsidTr="001721C8">
        <w:trPr>
          <w:trHeight w:val="3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Default="005207B7" w:rsidP="005462E8">
            <w:r>
              <w:t>107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Default="005207B7" w:rsidP="007E5730">
            <w:pPr>
              <w:pStyle w:val="ac"/>
              <w:snapToGrid w:val="0"/>
              <w:rPr>
                <w:rFonts w:cs="Times New Roman"/>
              </w:rPr>
            </w:pPr>
            <w:r>
              <w:rPr>
                <w:rFonts w:cs="Times New Roman"/>
              </w:rPr>
              <w:t>Поговорим о домашних питомцах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>
            <w:r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>
            <w:pPr>
              <w:shd w:val="clear" w:color="auto" w:fill="FFFFFF"/>
              <w:spacing w:line="276" w:lineRule="auto"/>
              <w:ind w:left="5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/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>
            <w:pPr>
              <w:shd w:val="clear" w:color="auto" w:fill="FFFFFF"/>
              <w:spacing w:line="278" w:lineRule="exact"/>
              <w:ind w:right="274" w:firstLine="10"/>
              <w:rPr>
                <w:spacing w:val="-2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DF227B" w:rsidRDefault="005207B7" w:rsidP="009B02CE">
            <w:pPr>
              <w:rPr>
                <w:color w:val="FF0000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/>
        </w:tc>
      </w:tr>
      <w:tr w:rsidR="005207B7" w:rsidRPr="007D7415" w:rsidTr="001721C8">
        <w:trPr>
          <w:trHeight w:val="3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>
            <w:r>
              <w:t>108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Default="005207B7" w:rsidP="007E5730">
            <w:pPr>
              <w:pStyle w:val="ac"/>
              <w:snapToGrid w:val="0"/>
              <w:rPr>
                <w:rFonts w:cs="Times New Roman"/>
              </w:rPr>
            </w:pPr>
            <w:r>
              <w:rPr>
                <w:rFonts w:cs="Times New Roman"/>
              </w:rPr>
              <w:t>Поговорим о домашних питомцах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>
            <w:r w:rsidRPr="007D7415"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>
            <w:pPr>
              <w:shd w:val="clear" w:color="auto" w:fill="FFFFFF"/>
              <w:spacing w:line="276" w:lineRule="auto"/>
              <w:ind w:left="5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/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>
            <w:pPr>
              <w:shd w:val="clear" w:color="auto" w:fill="FFFFFF"/>
              <w:spacing w:line="276" w:lineRule="auto"/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901DA0"/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/>
        </w:tc>
      </w:tr>
      <w:tr w:rsidR="005207B7" w:rsidRPr="007D7415" w:rsidTr="000121C0">
        <w:trPr>
          <w:trHeight w:val="3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>
            <w:r>
              <w:t>109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Default="005207B7" w:rsidP="007E5730">
            <w:pPr>
              <w:pStyle w:val="ac"/>
              <w:snapToGrid w:val="0"/>
              <w:rPr>
                <w:rFonts w:cs="Times New Roman"/>
              </w:rPr>
            </w:pPr>
            <w:r>
              <w:rPr>
                <w:rFonts w:cs="Times New Roman"/>
              </w:rPr>
              <w:t>Работа с текстом «О мальчике Себастьяне и его собаке Келли»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>
            <w:r w:rsidRPr="007D7415"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>
            <w:pPr>
              <w:autoSpaceDN w:val="0"/>
              <w:spacing w:line="276" w:lineRule="auto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/>
        </w:tc>
        <w:tc>
          <w:tcPr>
            <w:tcW w:w="30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07B7" w:rsidRDefault="005207B7" w:rsidP="000121C0">
            <w:pPr>
              <w:snapToGrid w:val="0"/>
              <w:rPr>
                <w:rFonts w:eastAsia="TimesNewRomanPSMT"/>
              </w:rPr>
            </w:pPr>
            <w:r>
              <w:rPr>
                <w:rFonts w:eastAsia="TimesNewRomanPSMT"/>
              </w:rPr>
              <w:t xml:space="preserve">Читать с пониманием основного содержания </w:t>
            </w:r>
            <w:proofErr w:type="spellStart"/>
            <w:r>
              <w:rPr>
                <w:rFonts w:eastAsia="TimesNewRomanPSMT"/>
              </w:rPr>
              <w:t>аутентич</w:t>
            </w:r>
            <w:proofErr w:type="spellEnd"/>
            <w:r>
              <w:rPr>
                <w:rFonts w:eastAsia="TimesNewRomanPSMT"/>
              </w:rPr>
              <w:t>-</w:t>
            </w:r>
          </w:p>
          <w:p w:rsidR="005207B7" w:rsidRDefault="005207B7" w:rsidP="000121C0">
            <w:pPr>
              <w:autoSpaceDE w:val="0"/>
              <w:rPr>
                <w:rFonts w:eastAsia="TimesNewRomanPSMT"/>
              </w:rPr>
            </w:pPr>
            <w:proofErr w:type="spellStart"/>
            <w:r>
              <w:rPr>
                <w:rFonts w:eastAsia="TimesNewRomanPSMT"/>
              </w:rPr>
              <w:t>ный</w:t>
            </w:r>
            <w:proofErr w:type="spellEnd"/>
            <w:r>
              <w:rPr>
                <w:rFonts w:eastAsia="TimesNewRomanPSMT"/>
              </w:rPr>
              <w:t xml:space="preserve"> рассказ: устанавливать последовательность основ-</w:t>
            </w:r>
          </w:p>
          <w:p w:rsidR="005207B7" w:rsidRDefault="005207B7" w:rsidP="000121C0">
            <w:pPr>
              <w:autoSpaceDE w:val="0"/>
              <w:rPr>
                <w:rFonts w:eastAsia="TimesNewRomanPSMT"/>
              </w:rPr>
            </w:pPr>
            <w:proofErr w:type="spellStart"/>
            <w:r>
              <w:rPr>
                <w:rFonts w:eastAsia="TimesNewRomanPSMT"/>
              </w:rPr>
              <w:t>ных</w:t>
            </w:r>
            <w:proofErr w:type="spellEnd"/>
            <w:r>
              <w:rPr>
                <w:rFonts w:eastAsia="TimesNewRomanPSMT"/>
              </w:rPr>
              <w:t xml:space="preserve"> событий, находить запрашиваемую информацию:</w:t>
            </w:r>
          </w:p>
          <w:p w:rsidR="005207B7" w:rsidRDefault="005207B7" w:rsidP="000121C0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 xml:space="preserve">– передавать основное содержание </w:t>
            </w:r>
            <w:proofErr w:type="gramStart"/>
            <w:r>
              <w:rPr>
                <w:rFonts w:eastAsia="TimesNewRomanPSMT"/>
              </w:rPr>
              <w:t>прочитанного</w:t>
            </w:r>
            <w:proofErr w:type="gramEnd"/>
          </w:p>
          <w:p w:rsidR="005207B7" w:rsidRDefault="005207B7" w:rsidP="000121C0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 xml:space="preserve">с опорой на текст, выражая свое отношение к </w:t>
            </w:r>
            <w:proofErr w:type="spellStart"/>
            <w:r>
              <w:rPr>
                <w:rFonts w:eastAsia="TimesNewRomanPSMT"/>
              </w:rPr>
              <w:t>происхо</w:t>
            </w:r>
            <w:proofErr w:type="spellEnd"/>
            <w:r>
              <w:rPr>
                <w:rFonts w:eastAsia="TimesNewRomanPSMT"/>
              </w:rPr>
              <w:t>-</w:t>
            </w:r>
          </w:p>
          <w:p w:rsidR="005207B7" w:rsidRDefault="005207B7" w:rsidP="000121C0">
            <w:pPr>
              <w:autoSpaceDE w:val="0"/>
              <w:rPr>
                <w:rFonts w:eastAsia="TimesNewRomanPSMT"/>
              </w:rPr>
            </w:pPr>
            <w:proofErr w:type="spellStart"/>
            <w:r>
              <w:rPr>
                <w:rFonts w:eastAsia="TimesNewRomanPSMT"/>
              </w:rPr>
              <w:t>дящему</w:t>
            </w:r>
            <w:proofErr w:type="spellEnd"/>
            <w:r>
              <w:rPr>
                <w:rFonts w:eastAsia="TimesNewRomanPSMT"/>
              </w:rPr>
              <w:t>;</w:t>
            </w:r>
          </w:p>
          <w:p w:rsidR="005207B7" w:rsidRDefault="005207B7" w:rsidP="000121C0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 xml:space="preserve">– игнорировать незнакомые слова, не </w:t>
            </w:r>
            <w:r>
              <w:rPr>
                <w:rFonts w:eastAsia="TimesNewRomanPSMT"/>
              </w:rPr>
              <w:lastRenderedPageBreak/>
              <w:t>мешающие пони-</w:t>
            </w:r>
          </w:p>
          <w:p w:rsidR="005207B7" w:rsidRDefault="005207B7" w:rsidP="000121C0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манию основного содержание текста.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DF227B" w:rsidRDefault="005207B7" w:rsidP="005462E8">
            <w:pPr>
              <w:rPr>
                <w:color w:val="FF0000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/>
        </w:tc>
      </w:tr>
      <w:tr w:rsidR="005207B7" w:rsidRPr="007D7415" w:rsidTr="000121C0">
        <w:trPr>
          <w:trHeight w:val="3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>
            <w:r>
              <w:t>110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Default="005207B7" w:rsidP="007E5730">
            <w:pPr>
              <w:pStyle w:val="ac"/>
              <w:snapToGrid w:val="0"/>
              <w:rPr>
                <w:rFonts w:cs="Times New Roman"/>
              </w:rPr>
            </w:pPr>
            <w:r>
              <w:rPr>
                <w:rFonts w:cs="Times New Roman"/>
              </w:rPr>
              <w:t>Работа с текстом «О мальчике Себастьяне и его собаке Келли»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>
            <w:r w:rsidRPr="007D7415"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>
            <w:pPr>
              <w:autoSpaceDN w:val="0"/>
              <w:spacing w:line="276" w:lineRule="auto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/>
        </w:tc>
        <w:tc>
          <w:tcPr>
            <w:tcW w:w="30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07B7" w:rsidRPr="007D7415" w:rsidRDefault="005207B7" w:rsidP="005462E8">
            <w:pPr>
              <w:shd w:val="clear" w:color="auto" w:fill="FFFFFF"/>
              <w:spacing w:line="278" w:lineRule="exact"/>
              <w:ind w:right="288" w:firstLine="5"/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DF227B" w:rsidRDefault="005207B7" w:rsidP="00901DA0">
            <w:pPr>
              <w:rPr>
                <w:color w:val="FF0000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/>
        </w:tc>
      </w:tr>
      <w:tr w:rsidR="005207B7" w:rsidRPr="007D7415" w:rsidTr="000121C0">
        <w:trPr>
          <w:trHeight w:val="3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>
            <w:r>
              <w:t>111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Default="005207B7" w:rsidP="007E5730">
            <w:pPr>
              <w:pStyle w:val="ac"/>
              <w:snapToGrid w:val="0"/>
              <w:rPr>
                <w:rFonts w:cs="Times New Roman"/>
              </w:rPr>
            </w:pPr>
            <w:r>
              <w:rPr>
                <w:rFonts w:cs="Times New Roman"/>
              </w:rPr>
              <w:t>Работа с текстом «О мальчике Себастьяне и его собаке Келли»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>
            <w:r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>
            <w:pPr>
              <w:autoSpaceDN w:val="0"/>
              <w:spacing w:line="276" w:lineRule="auto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/>
        </w:tc>
        <w:tc>
          <w:tcPr>
            <w:tcW w:w="30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>
            <w:pPr>
              <w:shd w:val="clear" w:color="auto" w:fill="FFFFFF"/>
              <w:spacing w:line="278" w:lineRule="exact"/>
              <w:ind w:right="288" w:firstLine="5"/>
              <w:rPr>
                <w:spacing w:val="-1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DF227B" w:rsidRDefault="005207B7" w:rsidP="00901DA0">
            <w:pPr>
              <w:rPr>
                <w:color w:val="FF0000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/>
        </w:tc>
      </w:tr>
      <w:tr w:rsidR="005207B7" w:rsidRPr="007D7415" w:rsidTr="001721C8">
        <w:trPr>
          <w:trHeight w:val="3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>
            <w:r>
              <w:lastRenderedPageBreak/>
              <w:t>112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Default="005207B7" w:rsidP="007E5730">
            <w:pPr>
              <w:pStyle w:val="ac"/>
              <w:snapToGrid w:val="0"/>
              <w:rPr>
                <w:rFonts w:cs="Times New Roman"/>
              </w:rPr>
            </w:pPr>
            <w:r>
              <w:rPr>
                <w:rFonts w:cs="Times New Roman"/>
              </w:rPr>
              <w:t>Мое хобби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>
            <w:r w:rsidRPr="007D7415"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>
            <w:pPr>
              <w:shd w:val="clear" w:color="auto" w:fill="FFFFFF"/>
              <w:spacing w:line="276" w:lineRule="auto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/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>
            <w:pPr>
              <w:shd w:val="clear" w:color="auto" w:fill="FFFFFF"/>
              <w:spacing w:line="276" w:lineRule="auto"/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DF227B" w:rsidRDefault="005207B7" w:rsidP="00901DA0">
            <w:pPr>
              <w:rPr>
                <w:color w:val="FF0000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/>
        </w:tc>
      </w:tr>
      <w:tr w:rsidR="005207B7" w:rsidRPr="007D7415" w:rsidTr="001721C8">
        <w:trPr>
          <w:trHeight w:val="3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>
            <w:r>
              <w:t>113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Default="005207B7" w:rsidP="007E5730">
            <w:pPr>
              <w:pStyle w:val="ac"/>
              <w:snapToGrid w:val="0"/>
              <w:rPr>
                <w:rFonts w:cs="Times New Roman"/>
              </w:rPr>
            </w:pPr>
            <w:r>
              <w:rPr>
                <w:rFonts w:cs="Times New Roman"/>
              </w:rPr>
              <w:t>Увлечения друзей и одноклассников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>
            <w:r w:rsidRPr="007D7415"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>
            <w:pPr>
              <w:shd w:val="clear" w:color="auto" w:fill="FFFFFF"/>
              <w:spacing w:line="274" w:lineRule="exact"/>
              <w:ind w:left="10" w:right="826" w:firstLine="19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/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>
            <w:pPr>
              <w:shd w:val="clear" w:color="auto" w:fill="FFFFFF"/>
              <w:spacing w:line="276" w:lineRule="auto"/>
              <w:ind w:left="5"/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/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/>
        </w:tc>
      </w:tr>
      <w:tr w:rsidR="005207B7" w:rsidRPr="007D7415" w:rsidTr="001721C8">
        <w:trPr>
          <w:trHeight w:val="3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>
            <w:r>
              <w:t>114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Default="005207B7" w:rsidP="007E5730">
            <w:pPr>
              <w:pStyle w:val="ac"/>
              <w:snapToGrid w:val="0"/>
              <w:rPr>
                <w:rFonts w:cs="Times New Roman"/>
              </w:rPr>
            </w:pPr>
            <w:r>
              <w:rPr>
                <w:rFonts w:cs="Times New Roman"/>
              </w:rPr>
              <w:t>Рассказ о лучшем друге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>
            <w:r w:rsidRPr="007D7415"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>
            <w:pPr>
              <w:shd w:val="clear" w:color="auto" w:fill="FFFFFF"/>
              <w:spacing w:line="276" w:lineRule="auto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/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>
            <w:pPr>
              <w:shd w:val="clear" w:color="auto" w:fill="FFFFFF"/>
              <w:spacing w:line="274" w:lineRule="exact"/>
              <w:ind w:right="600" w:firstLine="5"/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901DA0"/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/>
        </w:tc>
      </w:tr>
      <w:tr w:rsidR="005207B7" w:rsidRPr="007D7415" w:rsidTr="001721C8">
        <w:trPr>
          <w:trHeight w:val="3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>
            <w:r>
              <w:t>115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Default="005207B7" w:rsidP="007E5730">
            <w:pPr>
              <w:pStyle w:val="ac"/>
              <w:snapToGrid w:val="0"/>
              <w:rPr>
                <w:rFonts w:cs="Times New Roman"/>
              </w:rPr>
            </w:pPr>
            <w:r>
              <w:rPr>
                <w:rFonts w:cs="Times New Roman"/>
              </w:rPr>
              <w:t xml:space="preserve">Составление рассказов о друге и </w:t>
            </w:r>
            <w:proofErr w:type="gramStart"/>
            <w:r>
              <w:rPr>
                <w:rFonts w:cs="Times New Roman"/>
              </w:rPr>
              <w:t>о</w:t>
            </w:r>
            <w:proofErr w:type="gramEnd"/>
            <w:r>
              <w:rPr>
                <w:rFonts w:cs="Times New Roman"/>
              </w:rPr>
              <w:t xml:space="preserve"> известном человеке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>
            <w:r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>
            <w:pPr>
              <w:shd w:val="clear" w:color="auto" w:fill="FFFFFF"/>
              <w:spacing w:line="276" w:lineRule="auto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/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Default="005207B7" w:rsidP="00322CDA">
            <w:pPr>
              <w:snapToGrid w:val="0"/>
              <w:rPr>
                <w:rFonts w:eastAsia="TimesNewRomanPSMT"/>
              </w:rPr>
            </w:pPr>
            <w:r>
              <w:rPr>
                <w:rFonts w:eastAsia="TimesNewRomanPSMT"/>
              </w:rPr>
              <w:t>Понимать на слух запрашиваемую информацию</w:t>
            </w:r>
          </w:p>
          <w:p w:rsidR="005207B7" w:rsidRDefault="005207B7" w:rsidP="00322CDA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в тексте (интервью).</w:t>
            </w:r>
          </w:p>
          <w:p w:rsidR="005207B7" w:rsidRDefault="005207B7" w:rsidP="00322CDA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 xml:space="preserve"> Вести диалог-расспрос, запрашивая интересующую</w:t>
            </w:r>
          </w:p>
          <w:p w:rsidR="005207B7" w:rsidRDefault="005207B7" w:rsidP="00322CDA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информацию. Сравнивать и обобщать полученную ин-</w:t>
            </w:r>
          </w:p>
          <w:p w:rsidR="005207B7" w:rsidRDefault="005207B7" w:rsidP="00322CDA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формацию.</w:t>
            </w:r>
          </w:p>
          <w:p w:rsidR="005207B7" w:rsidRPr="007D7415" w:rsidRDefault="005207B7" w:rsidP="00322CDA">
            <w:pPr>
              <w:shd w:val="clear" w:color="auto" w:fill="FFFFFF"/>
              <w:spacing w:line="274" w:lineRule="exact"/>
              <w:ind w:right="600" w:firstLine="5"/>
            </w:pPr>
            <w:r>
              <w:rPr>
                <w:rFonts w:eastAsia="TimesNewRomanPSMT"/>
              </w:rPr>
              <w:t xml:space="preserve"> Делать сообщение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901DA0"/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/>
        </w:tc>
      </w:tr>
      <w:tr w:rsidR="005207B7" w:rsidRPr="007D7415" w:rsidTr="001721C8">
        <w:trPr>
          <w:trHeight w:val="3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>
            <w:r>
              <w:t>116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Default="005207B7" w:rsidP="007E5730">
            <w:pPr>
              <w:pStyle w:val="ac"/>
              <w:snapToGrid w:val="0"/>
              <w:rPr>
                <w:rFonts w:cs="Times New Roman"/>
              </w:rPr>
            </w:pPr>
            <w:r>
              <w:rPr>
                <w:rFonts w:cs="Times New Roman"/>
              </w:rPr>
              <w:t>Мир профессий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>
            <w:r w:rsidRPr="007D7415"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>
            <w:pPr>
              <w:shd w:val="clear" w:color="auto" w:fill="FFFFFF"/>
              <w:spacing w:line="276" w:lineRule="auto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/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>
            <w:pPr>
              <w:shd w:val="clear" w:color="auto" w:fill="FFFFFF"/>
              <w:spacing w:line="274" w:lineRule="exact"/>
              <w:ind w:firstLine="5"/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901DA0"/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/>
        </w:tc>
      </w:tr>
      <w:tr w:rsidR="005207B7" w:rsidRPr="007D7415" w:rsidTr="001721C8">
        <w:trPr>
          <w:trHeight w:val="3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>
            <w:r>
              <w:t>117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Default="005207B7" w:rsidP="007E5730">
            <w:pPr>
              <w:pStyle w:val="ac"/>
              <w:snapToGrid w:val="0"/>
              <w:rPr>
                <w:rFonts w:cs="Times New Roman"/>
              </w:rPr>
            </w:pPr>
            <w:r>
              <w:rPr>
                <w:rFonts w:cs="Times New Roman"/>
              </w:rPr>
              <w:t>Мир профессий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>
            <w:r w:rsidRPr="007D7415"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>
            <w:pPr>
              <w:shd w:val="clear" w:color="auto" w:fill="FFFFFF"/>
              <w:spacing w:line="274" w:lineRule="exact"/>
              <w:ind w:left="10" w:right="826" w:firstLine="19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/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>
            <w:pPr>
              <w:shd w:val="clear" w:color="auto" w:fill="FFFFFF"/>
              <w:spacing w:line="276" w:lineRule="auto"/>
              <w:ind w:left="5"/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/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/>
        </w:tc>
      </w:tr>
      <w:tr w:rsidR="005207B7" w:rsidRPr="007D7415" w:rsidTr="001721C8">
        <w:trPr>
          <w:trHeight w:val="3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>
            <w:r>
              <w:t>118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Default="005207B7" w:rsidP="007E5730">
            <w:pPr>
              <w:pStyle w:val="ac"/>
              <w:snapToGrid w:val="0"/>
              <w:rPr>
                <w:rFonts w:cs="Times New Roman"/>
              </w:rPr>
            </w:pPr>
            <w:r>
              <w:rPr>
                <w:rFonts w:cs="Times New Roman"/>
              </w:rPr>
              <w:t>Моя будущая профессия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>
            <w:r w:rsidRPr="007D7415"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>
            <w:pPr>
              <w:autoSpaceDN w:val="0"/>
              <w:spacing w:line="276" w:lineRule="auto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/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>
            <w:pPr>
              <w:autoSpaceDN w:val="0"/>
              <w:spacing w:line="276" w:lineRule="auto"/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901DA0"/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/>
        </w:tc>
      </w:tr>
      <w:tr w:rsidR="005207B7" w:rsidRPr="007D7415" w:rsidTr="001721C8">
        <w:trPr>
          <w:trHeight w:val="3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>
            <w:r>
              <w:t>119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Default="005207B7" w:rsidP="007E5730">
            <w:pPr>
              <w:pStyle w:val="ac"/>
              <w:snapToGrid w:val="0"/>
              <w:rPr>
                <w:rFonts w:cs="Times New Roman"/>
              </w:rPr>
            </w:pPr>
            <w:r>
              <w:rPr>
                <w:rFonts w:cs="Times New Roman"/>
              </w:rPr>
              <w:t>Профессия моих родителей.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>
            <w:r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>
            <w:pPr>
              <w:autoSpaceDN w:val="0"/>
              <w:spacing w:line="276" w:lineRule="auto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/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>
            <w:pPr>
              <w:autoSpaceDN w:val="0"/>
              <w:spacing w:line="276" w:lineRule="auto"/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901DA0"/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/>
        </w:tc>
      </w:tr>
      <w:tr w:rsidR="005207B7" w:rsidRPr="007D7415" w:rsidTr="001721C8">
        <w:trPr>
          <w:trHeight w:val="3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>
            <w:r>
              <w:t>120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Default="005207B7" w:rsidP="007E5730">
            <w:pPr>
              <w:pStyle w:val="ac"/>
              <w:snapToGrid w:val="0"/>
              <w:rPr>
                <w:rFonts w:cs="Times New Roman"/>
              </w:rPr>
            </w:pPr>
            <w:r>
              <w:rPr>
                <w:rFonts w:cs="Times New Roman"/>
              </w:rPr>
              <w:t>Идеальная профессия.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>
            <w:r w:rsidRPr="007D7415"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>
            <w:pPr>
              <w:shd w:val="clear" w:color="auto" w:fill="FFFFFF"/>
              <w:spacing w:line="276" w:lineRule="auto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/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>
            <w:pPr>
              <w:shd w:val="clear" w:color="auto" w:fill="FFFFFF"/>
              <w:spacing w:line="276" w:lineRule="auto"/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901DA0"/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/>
        </w:tc>
      </w:tr>
      <w:tr w:rsidR="005207B7" w:rsidRPr="007D7415" w:rsidTr="001721C8">
        <w:trPr>
          <w:trHeight w:val="3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>
            <w:r>
              <w:t>121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Default="005207B7" w:rsidP="007E5730">
            <w:pPr>
              <w:pStyle w:val="ac"/>
              <w:snapToGrid w:val="0"/>
              <w:rPr>
                <w:rFonts w:cs="Times New Roman"/>
              </w:rPr>
            </w:pPr>
            <w:r>
              <w:rPr>
                <w:rFonts w:cs="Times New Roman"/>
              </w:rPr>
              <w:t>Самостоятельная работа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>
            <w:r w:rsidRPr="007D7415"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Default="005207B7" w:rsidP="000121C0">
            <w:pPr>
              <w:pStyle w:val="ac"/>
              <w:snapToGrid w:val="0"/>
              <w:rPr>
                <w:rFonts w:eastAsia="TimesNewRomanPSMT" w:cs="Times New Roman"/>
              </w:rPr>
            </w:pPr>
            <w:r>
              <w:rPr>
                <w:rFonts w:eastAsia="TimesNewRomanPSMT" w:cs="Times New Roman"/>
              </w:rPr>
              <w:t xml:space="preserve">Проверка коммуникативных умений учащихся в </w:t>
            </w:r>
            <w:proofErr w:type="spellStart"/>
            <w:r>
              <w:rPr>
                <w:rFonts w:eastAsia="TimesNewRomanPSMT" w:cs="Times New Roman"/>
              </w:rPr>
              <w:t>аудировании</w:t>
            </w:r>
            <w:proofErr w:type="spellEnd"/>
            <w:r>
              <w:rPr>
                <w:rFonts w:eastAsia="TimesNewRomanPSMT" w:cs="Times New Roman"/>
              </w:rPr>
              <w:t>, чтении, письме и говорении.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/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>
            <w:pPr>
              <w:shd w:val="clear" w:color="auto" w:fill="FFFFFF"/>
              <w:spacing w:line="276" w:lineRule="auto"/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/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/>
        </w:tc>
      </w:tr>
      <w:tr w:rsidR="005207B7" w:rsidRPr="007D7415" w:rsidTr="001721C8">
        <w:trPr>
          <w:trHeight w:val="3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>
            <w:r>
              <w:t>122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>
            <w:pPr>
              <w:shd w:val="clear" w:color="auto" w:fill="FFFFFF"/>
              <w:spacing w:line="278" w:lineRule="exact"/>
              <w:ind w:left="10" w:right="158" w:firstLine="5"/>
            </w:pPr>
            <w:r>
              <w:t>Обучение грамматики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>
            <w:r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>
            <w:pPr>
              <w:shd w:val="clear" w:color="auto" w:fill="FFFFFF"/>
              <w:spacing w:line="274" w:lineRule="exact"/>
              <w:ind w:left="10" w:right="826" w:firstLine="19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/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>
            <w:pPr>
              <w:shd w:val="clear" w:color="auto" w:fill="FFFFFF"/>
              <w:spacing w:line="276" w:lineRule="auto"/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901DA0"/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/>
        </w:tc>
      </w:tr>
      <w:tr w:rsidR="005207B7" w:rsidRPr="007D7415" w:rsidTr="001721C8">
        <w:trPr>
          <w:trHeight w:val="3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>
            <w:r>
              <w:t>123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>
            <w:pPr>
              <w:autoSpaceDN w:val="0"/>
              <w:spacing w:line="276" w:lineRule="auto"/>
            </w:pPr>
            <w:r>
              <w:t>Обучение устной речи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>
            <w:r w:rsidRPr="007D7415"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>
            <w:pPr>
              <w:shd w:val="clear" w:color="auto" w:fill="FFFFFF"/>
              <w:spacing w:line="276" w:lineRule="auto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/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>
            <w:pPr>
              <w:shd w:val="clear" w:color="auto" w:fill="FFFFFF"/>
              <w:spacing w:line="276" w:lineRule="auto"/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901DA0"/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/>
        </w:tc>
      </w:tr>
      <w:tr w:rsidR="005207B7" w:rsidRPr="007D7415" w:rsidTr="001721C8">
        <w:trPr>
          <w:trHeight w:val="3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>
            <w:r>
              <w:t>124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>
            <w:pPr>
              <w:shd w:val="clear" w:color="auto" w:fill="FFFFFF"/>
              <w:spacing w:line="278" w:lineRule="exact"/>
              <w:ind w:right="1032"/>
            </w:pPr>
            <w:r>
              <w:t xml:space="preserve">Обучение </w:t>
            </w:r>
            <w:proofErr w:type="spellStart"/>
            <w:r>
              <w:lastRenderedPageBreak/>
              <w:t>аудированию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>
            <w:r w:rsidRPr="007D7415">
              <w:lastRenderedPageBreak/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>
            <w:pPr>
              <w:shd w:val="clear" w:color="auto" w:fill="FFFFFF"/>
              <w:spacing w:line="276" w:lineRule="auto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/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>
            <w:pPr>
              <w:shd w:val="clear" w:color="auto" w:fill="FFFFFF"/>
              <w:spacing w:line="278" w:lineRule="exact"/>
              <w:ind w:hanging="10"/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901DA0"/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/>
        </w:tc>
      </w:tr>
      <w:tr w:rsidR="005207B7" w:rsidRPr="007D7415" w:rsidTr="001721C8">
        <w:trPr>
          <w:trHeight w:val="3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>
            <w:r>
              <w:lastRenderedPageBreak/>
              <w:t>125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>
            <w:pPr>
              <w:shd w:val="clear" w:color="auto" w:fill="FFFFFF"/>
              <w:spacing w:line="276" w:lineRule="auto"/>
              <w:ind w:left="5"/>
            </w:pPr>
            <w:r>
              <w:t>Написание письма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>
            <w:r w:rsidRPr="007D7415"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>
            <w:pPr>
              <w:autoSpaceDN w:val="0"/>
              <w:spacing w:line="276" w:lineRule="auto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/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>
            <w:pPr>
              <w:autoSpaceDN w:val="0"/>
              <w:spacing w:line="276" w:lineRule="auto"/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/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/>
        </w:tc>
      </w:tr>
      <w:tr w:rsidR="005207B7" w:rsidRPr="007D7415" w:rsidTr="001721C8">
        <w:trPr>
          <w:trHeight w:val="3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>
            <w:r>
              <w:t>126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901DA0">
            <w:pPr>
              <w:shd w:val="clear" w:color="auto" w:fill="FFFFFF"/>
              <w:spacing w:line="276" w:lineRule="auto"/>
              <w:ind w:left="5"/>
            </w:pPr>
            <w:r>
              <w:t>Написание письма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>
            <w:r w:rsidRPr="007D7415"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>
            <w:pPr>
              <w:shd w:val="clear" w:color="auto" w:fill="FFFFFF"/>
              <w:spacing w:line="276" w:lineRule="auto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/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>
            <w:pPr>
              <w:shd w:val="clear" w:color="auto" w:fill="FFFFFF"/>
              <w:spacing w:line="278" w:lineRule="exact"/>
              <w:ind w:right="739" w:hanging="10"/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901DA0"/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/>
        </w:tc>
      </w:tr>
      <w:tr w:rsidR="005207B7" w:rsidRPr="007D7415" w:rsidTr="001721C8">
        <w:trPr>
          <w:trHeight w:val="3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>
            <w:r>
              <w:t>127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901DA0">
            <w:pPr>
              <w:shd w:val="clear" w:color="auto" w:fill="FFFFFF"/>
              <w:spacing w:line="278" w:lineRule="exact"/>
              <w:ind w:left="10" w:right="158" w:firstLine="5"/>
            </w:pPr>
            <w:r>
              <w:t>Обучение грамматики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>
            <w:r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>
            <w:pPr>
              <w:shd w:val="clear" w:color="auto" w:fill="FFFFFF"/>
              <w:spacing w:line="276" w:lineRule="auto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/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>
            <w:pPr>
              <w:shd w:val="clear" w:color="auto" w:fill="FFFFFF"/>
              <w:spacing w:line="278" w:lineRule="exact"/>
              <w:ind w:right="739" w:hanging="10"/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901DA0"/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/>
        </w:tc>
      </w:tr>
      <w:tr w:rsidR="005207B7" w:rsidRPr="007D7415" w:rsidTr="001721C8">
        <w:trPr>
          <w:trHeight w:val="3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>
            <w:r>
              <w:t>128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7E5730">
            <w:pPr>
              <w:shd w:val="clear" w:color="auto" w:fill="FFFFFF"/>
              <w:spacing w:line="278" w:lineRule="exact"/>
              <w:ind w:left="14" w:right="418"/>
            </w:pPr>
            <w:r>
              <w:t>Выполнение тестов в формате ГИА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>
            <w:r w:rsidRPr="007D7415"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>
            <w:pPr>
              <w:autoSpaceDN w:val="0"/>
              <w:spacing w:line="276" w:lineRule="auto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/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>
            <w:pPr>
              <w:autoSpaceDN w:val="0"/>
              <w:spacing w:line="276" w:lineRule="auto"/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/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/>
        </w:tc>
      </w:tr>
      <w:tr w:rsidR="005207B7" w:rsidRPr="007D7415" w:rsidTr="001721C8">
        <w:trPr>
          <w:trHeight w:val="3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>
            <w:r>
              <w:t>129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7E5730">
            <w:pPr>
              <w:shd w:val="clear" w:color="auto" w:fill="FFFFFF"/>
              <w:spacing w:line="278" w:lineRule="exact"/>
              <w:ind w:left="14" w:right="418"/>
            </w:pPr>
            <w:r>
              <w:t>Выполнение тестов в формате ГИА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>
            <w:r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>
            <w:pPr>
              <w:autoSpaceDN w:val="0"/>
              <w:spacing w:line="276" w:lineRule="auto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/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>
            <w:pPr>
              <w:autoSpaceDN w:val="0"/>
              <w:spacing w:line="276" w:lineRule="auto"/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901DA0"/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/>
        </w:tc>
      </w:tr>
      <w:tr w:rsidR="005207B7" w:rsidRPr="007D7415" w:rsidTr="000121C0">
        <w:trPr>
          <w:trHeight w:val="3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>
            <w:r>
              <w:t>130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Default="005207B7" w:rsidP="007E5730">
            <w:pPr>
              <w:pStyle w:val="ac"/>
              <w:snapToGrid w:val="0"/>
              <w:rPr>
                <w:rFonts w:cs="Times New Roman"/>
              </w:rPr>
            </w:pPr>
            <w:r>
              <w:rPr>
                <w:rFonts w:cs="Times New Roman"/>
              </w:rPr>
              <w:t>Урок чтения. Работа с текстом «</w:t>
            </w:r>
            <w:proofErr w:type="spellStart"/>
            <w:r>
              <w:rPr>
                <w:rFonts w:cs="Times New Roman"/>
                <w:lang w:val="en-US"/>
              </w:rPr>
              <w:t>AboutBritishtraditions</w:t>
            </w:r>
            <w:proofErr w:type="spellEnd"/>
            <w:r>
              <w:rPr>
                <w:rFonts w:cs="Times New Roman"/>
              </w:rPr>
              <w:t>”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>
            <w:r w:rsidRPr="007D7415"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>
            <w:pPr>
              <w:shd w:val="clear" w:color="auto" w:fill="FFFFFF"/>
              <w:spacing w:line="276" w:lineRule="auto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/>
        </w:tc>
        <w:tc>
          <w:tcPr>
            <w:tcW w:w="30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07B7" w:rsidRDefault="005207B7" w:rsidP="000121C0">
            <w:pPr>
              <w:snapToGrid w:val="0"/>
              <w:rPr>
                <w:rFonts w:eastAsia="TimesNewRomanPSMT"/>
              </w:rPr>
            </w:pPr>
            <w:r>
              <w:rPr>
                <w:rFonts w:eastAsia="TimesNewRomanPSMT"/>
              </w:rPr>
              <w:t xml:space="preserve">Читать с пониманием основного содержания </w:t>
            </w:r>
            <w:proofErr w:type="spellStart"/>
            <w:r>
              <w:rPr>
                <w:rFonts w:eastAsia="TimesNewRomanPSMT"/>
              </w:rPr>
              <w:t>аутентич</w:t>
            </w:r>
            <w:proofErr w:type="spellEnd"/>
            <w:r>
              <w:rPr>
                <w:rFonts w:eastAsia="TimesNewRomanPSMT"/>
              </w:rPr>
              <w:t>-</w:t>
            </w:r>
          </w:p>
          <w:p w:rsidR="005207B7" w:rsidRDefault="005207B7" w:rsidP="000121C0">
            <w:pPr>
              <w:autoSpaceDE w:val="0"/>
              <w:rPr>
                <w:rFonts w:eastAsia="TimesNewRomanPSMT"/>
              </w:rPr>
            </w:pPr>
            <w:proofErr w:type="spellStart"/>
            <w:r>
              <w:rPr>
                <w:rFonts w:eastAsia="TimesNewRomanPSMT"/>
              </w:rPr>
              <w:t>ный</w:t>
            </w:r>
            <w:proofErr w:type="spellEnd"/>
            <w:r>
              <w:rPr>
                <w:rFonts w:eastAsia="TimesNewRomanPSMT"/>
              </w:rPr>
              <w:t xml:space="preserve"> рассказ: устанавливать последовательность основ-</w:t>
            </w:r>
          </w:p>
          <w:p w:rsidR="005207B7" w:rsidRDefault="005207B7" w:rsidP="000121C0">
            <w:pPr>
              <w:autoSpaceDE w:val="0"/>
              <w:rPr>
                <w:rFonts w:eastAsia="TimesNewRomanPSMT"/>
              </w:rPr>
            </w:pPr>
            <w:proofErr w:type="spellStart"/>
            <w:r>
              <w:rPr>
                <w:rFonts w:eastAsia="TimesNewRomanPSMT"/>
              </w:rPr>
              <w:t>ных</w:t>
            </w:r>
            <w:proofErr w:type="spellEnd"/>
            <w:r>
              <w:rPr>
                <w:rFonts w:eastAsia="TimesNewRomanPSMT"/>
              </w:rPr>
              <w:t xml:space="preserve"> событий, находить запрашиваемую информацию:</w:t>
            </w:r>
          </w:p>
          <w:p w:rsidR="005207B7" w:rsidRDefault="005207B7" w:rsidP="000121C0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 xml:space="preserve">– передавать основное содержание </w:t>
            </w:r>
            <w:proofErr w:type="gramStart"/>
            <w:r>
              <w:rPr>
                <w:rFonts w:eastAsia="TimesNewRomanPSMT"/>
              </w:rPr>
              <w:t>прочитанного</w:t>
            </w:r>
            <w:proofErr w:type="gramEnd"/>
          </w:p>
          <w:p w:rsidR="005207B7" w:rsidRDefault="005207B7" w:rsidP="000121C0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 xml:space="preserve">с опорой на текст, выражая свое отношение к </w:t>
            </w:r>
            <w:proofErr w:type="spellStart"/>
            <w:r>
              <w:rPr>
                <w:rFonts w:eastAsia="TimesNewRomanPSMT"/>
              </w:rPr>
              <w:t>происхо</w:t>
            </w:r>
            <w:proofErr w:type="spellEnd"/>
            <w:r>
              <w:rPr>
                <w:rFonts w:eastAsia="TimesNewRomanPSMT"/>
              </w:rPr>
              <w:t>-</w:t>
            </w:r>
          </w:p>
          <w:p w:rsidR="005207B7" w:rsidRDefault="005207B7" w:rsidP="000121C0">
            <w:pPr>
              <w:autoSpaceDE w:val="0"/>
              <w:rPr>
                <w:rFonts w:eastAsia="TimesNewRomanPSMT"/>
              </w:rPr>
            </w:pPr>
            <w:proofErr w:type="spellStart"/>
            <w:r>
              <w:rPr>
                <w:rFonts w:eastAsia="TimesNewRomanPSMT"/>
              </w:rPr>
              <w:t>дящему</w:t>
            </w:r>
            <w:proofErr w:type="spellEnd"/>
            <w:r>
              <w:rPr>
                <w:rFonts w:eastAsia="TimesNewRomanPSMT"/>
              </w:rPr>
              <w:t>;</w:t>
            </w:r>
          </w:p>
          <w:p w:rsidR="005207B7" w:rsidRDefault="005207B7" w:rsidP="000121C0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– игнорировать незнакомые слова, не мешающие пони-</w:t>
            </w:r>
          </w:p>
          <w:p w:rsidR="005207B7" w:rsidRDefault="005207B7" w:rsidP="000121C0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>манию основного содержание текста.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901DA0"/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/>
        </w:tc>
      </w:tr>
      <w:tr w:rsidR="005207B7" w:rsidRPr="007D7415" w:rsidTr="000121C0">
        <w:trPr>
          <w:trHeight w:val="3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>
            <w:r>
              <w:t>131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Default="005207B7" w:rsidP="007E5730">
            <w:pPr>
              <w:pStyle w:val="ac"/>
              <w:snapToGrid w:val="0"/>
              <w:rPr>
                <w:rFonts w:cs="Times New Roman"/>
              </w:rPr>
            </w:pPr>
            <w:r>
              <w:rPr>
                <w:rFonts w:cs="Times New Roman"/>
              </w:rPr>
              <w:t>Урок чтения. Работа с текстом «</w:t>
            </w:r>
            <w:proofErr w:type="spellStart"/>
            <w:r>
              <w:rPr>
                <w:rFonts w:cs="Times New Roman"/>
                <w:lang w:val="en-US"/>
              </w:rPr>
              <w:t>AboutBritishtraditions</w:t>
            </w:r>
            <w:proofErr w:type="spellEnd"/>
            <w:r>
              <w:rPr>
                <w:rFonts w:cs="Times New Roman"/>
              </w:rPr>
              <w:t>”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>
            <w:r w:rsidRPr="007D7415"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>
            <w:pPr>
              <w:autoSpaceDN w:val="0"/>
              <w:spacing w:line="276" w:lineRule="auto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/>
        </w:tc>
        <w:tc>
          <w:tcPr>
            <w:tcW w:w="30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07B7" w:rsidRPr="007D7415" w:rsidRDefault="005207B7" w:rsidP="005462E8">
            <w:pPr>
              <w:autoSpaceDN w:val="0"/>
              <w:spacing w:line="276" w:lineRule="auto"/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901DA0"/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/>
        </w:tc>
      </w:tr>
      <w:tr w:rsidR="005207B7" w:rsidRPr="007D7415" w:rsidTr="000121C0">
        <w:trPr>
          <w:trHeight w:val="3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>
            <w:r>
              <w:t>132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Default="005207B7" w:rsidP="007E5730">
            <w:pPr>
              <w:pStyle w:val="ac"/>
              <w:snapToGrid w:val="0"/>
              <w:rPr>
                <w:rFonts w:cs="Times New Roman"/>
              </w:rPr>
            </w:pPr>
            <w:r>
              <w:rPr>
                <w:rFonts w:cs="Times New Roman"/>
              </w:rPr>
              <w:t>Урок чтения. Работа с текстом «</w:t>
            </w:r>
            <w:proofErr w:type="spellStart"/>
            <w:r>
              <w:rPr>
                <w:rFonts w:cs="Times New Roman"/>
                <w:lang w:val="en-US"/>
              </w:rPr>
              <w:t>AboutBritishtraditions</w:t>
            </w:r>
            <w:proofErr w:type="spellEnd"/>
            <w:r>
              <w:rPr>
                <w:rFonts w:cs="Times New Roman"/>
              </w:rPr>
              <w:t>”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>
            <w:r w:rsidRPr="007D7415"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>
            <w:pPr>
              <w:shd w:val="clear" w:color="auto" w:fill="FFFFFF"/>
              <w:spacing w:line="276" w:lineRule="auto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/>
        </w:tc>
        <w:tc>
          <w:tcPr>
            <w:tcW w:w="30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>
            <w:pPr>
              <w:shd w:val="clear" w:color="auto" w:fill="FFFFFF"/>
              <w:spacing w:line="274" w:lineRule="exact"/>
              <w:ind w:right="331"/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901DA0"/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/>
        </w:tc>
      </w:tr>
      <w:tr w:rsidR="005207B7" w:rsidRPr="007D7415" w:rsidTr="001721C8">
        <w:trPr>
          <w:trHeight w:val="3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>
            <w:r>
              <w:t>133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Default="005207B7" w:rsidP="007E5730">
            <w:pPr>
              <w:pStyle w:val="ac"/>
              <w:snapToGrid w:val="0"/>
              <w:rPr>
                <w:rFonts w:cs="Times New Roman"/>
              </w:rPr>
            </w:pPr>
            <w:r>
              <w:rPr>
                <w:rFonts w:cs="Times New Roman"/>
              </w:rPr>
              <w:t xml:space="preserve">Повторение </w:t>
            </w:r>
            <w:proofErr w:type="gramStart"/>
            <w:r>
              <w:rPr>
                <w:rFonts w:cs="Times New Roman"/>
              </w:rPr>
              <w:t>пройденного</w:t>
            </w:r>
            <w:proofErr w:type="gramEnd"/>
            <w:r>
              <w:rPr>
                <w:rFonts w:cs="Times New Roman"/>
              </w:rPr>
              <w:t xml:space="preserve"> за год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>
            <w:r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>
            <w:pPr>
              <w:shd w:val="clear" w:color="auto" w:fill="FFFFFF"/>
              <w:spacing w:line="276" w:lineRule="auto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/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>
            <w:pPr>
              <w:shd w:val="clear" w:color="auto" w:fill="FFFFFF"/>
              <w:spacing w:line="274" w:lineRule="exact"/>
              <w:ind w:right="331"/>
              <w:rPr>
                <w:spacing w:val="-2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901DA0"/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/>
        </w:tc>
      </w:tr>
      <w:tr w:rsidR="005207B7" w:rsidRPr="007D7415" w:rsidTr="001721C8">
        <w:trPr>
          <w:trHeight w:val="3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>
            <w:r>
              <w:t>134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Default="005207B7" w:rsidP="00F03768">
            <w:pPr>
              <w:snapToGrid w:val="0"/>
            </w:pPr>
            <w:r>
              <w:t xml:space="preserve">Проверочная работа. Проверка коммуникативных умений учащихся в </w:t>
            </w:r>
            <w:proofErr w:type="spellStart"/>
            <w:r>
              <w:t>аудировании</w:t>
            </w:r>
            <w:proofErr w:type="spellEnd"/>
            <w:r>
              <w:t xml:space="preserve">, чтении и </w:t>
            </w:r>
            <w:r>
              <w:lastRenderedPageBreak/>
              <w:t>письме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>
            <w:r w:rsidRPr="007D7415">
              <w:lastRenderedPageBreak/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Default="005207B7" w:rsidP="000121C0">
            <w:pPr>
              <w:pStyle w:val="ac"/>
              <w:snapToGrid w:val="0"/>
              <w:rPr>
                <w:rFonts w:eastAsia="TimesNewRomanPSMT" w:cs="Times New Roman"/>
              </w:rPr>
            </w:pPr>
            <w:r>
              <w:rPr>
                <w:rFonts w:eastAsia="TimesNewRomanPSMT" w:cs="Times New Roman"/>
              </w:rPr>
              <w:t xml:space="preserve">Проверка коммуникативных умений учащихся в </w:t>
            </w:r>
            <w:proofErr w:type="spellStart"/>
            <w:r>
              <w:rPr>
                <w:rFonts w:eastAsia="TimesNewRomanPSMT" w:cs="Times New Roman"/>
              </w:rPr>
              <w:t>аудировании</w:t>
            </w:r>
            <w:proofErr w:type="spellEnd"/>
            <w:r>
              <w:rPr>
                <w:rFonts w:eastAsia="TimesNewRomanPSMT" w:cs="Times New Roman"/>
              </w:rPr>
              <w:t>, чтении, письме и говорении.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/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>
            <w:pPr>
              <w:shd w:val="clear" w:color="auto" w:fill="FFFFFF"/>
              <w:spacing w:line="276" w:lineRule="auto"/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/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/>
        </w:tc>
      </w:tr>
      <w:tr w:rsidR="005207B7" w:rsidRPr="007D7415" w:rsidTr="001721C8">
        <w:trPr>
          <w:trHeight w:val="3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>
            <w:r>
              <w:lastRenderedPageBreak/>
              <w:t>135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Default="005207B7" w:rsidP="00F03768">
            <w:pPr>
              <w:snapToGrid w:val="0"/>
            </w:pPr>
            <w:r>
              <w:t xml:space="preserve">Проверочная работа. Проверка коммуникативных умений учащихся в </w:t>
            </w:r>
            <w:proofErr w:type="spellStart"/>
            <w:r>
              <w:t>аудировании</w:t>
            </w:r>
            <w:proofErr w:type="spellEnd"/>
            <w:r>
              <w:t>, чтении и письме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>
            <w:r w:rsidRPr="007D7415"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Default="005207B7" w:rsidP="000121C0">
            <w:pPr>
              <w:pStyle w:val="ac"/>
              <w:snapToGrid w:val="0"/>
              <w:rPr>
                <w:rFonts w:eastAsia="TimesNewRomanPSMT" w:cs="Times New Roman"/>
              </w:rPr>
            </w:pPr>
            <w:r>
              <w:rPr>
                <w:rFonts w:eastAsia="TimesNewRomanPSMT" w:cs="Times New Roman"/>
              </w:rPr>
              <w:t xml:space="preserve">Проверка коммуникативных умений учащихся в </w:t>
            </w:r>
            <w:proofErr w:type="spellStart"/>
            <w:r>
              <w:rPr>
                <w:rFonts w:eastAsia="TimesNewRomanPSMT" w:cs="Times New Roman"/>
              </w:rPr>
              <w:t>аудировании</w:t>
            </w:r>
            <w:proofErr w:type="spellEnd"/>
            <w:r>
              <w:rPr>
                <w:rFonts w:eastAsia="TimesNewRomanPSMT" w:cs="Times New Roman"/>
              </w:rPr>
              <w:t>, чтении, письме и говорении.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/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>
            <w:pPr>
              <w:shd w:val="clear" w:color="auto" w:fill="FFFFFF"/>
              <w:spacing w:line="278" w:lineRule="exact"/>
              <w:ind w:right="739" w:hanging="10"/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901DA0"/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/>
        </w:tc>
      </w:tr>
      <w:tr w:rsidR="005207B7" w:rsidRPr="007D7415" w:rsidTr="001721C8">
        <w:trPr>
          <w:trHeight w:val="3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>
            <w:r>
              <w:t>136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>
            <w:pPr>
              <w:shd w:val="clear" w:color="auto" w:fill="FFFFFF"/>
              <w:spacing w:line="278" w:lineRule="exact"/>
              <w:ind w:right="72"/>
            </w:pPr>
            <w:r>
              <w:t>Анализ контрольной работы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>
            <w:r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>
            <w:pPr>
              <w:autoSpaceDN w:val="0"/>
              <w:spacing w:line="276" w:lineRule="auto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/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>
            <w:pPr>
              <w:shd w:val="clear" w:color="auto" w:fill="FFFFFF"/>
              <w:spacing w:line="278" w:lineRule="exact"/>
              <w:ind w:right="739" w:hanging="10"/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901DA0"/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/>
        </w:tc>
      </w:tr>
      <w:tr w:rsidR="005207B7" w:rsidRPr="007D7415" w:rsidTr="001721C8">
        <w:trPr>
          <w:trHeight w:val="3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>
            <w:r>
              <w:t>137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Default="005207B7" w:rsidP="007E5730">
            <w:pPr>
              <w:pStyle w:val="ac"/>
              <w:snapToGrid w:val="0"/>
              <w:rPr>
                <w:rFonts w:cs="Times New Roman"/>
              </w:rPr>
            </w:pPr>
            <w:r>
              <w:rPr>
                <w:rFonts w:cs="Times New Roman"/>
              </w:rPr>
              <w:t>Работа над проектом «Давайте сочиним историю»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Default="005207B7" w:rsidP="005462E8">
            <w:r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>
            <w:pPr>
              <w:autoSpaceDN w:val="0"/>
              <w:spacing w:line="276" w:lineRule="auto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/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>
            <w:pPr>
              <w:shd w:val="clear" w:color="auto" w:fill="FFFFFF"/>
              <w:spacing w:line="278" w:lineRule="exact"/>
              <w:ind w:right="739" w:hanging="10"/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901DA0"/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/>
        </w:tc>
      </w:tr>
      <w:tr w:rsidR="005207B7" w:rsidRPr="007D7415" w:rsidTr="001721C8">
        <w:trPr>
          <w:trHeight w:val="3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>
            <w:r>
              <w:t>138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Default="005207B7" w:rsidP="007E5730">
            <w:pPr>
              <w:pStyle w:val="ac"/>
              <w:snapToGrid w:val="0"/>
              <w:rPr>
                <w:rFonts w:cs="Times New Roman"/>
              </w:rPr>
            </w:pPr>
            <w:r>
              <w:rPr>
                <w:rFonts w:cs="Times New Roman"/>
              </w:rPr>
              <w:t>Работа над проектом «Давайте сочиним историю»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>
            <w:r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>
            <w:pPr>
              <w:shd w:val="clear" w:color="auto" w:fill="FFFFFF"/>
              <w:spacing w:line="276" w:lineRule="auto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/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>
            <w:pPr>
              <w:shd w:val="clear" w:color="auto" w:fill="FFFFFF"/>
              <w:spacing w:line="278" w:lineRule="exact"/>
              <w:ind w:right="739" w:hanging="10"/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901DA0"/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/>
        </w:tc>
      </w:tr>
      <w:tr w:rsidR="005207B7" w:rsidRPr="007D7415" w:rsidTr="001721C8">
        <w:trPr>
          <w:trHeight w:val="3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>
            <w:r>
              <w:t>139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F03768">
            <w:pPr>
              <w:shd w:val="clear" w:color="auto" w:fill="FFFFFF"/>
              <w:spacing w:line="278" w:lineRule="exact"/>
              <w:ind w:left="14" w:right="418"/>
            </w:pPr>
            <w:r>
              <w:t>Выполнение тестов в формате ГИА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Default="005207B7" w:rsidP="005462E8">
            <w:r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>
            <w:pPr>
              <w:shd w:val="clear" w:color="auto" w:fill="FFFFFF"/>
              <w:spacing w:line="276" w:lineRule="auto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/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>
            <w:pPr>
              <w:shd w:val="clear" w:color="auto" w:fill="FFFFFF"/>
              <w:spacing w:line="278" w:lineRule="exact"/>
              <w:ind w:right="739" w:hanging="10"/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901DA0"/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/>
        </w:tc>
      </w:tr>
      <w:tr w:rsidR="005207B7" w:rsidRPr="007D7415" w:rsidTr="001721C8">
        <w:trPr>
          <w:trHeight w:val="3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>
            <w:r>
              <w:t>140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F03768">
            <w:pPr>
              <w:shd w:val="clear" w:color="auto" w:fill="FFFFFF"/>
              <w:spacing w:line="278" w:lineRule="exact"/>
              <w:ind w:left="14" w:right="418"/>
            </w:pPr>
            <w:r>
              <w:t>Выполнение тестов в формате ГИА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Default="005207B7" w:rsidP="005462E8">
            <w:r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Default="005207B7" w:rsidP="009B02CE">
            <w:pPr>
              <w:snapToGrid w:val="0"/>
              <w:rPr>
                <w:rFonts w:eastAsia="TimesNewRomanPSMT"/>
              </w:rPr>
            </w:pPr>
            <w:r>
              <w:rPr>
                <w:rFonts w:eastAsia="TimesNewRomanPSMT"/>
              </w:rPr>
              <w:t>Контроль и самоконтроль</w:t>
            </w:r>
          </w:p>
          <w:p w:rsidR="005207B7" w:rsidRDefault="005207B7" w:rsidP="009B02CE">
            <w:pPr>
              <w:autoSpaceDE w:val="0"/>
              <w:rPr>
                <w:rFonts w:eastAsia="TimesNewRomanPSMT"/>
              </w:rPr>
            </w:pPr>
            <w:r>
              <w:rPr>
                <w:rFonts w:eastAsia="TimesNewRomanPSMT"/>
              </w:rPr>
              <w:t xml:space="preserve">знания пройденных лексических единиц и грамматического материала, </w:t>
            </w:r>
            <w:proofErr w:type="spellStart"/>
            <w:r>
              <w:rPr>
                <w:rFonts w:eastAsia="TimesNewRomanPSMT"/>
              </w:rPr>
              <w:t>сформированности</w:t>
            </w:r>
            <w:proofErr w:type="spellEnd"/>
            <w:r>
              <w:rPr>
                <w:rFonts w:eastAsia="TimesNewRomanPSMT"/>
              </w:rPr>
              <w:t xml:space="preserve"> языковых умений и навыков.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/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>
            <w:pPr>
              <w:shd w:val="clear" w:color="auto" w:fill="FFFFFF"/>
              <w:spacing w:line="278" w:lineRule="exact"/>
              <w:ind w:right="739" w:hanging="10"/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901DA0"/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7B7" w:rsidRPr="007D7415" w:rsidRDefault="005207B7" w:rsidP="005462E8"/>
        </w:tc>
      </w:tr>
    </w:tbl>
    <w:p w:rsidR="005C69B8" w:rsidRPr="007D7415" w:rsidRDefault="005C69B8" w:rsidP="005C69B8">
      <w:pPr>
        <w:rPr>
          <w:b/>
        </w:rPr>
        <w:sectPr w:rsidR="005C69B8" w:rsidRPr="007D7415" w:rsidSect="005462E8">
          <w:pgSz w:w="16838" w:h="11906" w:orient="landscape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5C69B8" w:rsidRPr="007D7415" w:rsidRDefault="005C69B8" w:rsidP="005C69B8">
      <w:pPr>
        <w:rPr>
          <w:b/>
        </w:rPr>
      </w:pPr>
      <w:r w:rsidRPr="007D7415">
        <w:rPr>
          <w:b/>
        </w:rPr>
        <w:lastRenderedPageBreak/>
        <w:t xml:space="preserve">1.3  График контрольных работ </w:t>
      </w:r>
    </w:p>
    <w:p w:rsidR="005C69B8" w:rsidRPr="007D7415" w:rsidRDefault="005C69B8" w:rsidP="005C69B8">
      <w:pPr>
        <w:jc w:val="center"/>
        <w:rPr>
          <w:b/>
        </w:rPr>
      </w:pPr>
    </w:p>
    <w:tbl>
      <w:tblPr>
        <w:tblW w:w="9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668"/>
        <w:gridCol w:w="3260"/>
        <w:gridCol w:w="1701"/>
        <w:gridCol w:w="2659"/>
      </w:tblGrid>
      <w:tr w:rsidR="005C69B8" w:rsidRPr="007D7415" w:rsidTr="005462E8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9B8" w:rsidRPr="007D7415" w:rsidRDefault="005C69B8" w:rsidP="005462E8">
            <w:pPr>
              <w:jc w:val="center"/>
            </w:pPr>
            <w:r w:rsidRPr="007D7415">
              <w:t>Контрольная работа по теме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9B8" w:rsidRPr="007D7415" w:rsidRDefault="005C69B8" w:rsidP="005462E8">
            <w:pPr>
              <w:jc w:val="center"/>
            </w:pPr>
            <w:r w:rsidRPr="007D7415">
              <w:t xml:space="preserve">Цель контрольной работы </w:t>
            </w:r>
          </w:p>
        </w:tc>
        <w:tc>
          <w:tcPr>
            <w:tcW w:w="43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9B8" w:rsidRPr="007D7415" w:rsidRDefault="005C69B8" w:rsidP="005462E8">
            <w:pPr>
              <w:jc w:val="center"/>
            </w:pPr>
            <w:r w:rsidRPr="007D7415">
              <w:t>Дата проведения</w:t>
            </w:r>
          </w:p>
        </w:tc>
      </w:tr>
      <w:tr w:rsidR="005C69B8" w:rsidRPr="007D7415" w:rsidTr="005462E8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69B8" w:rsidRPr="007D7415" w:rsidRDefault="005C69B8" w:rsidP="005462E8"/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9B8" w:rsidRPr="007D7415" w:rsidRDefault="005C69B8" w:rsidP="005462E8"/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9B8" w:rsidRPr="007D7415" w:rsidRDefault="005C69B8" w:rsidP="005462E8">
            <w:pPr>
              <w:jc w:val="center"/>
            </w:pPr>
            <w:r w:rsidRPr="007D7415">
              <w:t>План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9B8" w:rsidRPr="007D7415" w:rsidRDefault="005C69B8" w:rsidP="005462E8">
            <w:pPr>
              <w:jc w:val="center"/>
            </w:pPr>
            <w:r w:rsidRPr="007D7415">
              <w:t>Факт</w:t>
            </w:r>
          </w:p>
        </w:tc>
      </w:tr>
      <w:tr w:rsidR="005C69B8" w:rsidRPr="007D7415" w:rsidTr="005462E8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9B8" w:rsidRPr="007D7415" w:rsidRDefault="005C69B8" w:rsidP="005462E8">
            <w:pPr>
              <w:rPr>
                <w:b/>
                <w:lang w:val="en-US"/>
              </w:rPr>
            </w:pPr>
            <w:r w:rsidRPr="007D7415">
              <w:rPr>
                <w:b/>
                <w:lang w:val="en-US"/>
              </w:rPr>
              <w:t>UNIT 1.</w:t>
            </w:r>
            <w:r w:rsidRPr="007D7415">
              <w:rPr>
                <w:lang w:val="en-US"/>
              </w:rPr>
              <w:t xml:space="preserve"> Families and friends: are we happy together?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9B8" w:rsidRPr="007D7415" w:rsidRDefault="005C69B8" w:rsidP="005462E8">
            <w:pPr>
              <w:jc w:val="both"/>
            </w:pPr>
            <w:r w:rsidRPr="007D7415">
              <w:t xml:space="preserve">Проверка коммуникативных умений учащихся в </w:t>
            </w:r>
            <w:proofErr w:type="spellStart"/>
            <w:r w:rsidRPr="007D7415">
              <w:t>аудировании</w:t>
            </w:r>
            <w:proofErr w:type="spellEnd"/>
            <w:r w:rsidRPr="007D7415">
              <w:t xml:space="preserve">, чтении, письменной речи, говорении. Проверка уровня </w:t>
            </w:r>
            <w:proofErr w:type="spellStart"/>
            <w:r w:rsidRPr="007D7415">
              <w:t>сформированности</w:t>
            </w:r>
            <w:proofErr w:type="spellEnd"/>
            <w:r w:rsidRPr="007D7415">
              <w:t xml:space="preserve"> языковых навыков.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9B8" w:rsidRPr="007D7415" w:rsidRDefault="00E11C42" w:rsidP="005462E8">
            <w:pPr>
              <w:jc w:val="center"/>
            </w:pPr>
            <w:r>
              <w:t>20.10-24.10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9B8" w:rsidRPr="007D7415" w:rsidRDefault="005C69B8" w:rsidP="005462E8">
            <w:pPr>
              <w:jc w:val="both"/>
            </w:pPr>
          </w:p>
        </w:tc>
      </w:tr>
      <w:tr w:rsidR="005C69B8" w:rsidRPr="007D7415" w:rsidTr="005462E8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9B8" w:rsidRPr="007D7415" w:rsidRDefault="005C69B8" w:rsidP="005462E8">
            <w:pPr>
              <w:rPr>
                <w:b/>
                <w:lang w:val="en-US"/>
              </w:rPr>
            </w:pPr>
            <w:r w:rsidRPr="007D7415">
              <w:rPr>
                <w:b/>
                <w:lang w:val="en-US"/>
              </w:rPr>
              <w:t xml:space="preserve">UNIT 2. </w:t>
            </w:r>
            <w:r w:rsidRPr="007D7415">
              <w:rPr>
                <w:lang w:val="en-US"/>
              </w:rPr>
              <w:t>It’s a big world! Start traveling now!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9B8" w:rsidRPr="007D7415" w:rsidRDefault="005C69B8" w:rsidP="005462E8">
            <w:pPr>
              <w:jc w:val="both"/>
            </w:pPr>
            <w:r w:rsidRPr="007D7415">
              <w:t xml:space="preserve">Проверка коммуникативных умений учащихся в </w:t>
            </w:r>
            <w:proofErr w:type="spellStart"/>
            <w:r w:rsidRPr="007D7415">
              <w:t>аудировании</w:t>
            </w:r>
            <w:proofErr w:type="spellEnd"/>
            <w:r w:rsidRPr="007D7415">
              <w:t xml:space="preserve">, чтении, письменной речи, говорении. Проверка уровня </w:t>
            </w:r>
            <w:proofErr w:type="spellStart"/>
            <w:r w:rsidRPr="007D7415">
              <w:t>сформированности</w:t>
            </w:r>
            <w:proofErr w:type="spellEnd"/>
            <w:r w:rsidRPr="007D7415">
              <w:t xml:space="preserve"> языковых навыков.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9B8" w:rsidRPr="007D7415" w:rsidRDefault="00E11C42" w:rsidP="005462E8">
            <w:pPr>
              <w:jc w:val="center"/>
            </w:pPr>
            <w:r>
              <w:t>15.12-19</w:t>
            </w:r>
            <w:r w:rsidR="005C69B8" w:rsidRPr="007D7415">
              <w:t>.12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9B8" w:rsidRPr="007D7415" w:rsidRDefault="005C69B8" w:rsidP="005462E8">
            <w:pPr>
              <w:jc w:val="both"/>
            </w:pPr>
          </w:p>
        </w:tc>
      </w:tr>
      <w:tr w:rsidR="005C69B8" w:rsidRPr="007D7415" w:rsidTr="005462E8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9B8" w:rsidRPr="007D7415" w:rsidRDefault="005C69B8" w:rsidP="005462E8">
            <w:pPr>
              <w:pStyle w:val="3"/>
              <w:rPr>
                <w:b/>
                <w:sz w:val="24"/>
                <w:szCs w:val="24"/>
                <w:lang w:val="en-US"/>
              </w:rPr>
            </w:pPr>
            <w:r w:rsidRPr="007D7415">
              <w:rPr>
                <w:b/>
                <w:sz w:val="24"/>
                <w:szCs w:val="24"/>
                <w:lang w:val="en-US"/>
              </w:rPr>
              <w:t xml:space="preserve">UNIT 3. </w:t>
            </w:r>
            <w:r w:rsidRPr="007D7415">
              <w:rPr>
                <w:sz w:val="24"/>
                <w:szCs w:val="24"/>
                <w:lang w:val="en-US" w:eastAsia="ru-RU"/>
              </w:rPr>
              <w:t>Can we learn to live in peace?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9B8" w:rsidRPr="007D7415" w:rsidRDefault="005C69B8" w:rsidP="005462E8">
            <w:pPr>
              <w:jc w:val="both"/>
            </w:pPr>
            <w:r w:rsidRPr="007D7415">
              <w:t xml:space="preserve">Проверка коммуникативных умений учащихся в </w:t>
            </w:r>
            <w:proofErr w:type="spellStart"/>
            <w:r w:rsidRPr="007D7415">
              <w:t>аудировании</w:t>
            </w:r>
            <w:proofErr w:type="spellEnd"/>
            <w:r w:rsidRPr="007D7415">
              <w:t xml:space="preserve">, чтении, письменной речи, говорении. Проверка уровня </w:t>
            </w:r>
            <w:proofErr w:type="spellStart"/>
            <w:r w:rsidRPr="007D7415">
              <w:t>сформированности</w:t>
            </w:r>
            <w:proofErr w:type="spellEnd"/>
            <w:r w:rsidRPr="007D7415">
              <w:t xml:space="preserve"> языковых навыков.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9B8" w:rsidRPr="007D7415" w:rsidRDefault="000C7A3A" w:rsidP="005462E8">
            <w:pPr>
              <w:jc w:val="center"/>
            </w:pPr>
            <w:r>
              <w:t>16.03-20</w:t>
            </w:r>
            <w:r w:rsidR="005C69B8" w:rsidRPr="007D7415">
              <w:t>.03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9B8" w:rsidRPr="007D7415" w:rsidRDefault="005C69B8" w:rsidP="005462E8">
            <w:pPr>
              <w:jc w:val="both"/>
              <w:rPr>
                <w:lang w:val="en-US"/>
              </w:rPr>
            </w:pPr>
          </w:p>
        </w:tc>
      </w:tr>
      <w:tr w:rsidR="005C69B8" w:rsidRPr="007D7415" w:rsidTr="005462E8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9B8" w:rsidRPr="007D7415" w:rsidRDefault="005C69B8" w:rsidP="005462E8">
            <w:pPr>
              <w:pStyle w:val="3"/>
              <w:ind w:left="-9"/>
              <w:rPr>
                <w:sz w:val="24"/>
                <w:szCs w:val="24"/>
                <w:lang w:val="en-US"/>
              </w:rPr>
            </w:pPr>
            <w:r w:rsidRPr="007D7415">
              <w:rPr>
                <w:b/>
                <w:sz w:val="24"/>
                <w:szCs w:val="24"/>
                <w:lang w:val="en-US"/>
              </w:rPr>
              <w:t xml:space="preserve"> UNIT 4. </w:t>
            </w:r>
            <w:r w:rsidRPr="007D7415">
              <w:rPr>
                <w:sz w:val="24"/>
                <w:szCs w:val="24"/>
                <w:lang w:val="en-US"/>
              </w:rPr>
              <w:t xml:space="preserve">Make your </w:t>
            </w:r>
            <w:proofErr w:type="spellStart"/>
            <w:r w:rsidRPr="007D7415">
              <w:rPr>
                <w:sz w:val="24"/>
                <w:szCs w:val="24"/>
                <w:lang w:val="en-US"/>
              </w:rPr>
              <w:t>choice,make</w:t>
            </w:r>
            <w:proofErr w:type="spellEnd"/>
            <w:r w:rsidRPr="007D7415">
              <w:rPr>
                <w:sz w:val="24"/>
                <w:szCs w:val="24"/>
                <w:lang w:val="en-US"/>
              </w:rPr>
              <w:t xml:space="preserve"> your life.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9B8" w:rsidRPr="007D7415" w:rsidRDefault="005C69B8" w:rsidP="005462E8">
            <w:pPr>
              <w:jc w:val="both"/>
            </w:pPr>
            <w:r w:rsidRPr="007D7415">
              <w:t xml:space="preserve">Проверка коммуникативных умений учащихся в </w:t>
            </w:r>
            <w:proofErr w:type="spellStart"/>
            <w:r w:rsidRPr="007D7415">
              <w:t>аудировании</w:t>
            </w:r>
            <w:proofErr w:type="spellEnd"/>
            <w:r w:rsidRPr="007D7415">
              <w:t xml:space="preserve">, чтении, письменной речи, говорении. Проверка уровня </w:t>
            </w:r>
            <w:proofErr w:type="spellStart"/>
            <w:r w:rsidRPr="007D7415">
              <w:t>сформированности</w:t>
            </w:r>
            <w:proofErr w:type="spellEnd"/>
            <w:r w:rsidRPr="007D7415">
              <w:t xml:space="preserve"> языковых навыков.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9B8" w:rsidRPr="007D7415" w:rsidRDefault="00E11C42" w:rsidP="005462E8">
            <w:pPr>
              <w:jc w:val="center"/>
            </w:pPr>
            <w:r>
              <w:t>18.05-22</w:t>
            </w:r>
            <w:r w:rsidR="005C69B8" w:rsidRPr="007D7415">
              <w:t>.05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69B8" w:rsidRPr="007D7415" w:rsidRDefault="005C69B8" w:rsidP="005462E8">
            <w:pPr>
              <w:jc w:val="both"/>
              <w:rPr>
                <w:lang w:val="en-US"/>
              </w:rPr>
            </w:pPr>
          </w:p>
        </w:tc>
      </w:tr>
    </w:tbl>
    <w:p w:rsidR="005C69B8" w:rsidRPr="007D7415" w:rsidRDefault="005C69B8" w:rsidP="005C69B8">
      <w:pPr>
        <w:autoSpaceDE w:val="0"/>
        <w:autoSpaceDN w:val="0"/>
        <w:adjustRightInd w:val="0"/>
        <w:jc w:val="both"/>
        <w:rPr>
          <w:lang w:val="en-US"/>
        </w:rPr>
      </w:pPr>
    </w:p>
    <w:p w:rsidR="005C69B8" w:rsidRPr="007D7415" w:rsidRDefault="005C69B8" w:rsidP="005C69B8">
      <w:pPr>
        <w:spacing w:line="360" w:lineRule="auto"/>
        <w:jc w:val="center"/>
        <w:rPr>
          <w:b/>
          <w:i/>
        </w:rPr>
      </w:pPr>
    </w:p>
    <w:p w:rsidR="005C69B8" w:rsidRPr="007D7415" w:rsidRDefault="005C69B8" w:rsidP="005C69B8">
      <w:pPr>
        <w:spacing w:line="360" w:lineRule="auto"/>
        <w:jc w:val="center"/>
        <w:rPr>
          <w:b/>
          <w:i/>
        </w:rPr>
      </w:pPr>
    </w:p>
    <w:p w:rsidR="005C69B8" w:rsidRPr="007D7415" w:rsidRDefault="005C69B8" w:rsidP="005C69B8">
      <w:pPr>
        <w:spacing w:line="360" w:lineRule="auto"/>
        <w:jc w:val="center"/>
        <w:rPr>
          <w:b/>
          <w:i/>
        </w:rPr>
      </w:pPr>
    </w:p>
    <w:p w:rsidR="005C69B8" w:rsidRPr="007D7415" w:rsidRDefault="005C69B8" w:rsidP="005C69B8">
      <w:pPr>
        <w:spacing w:line="360" w:lineRule="auto"/>
        <w:jc w:val="center"/>
        <w:rPr>
          <w:b/>
          <w:i/>
        </w:rPr>
      </w:pPr>
    </w:p>
    <w:p w:rsidR="005C69B8" w:rsidRPr="007D7415" w:rsidRDefault="005C69B8" w:rsidP="005C69B8">
      <w:pPr>
        <w:spacing w:line="360" w:lineRule="auto"/>
        <w:jc w:val="center"/>
        <w:rPr>
          <w:b/>
          <w:i/>
        </w:rPr>
      </w:pPr>
    </w:p>
    <w:p w:rsidR="005C69B8" w:rsidRPr="007D7415" w:rsidRDefault="005C69B8" w:rsidP="005C69B8">
      <w:pPr>
        <w:spacing w:line="360" w:lineRule="auto"/>
        <w:jc w:val="center"/>
        <w:rPr>
          <w:b/>
          <w:i/>
        </w:rPr>
      </w:pPr>
    </w:p>
    <w:p w:rsidR="005C69B8" w:rsidRPr="007D7415" w:rsidRDefault="005C69B8" w:rsidP="005C69B8">
      <w:pPr>
        <w:spacing w:line="360" w:lineRule="auto"/>
        <w:jc w:val="center"/>
        <w:rPr>
          <w:b/>
          <w:i/>
        </w:rPr>
      </w:pPr>
    </w:p>
    <w:p w:rsidR="005C69B8" w:rsidRPr="007D7415" w:rsidRDefault="005C69B8" w:rsidP="005C69B8">
      <w:pPr>
        <w:spacing w:line="360" w:lineRule="auto"/>
        <w:jc w:val="center"/>
        <w:rPr>
          <w:b/>
          <w:i/>
        </w:rPr>
      </w:pPr>
    </w:p>
    <w:p w:rsidR="005C69B8" w:rsidRPr="007D7415" w:rsidRDefault="005C69B8" w:rsidP="005C69B8">
      <w:pPr>
        <w:spacing w:line="360" w:lineRule="auto"/>
        <w:jc w:val="center"/>
        <w:rPr>
          <w:b/>
          <w:i/>
        </w:rPr>
      </w:pPr>
    </w:p>
    <w:p w:rsidR="005C69B8" w:rsidRPr="007D7415" w:rsidRDefault="005C69B8" w:rsidP="005C69B8">
      <w:pPr>
        <w:spacing w:line="360" w:lineRule="auto"/>
        <w:jc w:val="center"/>
        <w:rPr>
          <w:b/>
          <w:i/>
        </w:rPr>
      </w:pPr>
    </w:p>
    <w:p w:rsidR="005C69B8" w:rsidRPr="007D7415" w:rsidRDefault="005C69B8" w:rsidP="005C69B8">
      <w:pPr>
        <w:spacing w:line="360" w:lineRule="auto"/>
        <w:jc w:val="center"/>
        <w:rPr>
          <w:b/>
          <w:i/>
        </w:rPr>
      </w:pPr>
    </w:p>
    <w:p w:rsidR="005C69B8" w:rsidRPr="007D7415" w:rsidRDefault="005C69B8" w:rsidP="005C69B8">
      <w:pPr>
        <w:spacing w:line="360" w:lineRule="auto"/>
        <w:jc w:val="center"/>
        <w:rPr>
          <w:b/>
          <w:i/>
        </w:rPr>
      </w:pPr>
    </w:p>
    <w:p w:rsidR="005C69B8" w:rsidRPr="007D7415" w:rsidRDefault="005C69B8" w:rsidP="005C69B8">
      <w:pPr>
        <w:spacing w:line="360" w:lineRule="auto"/>
        <w:rPr>
          <w:b/>
        </w:rPr>
      </w:pPr>
      <w:r w:rsidRPr="007D7415">
        <w:rPr>
          <w:b/>
        </w:rPr>
        <w:lastRenderedPageBreak/>
        <w:t>1.4Критерии оценивания обучающихся</w:t>
      </w:r>
    </w:p>
    <w:p w:rsidR="005C69B8" w:rsidRPr="007D7415" w:rsidRDefault="005C69B8" w:rsidP="005C69B8">
      <w:pPr>
        <w:autoSpaceDE w:val="0"/>
        <w:autoSpaceDN w:val="0"/>
        <w:adjustRightInd w:val="0"/>
        <w:ind w:left="360"/>
        <w:jc w:val="center"/>
        <w:rPr>
          <w:b/>
        </w:rPr>
      </w:pPr>
      <w:r w:rsidRPr="007D7415">
        <w:rPr>
          <w:b/>
        </w:rPr>
        <w:t>Говорение</w:t>
      </w:r>
    </w:p>
    <w:p w:rsidR="005C69B8" w:rsidRPr="007D7415" w:rsidRDefault="005C69B8" w:rsidP="005C69B8">
      <w:pPr>
        <w:autoSpaceDE w:val="0"/>
        <w:autoSpaceDN w:val="0"/>
        <w:adjustRightInd w:val="0"/>
        <w:ind w:left="360"/>
        <w:jc w:val="center"/>
      </w:pPr>
      <w:r w:rsidRPr="007D7415">
        <w:t>Монологическая форма</w:t>
      </w:r>
    </w:p>
    <w:p w:rsidR="005C69B8" w:rsidRPr="007D7415" w:rsidRDefault="005C69B8" w:rsidP="005C69B8">
      <w:pPr>
        <w:autoSpaceDE w:val="0"/>
        <w:autoSpaceDN w:val="0"/>
        <w:adjustRightInd w:val="0"/>
        <w:ind w:left="36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8"/>
        <w:gridCol w:w="7380"/>
      </w:tblGrid>
      <w:tr w:rsidR="005C69B8" w:rsidRPr="007D7415" w:rsidTr="005462E8">
        <w:tc>
          <w:tcPr>
            <w:tcW w:w="1908" w:type="dxa"/>
          </w:tcPr>
          <w:p w:rsidR="005C69B8" w:rsidRPr="007D7415" w:rsidRDefault="005C69B8" w:rsidP="005462E8">
            <w:pPr>
              <w:autoSpaceDE w:val="0"/>
              <w:autoSpaceDN w:val="0"/>
              <w:adjustRightInd w:val="0"/>
              <w:jc w:val="center"/>
            </w:pPr>
            <w:r w:rsidRPr="007D7415">
              <w:t>Отметка</w:t>
            </w:r>
          </w:p>
        </w:tc>
        <w:tc>
          <w:tcPr>
            <w:tcW w:w="7380" w:type="dxa"/>
          </w:tcPr>
          <w:p w:rsidR="005C69B8" w:rsidRPr="007D7415" w:rsidRDefault="005C69B8" w:rsidP="005462E8">
            <w:pPr>
              <w:autoSpaceDE w:val="0"/>
              <w:autoSpaceDN w:val="0"/>
              <w:adjustRightInd w:val="0"/>
              <w:jc w:val="center"/>
            </w:pPr>
            <w:r w:rsidRPr="007D7415">
              <w:t>Характеристика ответа</w:t>
            </w:r>
          </w:p>
        </w:tc>
      </w:tr>
      <w:tr w:rsidR="005C69B8" w:rsidRPr="007D7415" w:rsidTr="005462E8">
        <w:tc>
          <w:tcPr>
            <w:tcW w:w="1908" w:type="dxa"/>
          </w:tcPr>
          <w:p w:rsidR="005C69B8" w:rsidRPr="007D7415" w:rsidRDefault="005C69B8" w:rsidP="005462E8">
            <w:pPr>
              <w:autoSpaceDE w:val="0"/>
              <w:autoSpaceDN w:val="0"/>
              <w:adjustRightInd w:val="0"/>
              <w:jc w:val="center"/>
            </w:pPr>
            <w:r w:rsidRPr="007D7415">
              <w:t>5</w:t>
            </w:r>
          </w:p>
        </w:tc>
        <w:tc>
          <w:tcPr>
            <w:tcW w:w="7380" w:type="dxa"/>
          </w:tcPr>
          <w:p w:rsidR="005C69B8" w:rsidRPr="007D7415" w:rsidRDefault="005C69B8" w:rsidP="005462E8">
            <w:pPr>
              <w:autoSpaceDE w:val="0"/>
              <w:autoSpaceDN w:val="0"/>
              <w:adjustRightInd w:val="0"/>
              <w:jc w:val="both"/>
            </w:pPr>
            <w:r w:rsidRPr="007D7415">
              <w:t>Учащийся логично строит монологическое высказывание (описание рассказ) в соответствии с коммуникативной задачей, сформулированной в задании.</w:t>
            </w:r>
          </w:p>
          <w:p w:rsidR="005C69B8" w:rsidRPr="007D7415" w:rsidRDefault="005C69B8" w:rsidP="005462E8">
            <w:pPr>
              <w:autoSpaceDE w:val="0"/>
              <w:autoSpaceDN w:val="0"/>
              <w:adjustRightInd w:val="0"/>
              <w:jc w:val="both"/>
            </w:pPr>
            <w:r w:rsidRPr="007D7415">
              <w:t>Лексические единицы и грамматические структуры  используются уместно.</w:t>
            </w:r>
          </w:p>
          <w:p w:rsidR="005C69B8" w:rsidRPr="007D7415" w:rsidRDefault="005C69B8" w:rsidP="005462E8">
            <w:pPr>
              <w:autoSpaceDE w:val="0"/>
              <w:autoSpaceDN w:val="0"/>
              <w:adjustRightInd w:val="0"/>
              <w:jc w:val="both"/>
            </w:pPr>
            <w:r w:rsidRPr="007D7415">
              <w:t>Ошибки практически отсутствуют.</w:t>
            </w:r>
          </w:p>
          <w:p w:rsidR="005C69B8" w:rsidRPr="007D7415" w:rsidRDefault="005C69B8" w:rsidP="005462E8">
            <w:pPr>
              <w:autoSpaceDE w:val="0"/>
              <w:autoSpaceDN w:val="0"/>
              <w:adjustRightInd w:val="0"/>
              <w:jc w:val="both"/>
            </w:pPr>
            <w:r w:rsidRPr="007D7415">
              <w:t>Речь понятна: практически все звуки в потоке речи учащегося произносятся правильно, соблюдается правильный интонационный рисунок. Объем высказывания – не менее 10-12 фраз.</w:t>
            </w:r>
          </w:p>
          <w:p w:rsidR="005C69B8" w:rsidRPr="007D7415" w:rsidRDefault="005C69B8" w:rsidP="005462E8">
            <w:pPr>
              <w:autoSpaceDE w:val="0"/>
              <w:autoSpaceDN w:val="0"/>
              <w:adjustRightInd w:val="0"/>
              <w:jc w:val="both"/>
            </w:pPr>
          </w:p>
          <w:p w:rsidR="005C69B8" w:rsidRPr="007D7415" w:rsidRDefault="005C69B8" w:rsidP="005462E8">
            <w:pPr>
              <w:autoSpaceDE w:val="0"/>
              <w:autoSpaceDN w:val="0"/>
              <w:adjustRightInd w:val="0"/>
              <w:jc w:val="both"/>
            </w:pPr>
          </w:p>
        </w:tc>
      </w:tr>
      <w:tr w:rsidR="005C69B8" w:rsidRPr="007D7415" w:rsidTr="005462E8">
        <w:tc>
          <w:tcPr>
            <w:tcW w:w="1908" w:type="dxa"/>
          </w:tcPr>
          <w:p w:rsidR="005C69B8" w:rsidRPr="007D7415" w:rsidRDefault="005C69B8" w:rsidP="005462E8">
            <w:pPr>
              <w:autoSpaceDE w:val="0"/>
              <w:autoSpaceDN w:val="0"/>
              <w:adjustRightInd w:val="0"/>
              <w:jc w:val="center"/>
            </w:pPr>
            <w:r w:rsidRPr="007D7415">
              <w:t>4</w:t>
            </w:r>
          </w:p>
        </w:tc>
        <w:tc>
          <w:tcPr>
            <w:tcW w:w="7380" w:type="dxa"/>
          </w:tcPr>
          <w:p w:rsidR="005C69B8" w:rsidRPr="007D7415" w:rsidRDefault="005C69B8" w:rsidP="005462E8">
            <w:pPr>
              <w:autoSpaceDE w:val="0"/>
              <w:autoSpaceDN w:val="0"/>
              <w:adjustRightInd w:val="0"/>
              <w:jc w:val="both"/>
            </w:pPr>
            <w:r w:rsidRPr="007D7415">
              <w:t>Учащийся логично строит монологическое высказывание (описание рассказ) в соответствии с коммуникативной задачей, сформулированной в задании.</w:t>
            </w:r>
          </w:p>
          <w:p w:rsidR="005C69B8" w:rsidRPr="007D7415" w:rsidRDefault="005C69B8" w:rsidP="005462E8">
            <w:pPr>
              <w:autoSpaceDE w:val="0"/>
              <w:autoSpaceDN w:val="0"/>
              <w:adjustRightInd w:val="0"/>
              <w:jc w:val="both"/>
            </w:pPr>
            <w:r w:rsidRPr="007D7415">
              <w:t>Используемые лексические единицы и грамматические структуры  соответствуют поставленной коммуникативной задаче.</w:t>
            </w:r>
          </w:p>
          <w:p w:rsidR="005C69B8" w:rsidRPr="007D7415" w:rsidRDefault="005C69B8" w:rsidP="005462E8">
            <w:pPr>
              <w:autoSpaceDE w:val="0"/>
              <w:autoSpaceDN w:val="0"/>
              <w:adjustRightInd w:val="0"/>
              <w:jc w:val="both"/>
            </w:pPr>
            <w:r w:rsidRPr="007D7415">
              <w:t>Учащийся допускает отдельные лексические или грамматические ошибки, которые не препятствуют пониманию его речи.</w:t>
            </w:r>
          </w:p>
          <w:p w:rsidR="005C69B8" w:rsidRPr="007D7415" w:rsidRDefault="005C69B8" w:rsidP="005462E8">
            <w:pPr>
              <w:autoSpaceDE w:val="0"/>
              <w:autoSpaceDN w:val="0"/>
              <w:adjustRightInd w:val="0"/>
              <w:jc w:val="both"/>
            </w:pPr>
            <w:r w:rsidRPr="007D7415">
              <w:t>Речь понятна, учащийся не допускает фонематических ошибок. Объем высказывания – не менее 10-12 фраз.</w:t>
            </w:r>
          </w:p>
          <w:p w:rsidR="005C69B8" w:rsidRPr="007D7415" w:rsidRDefault="005C69B8" w:rsidP="005462E8">
            <w:pPr>
              <w:autoSpaceDE w:val="0"/>
              <w:autoSpaceDN w:val="0"/>
              <w:adjustRightInd w:val="0"/>
              <w:jc w:val="both"/>
            </w:pPr>
          </w:p>
        </w:tc>
      </w:tr>
      <w:tr w:rsidR="005C69B8" w:rsidRPr="007D7415" w:rsidTr="005462E8">
        <w:tc>
          <w:tcPr>
            <w:tcW w:w="1908" w:type="dxa"/>
          </w:tcPr>
          <w:p w:rsidR="005C69B8" w:rsidRPr="007D7415" w:rsidRDefault="005C69B8" w:rsidP="005462E8">
            <w:pPr>
              <w:autoSpaceDE w:val="0"/>
              <w:autoSpaceDN w:val="0"/>
              <w:adjustRightInd w:val="0"/>
              <w:jc w:val="center"/>
            </w:pPr>
            <w:r w:rsidRPr="007D7415">
              <w:t>3</w:t>
            </w:r>
          </w:p>
        </w:tc>
        <w:tc>
          <w:tcPr>
            <w:tcW w:w="7380" w:type="dxa"/>
          </w:tcPr>
          <w:p w:rsidR="005C69B8" w:rsidRPr="007D7415" w:rsidRDefault="005C69B8" w:rsidP="005462E8">
            <w:pPr>
              <w:autoSpaceDE w:val="0"/>
              <w:autoSpaceDN w:val="0"/>
              <w:adjustRightInd w:val="0"/>
              <w:jc w:val="both"/>
            </w:pPr>
            <w:r w:rsidRPr="007D7415">
              <w:t>Учащийся строит монологическое высказывание (описание, рассказ) в соответствии с коммуникативной задачей, сформулированной в задании.</w:t>
            </w:r>
          </w:p>
          <w:p w:rsidR="005C69B8" w:rsidRPr="007D7415" w:rsidRDefault="005C69B8" w:rsidP="005462E8">
            <w:pPr>
              <w:autoSpaceDE w:val="0"/>
              <w:autoSpaceDN w:val="0"/>
              <w:adjustRightInd w:val="0"/>
              <w:jc w:val="both"/>
            </w:pPr>
            <w:r w:rsidRPr="007D7415">
              <w:t>Но:</w:t>
            </w:r>
          </w:p>
          <w:p w:rsidR="005C69B8" w:rsidRPr="007D7415" w:rsidRDefault="005C69B8" w:rsidP="005462E8">
            <w:pPr>
              <w:numPr>
                <w:ilvl w:val="1"/>
                <w:numId w:val="18"/>
              </w:numPr>
              <w:autoSpaceDE w:val="0"/>
              <w:autoSpaceDN w:val="0"/>
              <w:adjustRightInd w:val="0"/>
              <w:jc w:val="both"/>
            </w:pPr>
            <w:r w:rsidRPr="007D7415">
              <w:t>высказывание не всегда логично, имеются повторы</w:t>
            </w:r>
          </w:p>
          <w:p w:rsidR="005C69B8" w:rsidRPr="007D7415" w:rsidRDefault="005C69B8" w:rsidP="005462E8">
            <w:pPr>
              <w:numPr>
                <w:ilvl w:val="1"/>
                <w:numId w:val="18"/>
              </w:numPr>
              <w:autoSpaceDE w:val="0"/>
              <w:autoSpaceDN w:val="0"/>
              <w:adjustRightInd w:val="0"/>
              <w:jc w:val="both"/>
            </w:pPr>
            <w:r w:rsidRPr="007D7415">
              <w:t>допускаются лексические и грамматические ошибки, которые затрудняют понимание</w:t>
            </w:r>
          </w:p>
          <w:p w:rsidR="005C69B8" w:rsidRPr="007D7415" w:rsidRDefault="005C69B8" w:rsidP="005462E8">
            <w:pPr>
              <w:autoSpaceDE w:val="0"/>
              <w:autoSpaceDN w:val="0"/>
              <w:adjustRightInd w:val="0"/>
              <w:jc w:val="both"/>
            </w:pPr>
            <w:r w:rsidRPr="007D7415">
              <w:t>Речь в целом понятна, учащийся в основном соблюдает интонационный рисунок. Объем высказывания – менее 10 фраз.</w:t>
            </w:r>
          </w:p>
        </w:tc>
      </w:tr>
      <w:tr w:rsidR="005C69B8" w:rsidRPr="007D7415" w:rsidTr="005462E8">
        <w:tc>
          <w:tcPr>
            <w:tcW w:w="1908" w:type="dxa"/>
          </w:tcPr>
          <w:p w:rsidR="005C69B8" w:rsidRPr="007D7415" w:rsidRDefault="005C69B8" w:rsidP="005462E8">
            <w:pPr>
              <w:autoSpaceDE w:val="0"/>
              <w:autoSpaceDN w:val="0"/>
              <w:adjustRightInd w:val="0"/>
              <w:jc w:val="center"/>
            </w:pPr>
            <w:r w:rsidRPr="007D7415">
              <w:t>2</w:t>
            </w:r>
          </w:p>
        </w:tc>
        <w:tc>
          <w:tcPr>
            <w:tcW w:w="7380" w:type="dxa"/>
          </w:tcPr>
          <w:p w:rsidR="005C69B8" w:rsidRPr="007D7415" w:rsidRDefault="005C69B8" w:rsidP="005462E8">
            <w:pPr>
              <w:autoSpaceDE w:val="0"/>
              <w:autoSpaceDN w:val="0"/>
              <w:adjustRightInd w:val="0"/>
              <w:jc w:val="both"/>
            </w:pPr>
            <w:r w:rsidRPr="007D7415">
              <w:t>Коммуникативная задача не выполнена. Содержание ответа не соответствует поставленной в задании коммуникативной задаче.</w:t>
            </w:r>
          </w:p>
          <w:p w:rsidR="005C69B8" w:rsidRPr="007D7415" w:rsidRDefault="005C69B8" w:rsidP="005462E8">
            <w:pPr>
              <w:autoSpaceDE w:val="0"/>
              <w:autoSpaceDN w:val="0"/>
              <w:adjustRightInd w:val="0"/>
              <w:jc w:val="both"/>
            </w:pPr>
            <w:r w:rsidRPr="007D7415">
              <w:t>Допускаются многочисленные лексические и грамматические ошибки, которые затрудняют понимание.</w:t>
            </w:r>
          </w:p>
          <w:p w:rsidR="005C69B8" w:rsidRPr="007D7415" w:rsidRDefault="005C69B8" w:rsidP="005462E8">
            <w:pPr>
              <w:autoSpaceDE w:val="0"/>
              <w:autoSpaceDN w:val="0"/>
              <w:adjustRightInd w:val="0"/>
              <w:jc w:val="both"/>
            </w:pPr>
            <w:r w:rsidRPr="007D7415">
              <w:t>Речь плохо воспринимается на слух из-за большого количества фонематических ошибок.</w:t>
            </w:r>
          </w:p>
        </w:tc>
      </w:tr>
    </w:tbl>
    <w:p w:rsidR="005C69B8" w:rsidRPr="007D7415" w:rsidRDefault="005C69B8" w:rsidP="005C69B8">
      <w:pPr>
        <w:autoSpaceDE w:val="0"/>
        <w:autoSpaceDN w:val="0"/>
        <w:adjustRightInd w:val="0"/>
      </w:pPr>
    </w:p>
    <w:p w:rsidR="005C69B8" w:rsidRPr="007D7415" w:rsidRDefault="005C69B8" w:rsidP="005C69B8">
      <w:pPr>
        <w:autoSpaceDE w:val="0"/>
        <w:autoSpaceDN w:val="0"/>
        <w:adjustRightInd w:val="0"/>
        <w:ind w:left="360"/>
        <w:jc w:val="center"/>
      </w:pPr>
      <w:r w:rsidRPr="007D7415">
        <w:t>Диалогическая форма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8"/>
        <w:gridCol w:w="7380"/>
      </w:tblGrid>
      <w:tr w:rsidR="005C69B8" w:rsidRPr="007D7415" w:rsidTr="005462E8">
        <w:tc>
          <w:tcPr>
            <w:tcW w:w="1908" w:type="dxa"/>
          </w:tcPr>
          <w:p w:rsidR="005C69B8" w:rsidRPr="007D7415" w:rsidRDefault="005C69B8" w:rsidP="005462E8">
            <w:pPr>
              <w:autoSpaceDE w:val="0"/>
              <w:autoSpaceDN w:val="0"/>
              <w:adjustRightInd w:val="0"/>
              <w:jc w:val="center"/>
            </w:pPr>
            <w:r w:rsidRPr="007D7415">
              <w:t>Отметка</w:t>
            </w:r>
          </w:p>
        </w:tc>
        <w:tc>
          <w:tcPr>
            <w:tcW w:w="7380" w:type="dxa"/>
          </w:tcPr>
          <w:p w:rsidR="005C69B8" w:rsidRPr="007D7415" w:rsidRDefault="005C69B8" w:rsidP="005462E8">
            <w:pPr>
              <w:autoSpaceDE w:val="0"/>
              <w:autoSpaceDN w:val="0"/>
              <w:adjustRightInd w:val="0"/>
              <w:jc w:val="center"/>
            </w:pPr>
            <w:r w:rsidRPr="007D7415">
              <w:t>Характеристика ответа</w:t>
            </w:r>
          </w:p>
        </w:tc>
      </w:tr>
      <w:tr w:rsidR="005C69B8" w:rsidRPr="007D7415" w:rsidTr="005462E8">
        <w:tc>
          <w:tcPr>
            <w:tcW w:w="1908" w:type="dxa"/>
          </w:tcPr>
          <w:p w:rsidR="005C69B8" w:rsidRPr="007D7415" w:rsidRDefault="005C69B8" w:rsidP="005462E8">
            <w:pPr>
              <w:autoSpaceDE w:val="0"/>
              <w:autoSpaceDN w:val="0"/>
              <w:adjustRightInd w:val="0"/>
              <w:jc w:val="center"/>
            </w:pPr>
            <w:r w:rsidRPr="007D7415">
              <w:t>5</w:t>
            </w:r>
          </w:p>
        </w:tc>
        <w:tc>
          <w:tcPr>
            <w:tcW w:w="7380" w:type="dxa"/>
          </w:tcPr>
          <w:p w:rsidR="005C69B8" w:rsidRPr="007D7415" w:rsidRDefault="005C69B8" w:rsidP="005462E8">
            <w:pPr>
              <w:autoSpaceDE w:val="0"/>
              <w:autoSpaceDN w:val="0"/>
              <w:adjustRightInd w:val="0"/>
            </w:pPr>
            <w:r w:rsidRPr="007D7415">
              <w:t>Учащийся логично строит диалогическое общение в соответствии с коммуникативной задачей.</w:t>
            </w:r>
          </w:p>
          <w:p w:rsidR="005C69B8" w:rsidRPr="007D7415" w:rsidRDefault="005C69B8" w:rsidP="005462E8">
            <w:pPr>
              <w:autoSpaceDE w:val="0"/>
              <w:autoSpaceDN w:val="0"/>
              <w:adjustRightInd w:val="0"/>
            </w:pPr>
            <w:r w:rsidRPr="007D7415">
              <w:t>Учащийся демонстрирует навыки и умения речевого взаимодействия с партнером: способен начать, поддержать, и закончить разговор.</w:t>
            </w:r>
          </w:p>
          <w:p w:rsidR="005C69B8" w:rsidRPr="007D7415" w:rsidRDefault="005C69B8" w:rsidP="005462E8">
            <w:pPr>
              <w:autoSpaceDE w:val="0"/>
              <w:autoSpaceDN w:val="0"/>
              <w:adjustRightInd w:val="0"/>
            </w:pPr>
            <w:r w:rsidRPr="007D7415">
              <w:t>Используемый языковой материал соответствует поставленной коммуникативной задаче. Лексические и грамматические ошибки практически отсутствуют.</w:t>
            </w:r>
          </w:p>
          <w:p w:rsidR="005C69B8" w:rsidRPr="007D7415" w:rsidRDefault="005C69B8" w:rsidP="005462E8">
            <w:pPr>
              <w:autoSpaceDE w:val="0"/>
              <w:autoSpaceDN w:val="0"/>
              <w:adjustRightInd w:val="0"/>
            </w:pPr>
            <w:r w:rsidRPr="007D7415">
              <w:lastRenderedPageBreak/>
              <w:t>Речь понятна: учащийся не допускает фонематических ошибок, практически все звуки в потоке речи произносит правильно, соблюдает правильный интонационный рисунок.</w:t>
            </w:r>
          </w:p>
          <w:p w:rsidR="005C69B8" w:rsidRPr="007D7415" w:rsidRDefault="005C69B8" w:rsidP="005462E8">
            <w:pPr>
              <w:autoSpaceDE w:val="0"/>
              <w:autoSpaceDN w:val="0"/>
              <w:adjustRightInd w:val="0"/>
            </w:pPr>
            <w:r w:rsidRPr="007D7415">
              <w:t>Объем высказывания -  не менее 4-6 реплик с каждой стороны.</w:t>
            </w:r>
          </w:p>
        </w:tc>
      </w:tr>
      <w:tr w:rsidR="005C69B8" w:rsidRPr="007D7415" w:rsidTr="005462E8">
        <w:tc>
          <w:tcPr>
            <w:tcW w:w="1908" w:type="dxa"/>
          </w:tcPr>
          <w:p w:rsidR="005C69B8" w:rsidRPr="007D7415" w:rsidRDefault="005C69B8" w:rsidP="005462E8">
            <w:pPr>
              <w:autoSpaceDE w:val="0"/>
              <w:autoSpaceDN w:val="0"/>
              <w:adjustRightInd w:val="0"/>
              <w:jc w:val="center"/>
            </w:pPr>
            <w:r w:rsidRPr="007D7415">
              <w:lastRenderedPageBreak/>
              <w:t>4</w:t>
            </w:r>
          </w:p>
        </w:tc>
        <w:tc>
          <w:tcPr>
            <w:tcW w:w="7380" w:type="dxa"/>
          </w:tcPr>
          <w:p w:rsidR="005C69B8" w:rsidRPr="007D7415" w:rsidRDefault="005C69B8" w:rsidP="005462E8">
            <w:pPr>
              <w:autoSpaceDE w:val="0"/>
              <w:autoSpaceDN w:val="0"/>
              <w:adjustRightInd w:val="0"/>
            </w:pPr>
            <w:r w:rsidRPr="007D7415">
              <w:t>Учащийся логично строит диалогическое общение в соответствии с коммуникативной задачей.</w:t>
            </w:r>
          </w:p>
          <w:p w:rsidR="005C69B8" w:rsidRPr="007D7415" w:rsidRDefault="005C69B8" w:rsidP="005462E8">
            <w:pPr>
              <w:autoSpaceDE w:val="0"/>
              <w:autoSpaceDN w:val="0"/>
              <w:adjustRightInd w:val="0"/>
            </w:pPr>
            <w:r w:rsidRPr="007D7415">
              <w:t>Учащийся в целом демонстрирует навыки и умения речевого взаимодействия с партнером: способен начать, поддержать, и закончить разговор.</w:t>
            </w:r>
          </w:p>
          <w:p w:rsidR="005C69B8" w:rsidRPr="007D7415" w:rsidRDefault="005C69B8" w:rsidP="005462E8">
            <w:pPr>
              <w:autoSpaceDE w:val="0"/>
              <w:autoSpaceDN w:val="0"/>
              <w:adjustRightInd w:val="0"/>
            </w:pPr>
            <w:r w:rsidRPr="007D7415">
              <w:t>Используемый словарный запас и грамматические структуры соответствует поставленной коммуникативной задаче. Могут допускаться некоторые лексико-грамматические ошибки, не препятствующие пониманию.</w:t>
            </w:r>
          </w:p>
          <w:p w:rsidR="005C69B8" w:rsidRPr="007D7415" w:rsidRDefault="005C69B8" w:rsidP="005462E8">
            <w:pPr>
              <w:autoSpaceDE w:val="0"/>
              <w:autoSpaceDN w:val="0"/>
              <w:adjustRightInd w:val="0"/>
            </w:pPr>
            <w:r w:rsidRPr="007D7415">
              <w:t>Речь понятна: учащийся не допускает фонематических ошибок, практически все звуки в потоке речи произносит правильно, в основном соблюдает правильный интонационный рисунок. Объем высказывания -  менее 4-6 реплик с каждой стороны.</w:t>
            </w:r>
          </w:p>
        </w:tc>
      </w:tr>
      <w:tr w:rsidR="005C69B8" w:rsidRPr="007D7415" w:rsidTr="005462E8">
        <w:tc>
          <w:tcPr>
            <w:tcW w:w="1908" w:type="dxa"/>
          </w:tcPr>
          <w:p w:rsidR="005C69B8" w:rsidRPr="007D7415" w:rsidRDefault="005C69B8" w:rsidP="005462E8">
            <w:pPr>
              <w:autoSpaceDE w:val="0"/>
              <w:autoSpaceDN w:val="0"/>
              <w:adjustRightInd w:val="0"/>
              <w:jc w:val="center"/>
            </w:pPr>
            <w:r w:rsidRPr="007D7415">
              <w:t>3</w:t>
            </w:r>
          </w:p>
        </w:tc>
        <w:tc>
          <w:tcPr>
            <w:tcW w:w="7380" w:type="dxa"/>
          </w:tcPr>
          <w:p w:rsidR="005C69B8" w:rsidRPr="007D7415" w:rsidRDefault="005C69B8" w:rsidP="005462E8">
            <w:pPr>
              <w:autoSpaceDE w:val="0"/>
              <w:autoSpaceDN w:val="0"/>
              <w:adjustRightInd w:val="0"/>
            </w:pPr>
            <w:r w:rsidRPr="007D7415">
              <w:t>Учащийся логично строит диалогическое общение в соответствии с коммуникативной задачей.</w:t>
            </w:r>
          </w:p>
          <w:p w:rsidR="005C69B8" w:rsidRPr="007D7415" w:rsidRDefault="005C69B8" w:rsidP="005462E8">
            <w:pPr>
              <w:autoSpaceDE w:val="0"/>
              <w:autoSpaceDN w:val="0"/>
              <w:adjustRightInd w:val="0"/>
            </w:pPr>
            <w:r w:rsidRPr="007D7415">
              <w:t>Однако учащийся не стремится поддержать беседу (например, затрудняется запрашивать информацию).</w:t>
            </w:r>
          </w:p>
          <w:p w:rsidR="005C69B8" w:rsidRPr="007D7415" w:rsidRDefault="005C69B8" w:rsidP="005462E8">
            <w:pPr>
              <w:autoSpaceDE w:val="0"/>
              <w:autoSpaceDN w:val="0"/>
              <w:adjustRightInd w:val="0"/>
            </w:pPr>
            <w:r w:rsidRPr="007D7415">
              <w:t>Используемые лексические единицы и грамматические структуры соответствуют поставленной коммуникативной задаче. Фонематические, лексические и грамматические ошибки не затрудняют общение.</w:t>
            </w:r>
          </w:p>
          <w:p w:rsidR="005C69B8" w:rsidRPr="007D7415" w:rsidRDefault="005C69B8" w:rsidP="005462E8">
            <w:pPr>
              <w:autoSpaceDE w:val="0"/>
              <w:autoSpaceDN w:val="0"/>
              <w:adjustRightInd w:val="0"/>
            </w:pPr>
            <w:r w:rsidRPr="007D7415">
              <w:t>Но:</w:t>
            </w:r>
          </w:p>
          <w:p w:rsidR="005C69B8" w:rsidRPr="007D7415" w:rsidRDefault="005C69B8" w:rsidP="005462E8">
            <w:pPr>
              <w:numPr>
                <w:ilvl w:val="1"/>
                <w:numId w:val="18"/>
              </w:numPr>
              <w:autoSpaceDE w:val="0"/>
              <w:autoSpaceDN w:val="0"/>
              <w:adjustRightInd w:val="0"/>
            </w:pPr>
            <w:r w:rsidRPr="007D7415">
              <w:t>встречаются нарушения в использовании лексики</w:t>
            </w:r>
          </w:p>
          <w:p w:rsidR="005C69B8" w:rsidRPr="007D7415" w:rsidRDefault="005C69B8" w:rsidP="005462E8">
            <w:pPr>
              <w:numPr>
                <w:ilvl w:val="1"/>
                <w:numId w:val="18"/>
              </w:numPr>
              <w:autoSpaceDE w:val="0"/>
              <w:autoSpaceDN w:val="0"/>
              <w:adjustRightInd w:val="0"/>
            </w:pPr>
            <w:r w:rsidRPr="007D7415">
              <w:t>допускаются отдельные грубые грамматические ошибки</w:t>
            </w:r>
          </w:p>
          <w:p w:rsidR="005C69B8" w:rsidRPr="007D7415" w:rsidRDefault="005C69B8" w:rsidP="005462E8">
            <w:pPr>
              <w:autoSpaceDE w:val="0"/>
              <w:autoSpaceDN w:val="0"/>
              <w:adjustRightInd w:val="0"/>
            </w:pPr>
            <w:r w:rsidRPr="007D7415">
              <w:t>Объем высказывания -  менее 4-6 реплик с каждой стороны.</w:t>
            </w:r>
          </w:p>
        </w:tc>
      </w:tr>
      <w:tr w:rsidR="005C69B8" w:rsidRPr="007D7415" w:rsidTr="005462E8">
        <w:tc>
          <w:tcPr>
            <w:tcW w:w="1908" w:type="dxa"/>
          </w:tcPr>
          <w:p w:rsidR="005C69B8" w:rsidRPr="007D7415" w:rsidRDefault="005C69B8" w:rsidP="005462E8">
            <w:pPr>
              <w:autoSpaceDE w:val="0"/>
              <w:autoSpaceDN w:val="0"/>
              <w:adjustRightInd w:val="0"/>
              <w:jc w:val="center"/>
            </w:pPr>
            <w:r w:rsidRPr="007D7415">
              <w:t>2</w:t>
            </w:r>
          </w:p>
        </w:tc>
        <w:tc>
          <w:tcPr>
            <w:tcW w:w="7380" w:type="dxa"/>
          </w:tcPr>
          <w:p w:rsidR="005C69B8" w:rsidRPr="007D7415" w:rsidRDefault="005C69B8" w:rsidP="005462E8">
            <w:pPr>
              <w:autoSpaceDE w:val="0"/>
              <w:autoSpaceDN w:val="0"/>
              <w:adjustRightInd w:val="0"/>
            </w:pPr>
            <w:r w:rsidRPr="007D7415">
              <w:t>Коммуникативная задача не выполнена. Учащийся не умеет строить диалогическое общение, не может поддержать беседу.</w:t>
            </w:r>
          </w:p>
          <w:p w:rsidR="005C69B8" w:rsidRPr="007D7415" w:rsidRDefault="005C69B8" w:rsidP="005462E8">
            <w:pPr>
              <w:autoSpaceDE w:val="0"/>
              <w:autoSpaceDN w:val="0"/>
              <w:adjustRightInd w:val="0"/>
            </w:pPr>
            <w:r w:rsidRPr="007D7415">
              <w:t>Используется крайне ограниченный словарный запас, допускаются многочисленные лексические и грамматические ошибки, которые затрудняют понимание.</w:t>
            </w:r>
          </w:p>
          <w:p w:rsidR="005C69B8" w:rsidRPr="007D7415" w:rsidRDefault="005C69B8" w:rsidP="005462E8">
            <w:pPr>
              <w:autoSpaceDE w:val="0"/>
              <w:autoSpaceDN w:val="0"/>
              <w:adjustRightInd w:val="0"/>
            </w:pPr>
            <w:r w:rsidRPr="007D7415">
              <w:t>Речь плохо воспринимается на слух из-за большого количества фонематических ошибок.</w:t>
            </w:r>
          </w:p>
        </w:tc>
      </w:tr>
    </w:tbl>
    <w:p w:rsidR="005C69B8" w:rsidRPr="007D7415" w:rsidRDefault="005C69B8" w:rsidP="005C69B8">
      <w:pPr>
        <w:pStyle w:val="Default"/>
        <w:rPr>
          <w:b/>
          <w:bCs/>
        </w:rPr>
      </w:pPr>
    </w:p>
    <w:p w:rsidR="005C69B8" w:rsidRPr="007D7415" w:rsidRDefault="005C69B8" w:rsidP="005C69B8">
      <w:pPr>
        <w:pStyle w:val="Default"/>
        <w:rPr>
          <w:b/>
          <w:bCs/>
        </w:rPr>
      </w:pPr>
    </w:p>
    <w:p w:rsidR="005C69B8" w:rsidRPr="007D7415" w:rsidRDefault="005C69B8" w:rsidP="005C69B8">
      <w:pPr>
        <w:pStyle w:val="Default"/>
        <w:rPr>
          <w:b/>
          <w:bCs/>
        </w:rPr>
      </w:pPr>
    </w:p>
    <w:p w:rsidR="005C69B8" w:rsidRPr="007D7415" w:rsidRDefault="005C69B8" w:rsidP="005C69B8">
      <w:pPr>
        <w:pStyle w:val="Default"/>
        <w:jc w:val="center"/>
        <w:rPr>
          <w:b/>
          <w:bCs/>
        </w:rPr>
      </w:pPr>
      <w:r w:rsidRPr="007D7415">
        <w:rPr>
          <w:b/>
          <w:bCs/>
        </w:rPr>
        <w:t>Письмо</w:t>
      </w:r>
    </w:p>
    <w:p w:rsidR="005C69B8" w:rsidRPr="007D7415" w:rsidRDefault="005C69B8" w:rsidP="005C69B8">
      <w:pPr>
        <w:pStyle w:val="Default"/>
        <w:jc w:val="center"/>
      </w:pPr>
    </w:p>
    <w:tbl>
      <w:tblPr>
        <w:tblW w:w="9468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644"/>
        <w:gridCol w:w="2388"/>
        <w:gridCol w:w="1291"/>
        <w:gridCol w:w="1701"/>
        <w:gridCol w:w="1464"/>
        <w:gridCol w:w="1980"/>
      </w:tblGrid>
      <w:tr w:rsidR="005C69B8" w:rsidRPr="007D7415" w:rsidTr="005462E8">
        <w:trPr>
          <w:trHeight w:val="292"/>
        </w:trPr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69B8" w:rsidRPr="007D7415" w:rsidRDefault="005C69B8" w:rsidP="005462E8">
            <w:pPr>
              <w:pStyle w:val="Default"/>
              <w:jc w:val="center"/>
              <w:rPr>
                <w:b/>
                <w:bCs/>
              </w:rPr>
            </w:pPr>
            <w:r w:rsidRPr="007D7415">
              <w:rPr>
                <w:b/>
                <w:bCs/>
              </w:rPr>
              <w:t>Отметка</w:t>
            </w:r>
          </w:p>
        </w:tc>
        <w:tc>
          <w:tcPr>
            <w:tcW w:w="2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69B8" w:rsidRPr="007D7415" w:rsidRDefault="005C69B8" w:rsidP="005462E8">
            <w:pPr>
              <w:pStyle w:val="Default"/>
              <w:jc w:val="center"/>
              <w:rPr>
                <w:b/>
                <w:bCs/>
              </w:rPr>
            </w:pPr>
            <w:r w:rsidRPr="007D7415">
              <w:rPr>
                <w:b/>
                <w:bCs/>
              </w:rPr>
              <w:t>Решение коммуникативной</w:t>
            </w:r>
          </w:p>
          <w:p w:rsidR="005C69B8" w:rsidRPr="007D7415" w:rsidRDefault="005C69B8" w:rsidP="005462E8">
            <w:pPr>
              <w:pStyle w:val="Default"/>
              <w:jc w:val="center"/>
              <w:rPr>
                <w:b/>
                <w:bCs/>
              </w:rPr>
            </w:pPr>
            <w:r w:rsidRPr="007D7415">
              <w:rPr>
                <w:b/>
                <w:bCs/>
              </w:rPr>
              <w:t>задачи (содержание)</w:t>
            </w:r>
          </w:p>
        </w:tc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69B8" w:rsidRPr="007D7415" w:rsidRDefault="005C69B8" w:rsidP="005462E8">
            <w:pPr>
              <w:pStyle w:val="Default"/>
              <w:jc w:val="center"/>
              <w:rPr>
                <w:b/>
                <w:bCs/>
              </w:rPr>
            </w:pPr>
            <w:r w:rsidRPr="007D7415">
              <w:rPr>
                <w:b/>
                <w:bCs/>
              </w:rPr>
              <w:t>Организация текста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69B8" w:rsidRPr="007D7415" w:rsidRDefault="005C69B8" w:rsidP="005462E8">
            <w:pPr>
              <w:pStyle w:val="Default"/>
              <w:jc w:val="center"/>
              <w:rPr>
                <w:b/>
                <w:bCs/>
              </w:rPr>
            </w:pPr>
            <w:r w:rsidRPr="007D7415">
              <w:rPr>
                <w:b/>
                <w:bCs/>
              </w:rPr>
              <w:t>Лексика</w:t>
            </w:r>
          </w:p>
        </w:tc>
        <w:tc>
          <w:tcPr>
            <w:tcW w:w="1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69B8" w:rsidRPr="007D7415" w:rsidRDefault="005C69B8" w:rsidP="005462E8">
            <w:pPr>
              <w:pStyle w:val="Default"/>
              <w:jc w:val="center"/>
              <w:rPr>
                <w:b/>
                <w:bCs/>
              </w:rPr>
            </w:pPr>
            <w:r w:rsidRPr="007D7415">
              <w:rPr>
                <w:b/>
                <w:bCs/>
              </w:rPr>
              <w:t>грамматика</w:t>
            </w:r>
          </w:p>
        </w:tc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69B8" w:rsidRPr="007D7415" w:rsidRDefault="005C69B8" w:rsidP="005462E8">
            <w:pPr>
              <w:pStyle w:val="Default"/>
              <w:jc w:val="center"/>
              <w:rPr>
                <w:b/>
                <w:bCs/>
              </w:rPr>
            </w:pPr>
            <w:r w:rsidRPr="007D7415">
              <w:rPr>
                <w:b/>
                <w:bCs/>
              </w:rPr>
              <w:t>Орфография и пунктуация</w:t>
            </w:r>
          </w:p>
        </w:tc>
      </w:tr>
      <w:tr w:rsidR="005C69B8" w:rsidRPr="007D7415" w:rsidTr="005462E8">
        <w:trPr>
          <w:trHeight w:val="1239"/>
        </w:trPr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69B8" w:rsidRPr="007D7415" w:rsidRDefault="005C69B8" w:rsidP="005462E8">
            <w:pPr>
              <w:pStyle w:val="Default"/>
              <w:jc w:val="center"/>
            </w:pPr>
            <w:r w:rsidRPr="007D7415">
              <w:t>5</w:t>
            </w:r>
          </w:p>
        </w:tc>
        <w:tc>
          <w:tcPr>
            <w:tcW w:w="2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69B8" w:rsidRPr="007D7415" w:rsidRDefault="005C69B8" w:rsidP="005462E8">
            <w:pPr>
              <w:pStyle w:val="Default"/>
              <w:jc w:val="both"/>
            </w:pPr>
            <w:r w:rsidRPr="007D7415">
              <w:rPr>
                <w:b/>
                <w:bCs/>
              </w:rPr>
              <w:t xml:space="preserve">Задание выполнено полностью: </w:t>
            </w:r>
            <w:r w:rsidRPr="007D7415">
              <w:t xml:space="preserve">содержание отражает все аспекты, указанные в задании; стилевое </w:t>
            </w:r>
            <w:r w:rsidRPr="007D7415">
              <w:lastRenderedPageBreak/>
              <w:t xml:space="preserve">оформление речи выбрано правильно с учетом цели высказывания и адресата; соблюдены принятые в языке нормы вежливости. </w:t>
            </w:r>
          </w:p>
        </w:tc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69B8" w:rsidRPr="007D7415" w:rsidRDefault="005C69B8" w:rsidP="005462E8">
            <w:pPr>
              <w:pStyle w:val="Default"/>
              <w:jc w:val="both"/>
            </w:pPr>
            <w:r w:rsidRPr="007D7415">
              <w:lastRenderedPageBreak/>
              <w:t xml:space="preserve">Высказывание логично; средства логической связи </w:t>
            </w:r>
            <w:r w:rsidRPr="007D7415">
              <w:lastRenderedPageBreak/>
              <w:t xml:space="preserve">использованы правильно; текст разделен на абзацы; оформление текста соответствует нормам, принятым в стране изучаемого языка. 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69B8" w:rsidRPr="007D7415" w:rsidRDefault="005C69B8" w:rsidP="005462E8">
            <w:pPr>
              <w:pStyle w:val="Default"/>
              <w:jc w:val="both"/>
            </w:pPr>
            <w:r w:rsidRPr="007D7415">
              <w:lastRenderedPageBreak/>
              <w:t xml:space="preserve">Используемый словарный запас соответствует поставленной задаче; </w:t>
            </w:r>
            <w:r w:rsidRPr="007D7415">
              <w:lastRenderedPageBreak/>
              <w:t>практически нет нарушений в использовании лексики.</w:t>
            </w:r>
          </w:p>
        </w:tc>
        <w:tc>
          <w:tcPr>
            <w:tcW w:w="1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69B8" w:rsidRPr="007D7415" w:rsidRDefault="005C69B8" w:rsidP="005462E8">
            <w:pPr>
              <w:pStyle w:val="Default"/>
              <w:jc w:val="both"/>
            </w:pPr>
            <w:r w:rsidRPr="007D7415">
              <w:lastRenderedPageBreak/>
              <w:t>Используются грамматические</w:t>
            </w:r>
          </w:p>
          <w:p w:rsidR="005C69B8" w:rsidRPr="007D7415" w:rsidRDefault="005C69B8" w:rsidP="005462E8">
            <w:pPr>
              <w:pStyle w:val="Default"/>
              <w:jc w:val="both"/>
            </w:pPr>
            <w:r w:rsidRPr="007D7415">
              <w:t xml:space="preserve"> структуры в </w:t>
            </w:r>
            <w:r w:rsidRPr="007D7415">
              <w:lastRenderedPageBreak/>
              <w:t>соответствии с</w:t>
            </w:r>
          </w:p>
          <w:p w:rsidR="005C69B8" w:rsidRPr="007D7415" w:rsidRDefault="005C69B8" w:rsidP="005462E8">
            <w:pPr>
              <w:pStyle w:val="Default"/>
              <w:jc w:val="both"/>
            </w:pPr>
            <w:r w:rsidRPr="007D7415">
              <w:t xml:space="preserve"> поставленной задачей. Практически </w:t>
            </w:r>
          </w:p>
          <w:p w:rsidR="005C69B8" w:rsidRPr="007D7415" w:rsidRDefault="005C69B8" w:rsidP="005462E8">
            <w:pPr>
              <w:pStyle w:val="Default"/>
              <w:jc w:val="both"/>
            </w:pPr>
            <w:r w:rsidRPr="007D7415">
              <w:t>отсутствуют ошибки</w:t>
            </w:r>
          </w:p>
        </w:tc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69B8" w:rsidRPr="007D7415" w:rsidRDefault="005C69B8" w:rsidP="005462E8">
            <w:pPr>
              <w:pStyle w:val="Default"/>
              <w:jc w:val="both"/>
            </w:pPr>
            <w:r w:rsidRPr="007D7415">
              <w:lastRenderedPageBreak/>
              <w:t xml:space="preserve">Орфографические ошибки практически отсутствуют. Текст разделен на предложения </w:t>
            </w:r>
            <w:r w:rsidRPr="007D7415">
              <w:lastRenderedPageBreak/>
              <w:t>с правильным пунктуационным оформлением</w:t>
            </w:r>
          </w:p>
        </w:tc>
      </w:tr>
      <w:tr w:rsidR="005C69B8" w:rsidRPr="007D7415" w:rsidTr="005462E8">
        <w:trPr>
          <w:trHeight w:val="1103"/>
        </w:trPr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69B8" w:rsidRPr="007D7415" w:rsidRDefault="005C69B8" w:rsidP="005462E8">
            <w:pPr>
              <w:pStyle w:val="Default"/>
              <w:jc w:val="center"/>
            </w:pPr>
            <w:r w:rsidRPr="007D7415">
              <w:lastRenderedPageBreak/>
              <w:t xml:space="preserve">4 </w:t>
            </w:r>
          </w:p>
        </w:tc>
        <w:tc>
          <w:tcPr>
            <w:tcW w:w="2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69B8" w:rsidRPr="007D7415" w:rsidRDefault="005C69B8" w:rsidP="005462E8">
            <w:pPr>
              <w:pStyle w:val="Default"/>
              <w:jc w:val="both"/>
            </w:pPr>
            <w:r w:rsidRPr="007D7415">
              <w:rPr>
                <w:b/>
                <w:bCs/>
              </w:rPr>
              <w:t xml:space="preserve">Задание выполнено: </w:t>
            </w:r>
            <w:r w:rsidRPr="007D7415">
              <w:t xml:space="preserve">некоторые аспекты, указанные в задании, раскрыты не полностью; имеются отдельные нарушения стилевого оформления речи; в основном соблюдены принятые в языке нормы вежливости. </w:t>
            </w:r>
          </w:p>
        </w:tc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69B8" w:rsidRPr="007D7415" w:rsidRDefault="005C69B8" w:rsidP="005462E8">
            <w:pPr>
              <w:pStyle w:val="Default"/>
              <w:jc w:val="both"/>
            </w:pPr>
            <w:r w:rsidRPr="007D7415">
              <w:t xml:space="preserve">Высказывание в основном логично; имеются отдельные недостатки при использовании средств логической связи; имеются отдельные недостатки при делении текста на абзацы; имеются отдельные нарушения в оформлении текста. 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69B8" w:rsidRPr="007D7415" w:rsidRDefault="005C69B8" w:rsidP="005462E8">
            <w:pPr>
              <w:pStyle w:val="Default"/>
              <w:jc w:val="both"/>
            </w:pPr>
            <w:r w:rsidRPr="007D7415">
              <w:t>Используемый словарный запас соответствует поставленной задаче, однако встречаются отдельные неточности в употреблении слов либо словарный запас ограничен, но лексика использована правильно.</w:t>
            </w:r>
          </w:p>
        </w:tc>
        <w:tc>
          <w:tcPr>
            <w:tcW w:w="1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69B8" w:rsidRPr="007D7415" w:rsidRDefault="005C69B8" w:rsidP="005462E8">
            <w:pPr>
              <w:pStyle w:val="Default"/>
              <w:jc w:val="both"/>
            </w:pPr>
            <w:r w:rsidRPr="007D7415">
              <w:t xml:space="preserve">Имеется ряд грамматических ошибок, </w:t>
            </w:r>
          </w:p>
          <w:p w:rsidR="005C69B8" w:rsidRPr="007D7415" w:rsidRDefault="005C69B8" w:rsidP="005462E8">
            <w:pPr>
              <w:pStyle w:val="Default"/>
              <w:jc w:val="both"/>
            </w:pPr>
            <w:r w:rsidRPr="007D7415">
              <w:t>не затрудняющих понимание текста</w:t>
            </w:r>
          </w:p>
        </w:tc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69B8" w:rsidRPr="007D7415" w:rsidRDefault="005C69B8" w:rsidP="005462E8">
            <w:pPr>
              <w:pStyle w:val="Default"/>
              <w:jc w:val="both"/>
            </w:pPr>
            <w:r w:rsidRPr="007D7415">
              <w:t>Имеется ряд орфографических и / или пунктуационных ошибок, которые не значительно затрудняют понимание текста</w:t>
            </w:r>
          </w:p>
        </w:tc>
      </w:tr>
      <w:tr w:rsidR="005C69B8" w:rsidRPr="007D7415" w:rsidTr="005462E8">
        <w:trPr>
          <w:trHeight w:val="1239"/>
        </w:trPr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69B8" w:rsidRPr="007D7415" w:rsidRDefault="005C69B8" w:rsidP="005462E8">
            <w:pPr>
              <w:pStyle w:val="Default"/>
              <w:jc w:val="center"/>
            </w:pPr>
            <w:r w:rsidRPr="007D7415">
              <w:t xml:space="preserve">3 </w:t>
            </w:r>
          </w:p>
        </w:tc>
        <w:tc>
          <w:tcPr>
            <w:tcW w:w="2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69B8" w:rsidRPr="007D7415" w:rsidRDefault="005C69B8" w:rsidP="005462E8">
            <w:pPr>
              <w:pStyle w:val="Default"/>
              <w:jc w:val="both"/>
            </w:pPr>
            <w:r w:rsidRPr="007D7415">
              <w:rPr>
                <w:b/>
                <w:bCs/>
              </w:rPr>
              <w:t xml:space="preserve">Задание выполнено не полностью: </w:t>
            </w:r>
            <w:r w:rsidRPr="007D7415">
              <w:t xml:space="preserve">содержание отражает не все аспекты, указанные в задании; нарушения </w:t>
            </w:r>
            <w:r w:rsidRPr="007D7415">
              <w:lastRenderedPageBreak/>
              <w:t xml:space="preserve">стилевого оформления речи встречаются достаточно часто; в основном не соблюдаются принятые в языке нормы вежливости. </w:t>
            </w:r>
          </w:p>
        </w:tc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69B8" w:rsidRPr="007D7415" w:rsidRDefault="005C69B8" w:rsidP="005462E8">
            <w:pPr>
              <w:pStyle w:val="Default"/>
              <w:jc w:val="both"/>
            </w:pPr>
            <w:r w:rsidRPr="007D7415">
              <w:lastRenderedPageBreak/>
              <w:t xml:space="preserve">Высказывание не всегда логично; имеются многочисленные </w:t>
            </w:r>
            <w:r w:rsidRPr="007D7415">
              <w:lastRenderedPageBreak/>
              <w:t xml:space="preserve">ошибки в использовании средств логической связи, их выбор ограничен; деление текста на абзацы отсутствует; имеются многочисленные ошибки в оформлении текста. 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69B8" w:rsidRPr="007D7415" w:rsidRDefault="005C69B8" w:rsidP="005462E8">
            <w:pPr>
              <w:pStyle w:val="Default"/>
              <w:jc w:val="both"/>
            </w:pPr>
            <w:r w:rsidRPr="007D7415">
              <w:lastRenderedPageBreak/>
              <w:t xml:space="preserve">Использован неоправданно ограниченный словарный запас; часто встречаются нарушения в </w:t>
            </w:r>
            <w:r w:rsidRPr="007D7415">
              <w:lastRenderedPageBreak/>
              <w:t>использовании лексики, некоторые из них могут затруднять понимание</w:t>
            </w:r>
          </w:p>
        </w:tc>
        <w:tc>
          <w:tcPr>
            <w:tcW w:w="1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69B8" w:rsidRPr="007D7415" w:rsidRDefault="005C69B8" w:rsidP="005462E8">
            <w:pPr>
              <w:pStyle w:val="Default"/>
              <w:jc w:val="both"/>
            </w:pPr>
            <w:r w:rsidRPr="007D7415">
              <w:lastRenderedPageBreak/>
              <w:t xml:space="preserve">Либо часто встречаются ошибки элементарного уровня, либо ошибки </w:t>
            </w:r>
            <w:r w:rsidRPr="007D7415">
              <w:lastRenderedPageBreak/>
              <w:t>немногочисленны, но затрудняют понимание текста</w:t>
            </w:r>
          </w:p>
        </w:tc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69B8" w:rsidRPr="007D7415" w:rsidRDefault="005C69B8" w:rsidP="005462E8">
            <w:pPr>
              <w:pStyle w:val="Default"/>
              <w:ind w:right="1046"/>
              <w:jc w:val="both"/>
            </w:pPr>
            <w:r w:rsidRPr="007D7415">
              <w:lastRenderedPageBreak/>
              <w:t>Имеется ряд орфографических и / или пункт</w:t>
            </w:r>
            <w:r w:rsidRPr="007D7415">
              <w:lastRenderedPageBreak/>
              <w:t>уационных ошибок, которые  значительно затрудняют понимание текста</w:t>
            </w:r>
          </w:p>
        </w:tc>
      </w:tr>
      <w:tr w:rsidR="005C69B8" w:rsidRPr="007D7415" w:rsidTr="005462E8">
        <w:trPr>
          <w:trHeight w:val="696"/>
        </w:trPr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69B8" w:rsidRPr="007D7415" w:rsidRDefault="005C69B8" w:rsidP="005462E8">
            <w:pPr>
              <w:pStyle w:val="Default"/>
              <w:jc w:val="center"/>
            </w:pPr>
            <w:r w:rsidRPr="007D7415">
              <w:lastRenderedPageBreak/>
              <w:t>2</w:t>
            </w:r>
          </w:p>
        </w:tc>
        <w:tc>
          <w:tcPr>
            <w:tcW w:w="2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69B8" w:rsidRPr="007D7415" w:rsidRDefault="005C69B8" w:rsidP="005462E8">
            <w:pPr>
              <w:pStyle w:val="Default"/>
              <w:jc w:val="both"/>
            </w:pPr>
            <w:r w:rsidRPr="007D7415">
              <w:rPr>
                <w:b/>
                <w:bCs/>
              </w:rPr>
              <w:t xml:space="preserve">Задание не выполнено: </w:t>
            </w:r>
            <w:r w:rsidRPr="007D7415">
              <w:t xml:space="preserve">содержание не отражает те аспекты, которые указаны в задании, или не соответствует требуемому объему. </w:t>
            </w:r>
          </w:p>
        </w:tc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69B8" w:rsidRPr="007D7415" w:rsidRDefault="005C69B8" w:rsidP="005462E8">
            <w:pPr>
              <w:pStyle w:val="Default"/>
              <w:jc w:val="both"/>
            </w:pPr>
            <w:r w:rsidRPr="007D7415">
              <w:t xml:space="preserve">Отсутствует логика в построении высказывания; текст не оформлен. 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69B8" w:rsidRPr="007D7415" w:rsidRDefault="005C69B8" w:rsidP="005462E8">
            <w:pPr>
              <w:pStyle w:val="Default"/>
              <w:jc w:val="both"/>
            </w:pPr>
            <w:r w:rsidRPr="007D7415">
              <w:t>Крайне ограниченный словарный запас не позволяет выполнить поставленную задачу.</w:t>
            </w:r>
          </w:p>
        </w:tc>
        <w:tc>
          <w:tcPr>
            <w:tcW w:w="1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69B8" w:rsidRPr="007D7415" w:rsidRDefault="005C69B8" w:rsidP="005462E8">
            <w:pPr>
              <w:pStyle w:val="Default"/>
              <w:jc w:val="both"/>
            </w:pPr>
            <w:r w:rsidRPr="007D7415">
              <w:t>Грамматические правила не соблюдаются.</w:t>
            </w:r>
          </w:p>
        </w:tc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69B8" w:rsidRPr="007D7415" w:rsidRDefault="005C69B8" w:rsidP="005462E8">
            <w:pPr>
              <w:pStyle w:val="Default"/>
              <w:jc w:val="both"/>
            </w:pPr>
            <w:r w:rsidRPr="007D7415">
              <w:t>Правила орфографии и пунктуации не соблюдаются.</w:t>
            </w:r>
          </w:p>
        </w:tc>
      </w:tr>
    </w:tbl>
    <w:p w:rsidR="005C69B8" w:rsidRPr="007D7415" w:rsidRDefault="005C69B8" w:rsidP="005C69B8"/>
    <w:p w:rsidR="005C69B8" w:rsidRPr="007D7415" w:rsidRDefault="005C69B8" w:rsidP="005C69B8">
      <w:pPr>
        <w:jc w:val="center"/>
      </w:pPr>
      <w:r w:rsidRPr="007D7415">
        <w:t>Чтение</w:t>
      </w:r>
    </w:p>
    <w:p w:rsidR="005C69B8" w:rsidRPr="007D7415" w:rsidRDefault="005C69B8" w:rsidP="005C69B8">
      <w:pPr>
        <w:jc w:val="center"/>
      </w:pPr>
    </w:p>
    <w:tbl>
      <w:tblPr>
        <w:tblW w:w="9233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0"/>
        <w:gridCol w:w="8153"/>
      </w:tblGrid>
      <w:tr w:rsidR="005C69B8" w:rsidRPr="007D7415" w:rsidTr="005462E8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9B8" w:rsidRPr="007D7415" w:rsidRDefault="005C69B8" w:rsidP="005462E8">
            <w:pPr>
              <w:rPr>
                <w:rFonts w:eastAsia="MS Mincho"/>
                <w:spacing w:val="-3"/>
                <w:lang w:eastAsia="ja-JP"/>
              </w:rPr>
            </w:pPr>
            <w:r w:rsidRPr="007D7415">
              <w:rPr>
                <w:spacing w:val="-3"/>
              </w:rPr>
              <w:t>Отметка</w:t>
            </w:r>
          </w:p>
        </w:tc>
        <w:tc>
          <w:tcPr>
            <w:tcW w:w="8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9B8" w:rsidRPr="007D7415" w:rsidRDefault="005C69B8" w:rsidP="005462E8">
            <w:pPr>
              <w:rPr>
                <w:rFonts w:eastAsia="MS Mincho"/>
                <w:spacing w:val="-3"/>
                <w:lang w:eastAsia="ja-JP"/>
              </w:rPr>
            </w:pPr>
            <w:r w:rsidRPr="007D7415">
              <w:rPr>
                <w:spacing w:val="-3"/>
              </w:rPr>
              <w:t>Характеристика ответа</w:t>
            </w:r>
          </w:p>
        </w:tc>
      </w:tr>
      <w:tr w:rsidR="005C69B8" w:rsidRPr="007D7415" w:rsidTr="005462E8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9B8" w:rsidRPr="007D7415" w:rsidRDefault="005C69B8" w:rsidP="005462E8">
            <w:pPr>
              <w:rPr>
                <w:rFonts w:eastAsia="MS Mincho"/>
                <w:spacing w:val="-3"/>
                <w:lang w:eastAsia="ja-JP"/>
              </w:rPr>
            </w:pPr>
            <w:r w:rsidRPr="007D7415">
              <w:rPr>
                <w:spacing w:val="-3"/>
              </w:rPr>
              <w:t>5</w:t>
            </w:r>
          </w:p>
        </w:tc>
        <w:tc>
          <w:tcPr>
            <w:tcW w:w="8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9B8" w:rsidRPr="007D7415" w:rsidRDefault="005C69B8" w:rsidP="005462E8">
            <w:r w:rsidRPr="007D7415">
              <w:t>Коммуникативная задача решена, при этом учащиеся полностью поняли и осмыслили содержание текста в объеме, предусмотренном заданием, чтение соответствовало программным требованиям для каждого класса.</w:t>
            </w:r>
          </w:p>
        </w:tc>
      </w:tr>
      <w:tr w:rsidR="005C69B8" w:rsidRPr="007D7415" w:rsidTr="005462E8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9B8" w:rsidRPr="007D7415" w:rsidRDefault="005C69B8" w:rsidP="005462E8">
            <w:pPr>
              <w:rPr>
                <w:rFonts w:eastAsia="MS Mincho"/>
                <w:spacing w:val="-3"/>
                <w:lang w:eastAsia="ja-JP"/>
              </w:rPr>
            </w:pPr>
            <w:r w:rsidRPr="007D7415">
              <w:rPr>
                <w:spacing w:val="-3"/>
              </w:rPr>
              <w:t>4</w:t>
            </w:r>
          </w:p>
        </w:tc>
        <w:tc>
          <w:tcPr>
            <w:tcW w:w="8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9B8" w:rsidRPr="007D7415" w:rsidRDefault="005C69B8" w:rsidP="005462E8">
            <w:r w:rsidRPr="007D7415">
              <w:t>Коммуникативная задача решена, учащиеся поняли и осмыслили содержание прочитанного, в объеме, предусмотренном каждым классом.</w:t>
            </w:r>
          </w:p>
        </w:tc>
      </w:tr>
      <w:tr w:rsidR="005C69B8" w:rsidRPr="007D7415" w:rsidTr="005462E8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9B8" w:rsidRPr="007D7415" w:rsidRDefault="005C69B8" w:rsidP="005462E8">
            <w:pPr>
              <w:rPr>
                <w:rFonts w:eastAsia="MS Mincho"/>
                <w:spacing w:val="-3"/>
                <w:lang w:eastAsia="ja-JP"/>
              </w:rPr>
            </w:pPr>
            <w:r w:rsidRPr="007D7415">
              <w:rPr>
                <w:spacing w:val="-3"/>
              </w:rPr>
              <w:t>3</w:t>
            </w:r>
          </w:p>
        </w:tc>
        <w:tc>
          <w:tcPr>
            <w:tcW w:w="8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9B8" w:rsidRPr="007D7415" w:rsidRDefault="005C69B8" w:rsidP="005462E8">
            <w:r w:rsidRPr="007D7415">
              <w:t>Коммуникативная задача решена и при этом учащиеся поняли и осмыслили главную идею текста, в объеме, предусмотренном заданием, чтение в основном соответствует программным требованиям.</w:t>
            </w:r>
          </w:p>
        </w:tc>
      </w:tr>
      <w:tr w:rsidR="005C69B8" w:rsidRPr="007D7415" w:rsidTr="005462E8">
        <w:trPr>
          <w:trHeight w:val="59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9B8" w:rsidRPr="007D7415" w:rsidRDefault="005C69B8" w:rsidP="005462E8">
            <w:pPr>
              <w:rPr>
                <w:rFonts w:eastAsia="MS Mincho"/>
                <w:spacing w:val="-3"/>
                <w:lang w:eastAsia="ja-JP"/>
              </w:rPr>
            </w:pPr>
            <w:r w:rsidRPr="007D7415">
              <w:rPr>
                <w:spacing w:val="-3"/>
              </w:rPr>
              <w:t>2</w:t>
            </w:r>
          </w:p>
        </w:tc>
        <w:tc>
          <w:tcPr>
            <w:tcW w:w="8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9B8" w:rsidRPr="007D7415" w:rsidRDefault="005C69B8" w:rsidP="005462E8">
            <w:r w:rsidRPr="007D7415">
              <w:t>Коммуникативная задача не решена, учащиеся не поняли содержания прочитанного текста в объеме, предусмотренном заданием, и чтение не соответствует программным требованиям.</w:t>
            </w:r>
          </w:p>
        </w:tc>
      </w:tr>
    </w:tbl>
    <w:p w:rsidR="005C69B8" w:rsidRPr="007D7415" w:rsidRDefault="005C69B8" w:rsidP="005C69B8">
      <w:pPr>
        <w:jc w:val="center"/>
      </w:pPr>
    </w:p>
    <w:p w:rsidR="005C69B8" w:rsidRPr="007D7415" w:rsidRDefault="005C69B8" w:rsidP="005C69B8">
      <w:pPr>
        <w:jc w:val="center"/>
      </w:pPr>
    </w:p>
    <w:p w:rsidR="005C69B8" w:rsidRPr="007D7415" w:rsidRDefault="005C69B8" w:rsidP="005C69B8">
      <w:pPr>
        <w:jc w:val="center"/>
      </w:pPr>
    </w:p>
    <w:p w:rsidR="005C69B8" w:rsidRPr="007D7415" w:rsidRDefault="005C69B8" w:rsidP="005C69B8">
      <w:pPr>
        <w:jc w:val="center"/>
      </w:pPr>
    </w:p>
    <w:p w:rsidR="005C69B8" w:rsidRPr="007D7415" w:rsidRDefault="005C69B8" w:rsidP="005C69B8">
      <w:pPr>
        <w:jc w:val="center"/>
      </w:pPr>
    </w:p>
    <w:p w:rsidR="005C69B8" w:rsidRPr="007D7415" w:rsidRDefault="005C69B8" w:rsidP="005C69B8">
      <w:pPr>
        <w:jc w:val="center"/>
      </w:pPr>
    </w:p>
    <w:p w:rsidR="005C69B8" w:rsidRPr="007D7415" w:rsidRDefault="005C69B8" w:rsidP="005C69B8">
      <w:pPr>
        <w:jc w:val="center"/>
      </w:pPr>
    </w:p>
    <w:p w:rsidR="005C69B8" w:rsidRPr="007D7415" w:rsidRDefault="005C69B8" w:rsidP="005C69B8">
      <w:pPr>
        <w:jc w:val="center"/>
      </w:pPr>
    </w:p>
    <w:p w:rsidR="005C69B8" w:rsidRPr="007D7415" w:rsidRDefault="005C69B8" w:rsidP="005C69B8">
      <w:pPr>
        <w:jc w:val="center"/>
      </w:pPr>
      <w:proofErr w:type="spellStart"/>
      <w:r w:rsidRPr="007D7415">
        <w:lastRenderedPageBreak/>
        <w:t>Аудирование</w:t>
      </w:r>
      <w:proofErr w:type="spellEnd"/>
    </w:p>
    <w:p w:rsidR="005C69B8" w:rsidRPr="007D7415" w:rsidRDefault="005C69B8" w:rsidP="005C69B8">
      <w:pPr>
        <w:jc w:val="center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94"/>
        <w:gridCol w:w="7466"/>
      </w:tblGrid>
      <w:tr w:rsidR="005C69B8" w:rsidRPr="007D7415" w:rsidTr="005462E8">
        <w:trPr>
          <w:trHeight w:val="354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9B8" w:rsidRPr="007D7415" w:rsidRDefault="005C69B8" w:rsidP="005462E8">
            <w:pPr>
              <w:jc w:val="center"/>
              <w:rPr>
                <w:spacing w:val="-3"/>
              </w:rPr>
            </w:pPr>
            <w:r w:rsidRPr="007D7415">
              <w:rPr>
                <w:spacing w:val="-3"/>
              </w:rPr>
              <w:t>Отметка</w:t>
            </w:r>
          </w:p>
        </w:tc>
        <w:tc>
          <w:tcPr>
            <w:tcW w:w="7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9B8" w:rsidRPr="007D7415" w:rsidRDefault="005C69B8" w:rsidP="005462E8">
            <w:pPr>
              <w:jc w:val="center"/>
              <w:rPr>
                <w:spacing w:val="-3"/>
              </w:rPr>
            </w:pPr>
            <w:r w:rsidRPr="007D7415">
              <w:rPr>
                <w:spacing w:val="-3"/>
              </w:rPr>
              <w:t>Характеристика ответа</w:t>
            </w:r>
          </w:p>
        </w:tc>
      </w:tr>
      <w:tr w:rsidR="005C69B8" w:rsidRPr="007D7415" w:rsidTr="005462E8">
        <w:trPr>
          <w:trHeight w:val="626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9B8" w:rsidRPr="007D7415" w:rsidRDefault="005C69B8" w:rsidP="005462E8">
            <w:pPr>
              <w:jc w:val="center"/>
              <w:rPr>
                <w:spacing w:val="-3"/>
              </w:rPr>
            </w:pPr>
            <w:r w:rsidRPr="007D7415">
              <w:rPr>
                <w:spacing w:val="-3"/>
              </w:rPr>
              <w:t>5</w:t>
            </w:r>
          </w:p>
        </w:tc>
        <w:tc>
          <w:tcPr>
            <w:tcW w:w="7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9B8" w:rsidRPr="007D7415" w:rsidRDefault="005C69B8" w:rsidP="005462E8">
            <w:r w:rsidRPr="007D7415">
              <w:rPr>
                <w:spacing w:val="-3"/>
              </w:rPr>
              <w:t>Учащийся</w:t>
            </w:r>
            <w:r w:rsidRPr="007D7415">
              <w:t xml:space="preserve"> полностью понимает на слух содержание текстов, построенных на изученном (лексическом и грамматическом) языковом материале. Ответ соответствует коммуникативной задаче, сформулированной в задании.</w:t>
            </w:r>
          </w:p>
        </w:tc>
      </w:tr>
      <w:tr w:rsidR="005C69B8" w:rsidRPr="007D7415" w:rsidTr="005462E8">
        <w:trPr>
          <w:trHeight w:val="692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9B8" w:rsidRPr="007D7415" w:rsidRDefault="005C69B8" w:rsidP="005462E8">
            <w:pPr>
              <w:jc w:val="center"/>
              <w:rPr>
                <w:spacing w:val="-3"/>
              </w:rPr>
            </w:pPr>
            <w:r w:rsidRPr="007D7415">
              <w:rPr>
                <w:spacing w:val="-3"/>
              </w:rPr>
              <w:t>4</w:t>
            </w:r>
          </w:p>
        </w:tc>
        <w:tc>
          <w:tcPr>
            <w:tcW w:w="7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9B8" w:rsidRPr="007D7415" w:rsidRDefault="005C69B8" w:rsidP="005462E8">
            <w:pPr>
              <w:rPr>
                <w:spacing w:val="-3"/>
              </w:rPr>
            </w:pPr>
            <w:r w:rsidRPr="007D7415">
              <w:rPr>
                <w:spacing w:val="-3"/>
              </w:rPr>
              <w:t>Учащийся</w:t>
            </w:r>
            <w:r w:rsidRPr="007D7415">
              <w:t xml:space="preserve"> понимает на слух основное содержание текстов, построенных на изученном (лексическом и грамматическом) языковом материале. Ответ соответствует коммуникативной задаче, сформулированной в задании.</w:t>
            </w:r>
          </w:p>
        </w:tc>
      </w:tr>
      <w:tr w:rsidR="005C69B8" w:rsidRPr="007D7415" w:rsidTr="005462E8">
        <w:trPr>
          <w:trHeight w:val="847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9B8" w:rsidRPr="007D7415" w:rsidRDefault="005C69B8" w:rsidP="005462E8">
            <w:pPr>
              <w:jc w:val="center"/>
              <w:rPr>
                <w:spacing w:val="-3"/>
              </w:rPr>
            </w:pPr>
            <w:r w:rsidRPr="007D7415">
              <w:rPr>
                <w:spacing w:val="-3"/>
              </w:rPr>
              <w:t>3</w:t>
            </w:r>
          </w:p>
        </w:tc>
        <w:tc>
          <w:tcPr>
            <w:tcW w:w="7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9B8" w:rsidRPr="007D7415" w:rsidRDefault="005C69B8" w:rsidP="005462E8">
            <w:pPr>
              <w:rPr>
                <w:spacing w:val="-3"/>
              </w:rPr>
            </w:pPr>
            <w:r w:rsidRPr="007D7415">
              <w:rPr>
                <w:spacing w:val="-3"/>
              </w:rPr>
              <w:t>Учащийся</w:t>
            </w:r>
            <w:r w:rsidRPr="007D7415">
              <w:t xml:space="preserve"> понимает на слух основную мысль текстов, построенных на изученном (лексическом и грамматическом) языковом материале. Присутствуют ошибки. </w:t>
            </w:r>
          </w:p>
        </w:tc>
      </w:tr>
      <w:tr w:rsidR="005C69B8" w:rsidRPr="007D7415" w:rsidTr="005462E8">
        <w:trPr>
          <w:trHeight w:val="638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9B8" w:rsidRPr="007D7415" w:rsidRDefault="005C69B8" w:rsidP="005462E8">
            <w:pPr>
              <w:jc w:val="center"/>
              <w:rPr>
                <w:spacing w:val="-3"/>
              </w:rPr>
            </w:pPr>
            <w:r w:rsidRPr="007D7415">
              <w:rPr>
                <w:spacing w:val="-3"/>
              </w:rPr>
              <w:t>2</w:t>
            </w:r>
          </w:p>
        </w:tc>
        <w:tc>
          <w:tcPr>
            <w:tcW w:w="7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9B8" w:rsidRPr="007D7415" w:rsidRDefault="005C69B8" w:rsidP="005462E8">
            <w:pPr>
              <w:rPr>
                <w:spacing w:val="-3"/>
              </w:rPr>
            </w:pPr>
            <w:r w:rsidRPr="007D7415">
              <w:rPr>
                <w:spacing w:val="-3"/>
              </w:rPr>
              <w:t>Учащийся</w:t>
            </w:r>
            <w:r w:rsidRPr="007D7415">
              <w:t xml:space="preserve"> не понимает на слух содержание текстов, построенных на изученном (лексическом и грамматическом) языковом материале. Ответ не соответствует коммуникативной задаче, сформулированной в задании.</w:t>
            </w:r>
          </w:p>
        </w:tc>
      </w:tr>
    </w:tbl>
    <w:p w:rsidR="005C69B8" w:rsidRPr="007D7415" w:rsidRDefault="005C69B8" w:rsidP="005C69B8">
      <w:pPr>
        <w:jc w:val="both"/>
        <w:rPr>
          <w:color w:val="0D0D0D"/>
        </w:rPr>
        <w:sectPr w:rsidR="005C69B8" w:rsidRPr="007D7415" w:rsidSect="005462E8"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5C69B8" w:rsidRPr="007D7415" w:rsidRDefault="005C69B8" w:rsidP="005C69B8">
      <w:pPr>
        <w:rPr>
          <w:b/>
        </w:rPr>
        <w:sectPr w:rsidR="005C69B8" w:rsidRPr="007D7415" w:rsidSect="005462E8"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5C69B8" w:rsidRPr="007D7415" w:rsidRDefault="005C69B8" w:rsidP="005C69B8"/>
    <w:p w:rsidR="005E1578" w:rsidRPr="007D7415" w:rsidRDefault="005E1578"/>
    <w:sectPr w:rsidR="005E1578" w:rsidRPr="007D7415" w:rsidSect="005462E8"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63C4" w:rsidRDefault="003063C4">
      <w:r>
        <w:separator/>
      </w:r>
    </w:p>
  </w:endnote>
  <w:endnote w:type="continuationSeparator" w:id="0">
    <w:p w:rsidR="003063C4" w:rsidRDefault="003063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TimesNewRomanPSMT">
    <w:altName w:val="Times New Roman"/>
    <w:charset w:val="CC"/>
    <w:family w:val="roma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61149129"/>
      <w:docPartObj>
        <w:docPartGallery w:val="Page Numbers (Bottom of Page)"/>
        <w:docPartUnique/>
      </w:docPartObj>
    </w:sdtPr>
    <w:sdtEndPr/>
    <w:sdtContent>
      <w:p w:rsidR="000121C0" w:rsidRDefault="00CB32C4">
        <w:pPr>
          <w:pStyle w:val="a4"/>
          <w:jc w:val="right"/>
        </w:pPr>
        <w:r>
          <w:fldChar w:fldCharType="begin"/>
        </w:r>
        <w:r w:rsidR="000121C0">
          <w:instrText>PAGE   \* MERGEFORMAT</w:instrText>
        </w:r>
        <w:r>
          <w:fldChar w:fldCharType="separate"/>
        </w:r>
        <w:r w:rsidR="00BC0967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0121C0" w:rsidRDefault="000121C0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21C0" w:rsidRDefault="00CB32C4" w:rsidP="005462E8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0121C0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0121C0">
      <w:rPr>
        <w:rStyle w:val="a6"/>
        <w:noProof/>
      </w:rPr>
      <w:t>12</w:t>
    </w:r>
    <w:r>
      <w:rPr>
        <w:rStyle w:val="a6"/>
      </w:rPr>
      <w:fldChar w:fldCharType="end"/>
    </w:r>
  </w:p>
  <w:p w:rsidR="000121C0" w:rsidRDefault="000121C0" w:rsidP="005462E8">
    <w:pPr>
      <w:pStyle w:val="a4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21C0" w:rsidRDefault="00CB32C4" w:rsidP="005462E8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0121C0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BC0967">
      <w:rPr>
        <w:rStyle w:val="a6"/>
        <w:noProof/>
      </w:rPr>
      <w:t>10</w:t>
    </w:r>
    <w:r>
      <w:rPr>
        <w:rStyle w:val="a6"/>
      </w:rPr>
      <w:fldChar w:fldCharType="end"/>
    </w:r>
  </w:p>
  <w:p w:rsidR="000121C0" w:rsidRDefault="000121C0" w:rsidP="005462E8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63C4" w:rsidRDefault="003063C4">
      <w:r>
        <w:separator/>
      </w:r>
    </w:p>
  </w:footnote>
  <w:footnote w:type="continuationSeparator" w:id="0">
    <w:p w:rsidR="003063C4" w:rsidRDefault="003063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8CB8ED90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00000002"/>
    <w:multiLevelType w:val="singleLevel"/>
    <w:tmpl w:val="00000002"/>
    <w:name w:val="WW8Num2"/>
    <w:lvl w:ilvl="0">
      <w:start w:val="1"/>
      <w:numFmt w:val="bullet"/>
      <w:lvlText w:val=""/>
      <w:lvlJc w:val="left"/>
      <w:pPr>
        <w:tabs>
          <w:tab w:val="num" w:pos="786"/>
        </w:tabs>
        <w:ind w:left="786" w:hanging="360"/>
      </w:pPr>
      <w:rPr>
        <w:rFonts w:ascii="Symbol" w:hAnsi="Symbol"/>
      </w:rPr>
    </w:lvl>
  </w:abstractNum>
  <w:abstractNum w:abstractNumId="3">
    <w:nsid w:val="00000004"/>
    <w:multiLevelType w:val="singleLevel"/>
    <w:tmpl w:val="00000004"/>
    <w:lvl w:ilvl="0"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4">
    <w:nsid w:val="00000005"/>
    <w:multiLevelType w:val="singleLevel"/>
    <w:tmpl w:val="00000005"/>
    <w:lvl w:ilvl="0"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5">
    <w:nsid w:val="00000006"/>
    <w:multiLevelType w:val="singleLevel"/>
    <w:tmpl w:val="00000006"/>
    <w:lvl w:ilvl="0"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6">
    <w:nsid w:val="00000007"/>
    <w:multiLevelType w:val="singleLevel"/>
    <w:tmpl w:val="00000007"/>
    <w:lvl w:ilvl="0"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7">
    <w:nsid w:val="00000008"/>
    <w:multiLevelType w:val="singleLevel"/>
    <w:tmpl w:val="00000008"/>
    <w:lvl w:ilvl="0"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8">
    <w:nsid w:val="00000009"/>
    <w:multiLevelType w:val="singleLevel"/>
    <w:tmpl w:val="00000009"/>
    <w:lvl w:ilvl="0"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9">
    <w:nsid w:val="0000000A"/>
    <w:multiLevelType w:val="singleLevel"/>
    <w:tmpl w:val="0000000A"/>
    <w:lvl w:ilvl="0"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10">
    <w:nsid w:val="0000000B"/>
    <w:multiLevelType w:val="singleLevel"/>
    <w:tmpl w:val="0000000B"/>
    <w:lvl w:ilvl="0"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11">
    <w:nsid w:val="0000000C"/>
    <w:multiLevelType w:val="singleLevel"/>
    <w:tmpl w:val="0000000C"/>
    <w:lvl w:ilvl="0"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12">
    <w:nsid w:val="0000000D"/>
    <w:multiLevelType w:val="singleLevel"/>
    <w:tmpl w:val="0000000D"/>
    <w:lvl w:ilvl="0"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13">
    <w:nsid w:val="00000011"/>
    <w:multiLevelType w:val="singleLevel"/>
    <w:tmpl w:val="00000011"/>
    <w:name w:val="WW8Num2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4">
    <w:nsid w:val="00000013"/>
    <w:multiLevelType w:val="singleLevel"/>
    <w:tmpl w:val="00000013"/>
    <w:name w:val="WW8Num32"/>
    <w:lvl w:ilvl="0">
      <w:start w:val="1"/>
      <w:numFmt w:val="bullet"/>
      <w:lvlText w:val=""/>
      <w:lvlJc w:val="left"/>
      <w:pPr>
        <w:tabs>
          <w:tab w:val="num" w:pos="0"/>
        </w:tabs>
        <w:ind w:left="754" w:hanging="360"/>
      </w:pPr>
      <w:rPr>
        <w:rFonts w:ascii="Symbol" w:hAnsi="Symbol"/>
      </w:rPr>
    </w:lvl>
  </w:abstractNum>
  <w:abstractNum w:abstractNumId="15">
    <w:nsid w:val="0000001E"/>
    <w:multiLevelType w:val="singleLevel"/>
    <w:tmpl w:val="0000001E"/>
    <w:name w:val="WW8Num5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6">
    <w:nsid w:val="00000023"/>
    <w:multiLevelType w:val="singleLevel"/>
    <w:tmpl w:val="00000023"/>
    <w:name w:val="WW8Num58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7">
    <w:nsid w:val="00000025"/>
    <w:multiLevelType w:val="multilevel"/>
    <w:tmpl w:val="00000025"/>
    <w:name w:val="WW8Num6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/>
      </w:rPr>
    </w:lvl>
  </w:abstractNum>
  <w:abstractNum w:abstractNumId="18">
    <w:nsid w:val="00000029"/>
    <w:multiLevelType w:val="singleLevel"/>
    <w:tmpl w:val="00000029"/>
    <w:name w:val="WW8Num69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9">
    <w:nsid w:val="0E057E52"/>
    <w:multiLevelType w:val="multilevel"/>
    <w:tmpl w:val="7736C89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pStyle w:val="2"/>
      <w:lvlText w:val="%1.%2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20">
    <w:nsid w:val="14BD3B90"/>
    <w:multiLevelType w:val="hybridMultilevel"/>
    <w:tmpl w:val="9828A3E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1CC203C9"/>
    <w:multiLevelType w:val="hybridMultilevel"/>
    <w:tmpl w:val="2FB0E6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1B6718D"/>
    <w:multiLevelType w:val="hybridMultilevel"/>
    <w:tmpl w:val="1C6007F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2E4E1A69"/>
    <w:multiLevelType w:val="hybridMultilevel"/>
    <w:tmpl w:val="5F34CC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24A01BD"/>
    <w:multiLevelType w:val="multilevel"/>
    <w:tmpl w:val="41DE3EC4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isLgl/>
      <w:lvlText w:val="%1.%2"/>
      <w:lvlJc w:val="left"/>
      <w:pPr>
        <w:ind w:left="72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25">
    <w:nsid w:val="3BF73546"/>
    <w:multiLevelType w:val="hybridMultilevel"/>
    <w:tmpl w:val="3CB69B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EE810F0"/>
    <w:multiLevelType w:val="multilevel"/>
    <w:tmpl w:val="767E316C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27">
    <w:nsid w:val="480B1073"/>
    <w:multiLevelType w:val="hybridMultilevel"/>
    <w:tmpl w:val="7372443A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8">
    <w:nsid w:val="5AE5576E"/>
    <w:multiLevelType w:val="hybridMultilevel"/>
    <w:tmpl w:val="AA68F42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01003D7"/>
    <w:multiLevelType w:val="hybridMultilevel"/>
    <w:tmpl w:val="F1F4A5E6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0">
    <w:nsid w:val="656C367B"/>
    <w:multiLevelType w:val="hybridMultilevel"/>
    <w:tmpl w:val="A27039B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AFB6145"/>
    <w:multiLevelType w:val="hybridMultilevel"/>
    <w:tmpl w:val="D290611C"/>
    <w:lvl w:ilvl="0" w:tplc="0419000F">
      <w:start w:val="1"/>
      <w:numFmt w:val="decimal"/>
      <w:lvlText w:val="%1."/>
      <w:lvlJc w:val="left"/>
      <w:pPr>
        <w:ind w:left="787" w:hanging="360"/>
      </w:pPr>
    </w:lvl>
    <w:lvl w:ilvl="1" w:tplc="04190019" w:tentative="1">
      <w:start w:val="1"/>
      <w:numFmt w:val="lowerLetter"/>
      <w:lvlText w:val="%2."/>
      <w:lvlJc w:val="left"/>
      <w:pPr>
        <w:ind w:left="1507" w:hanging="360"/>
      </w:pPr>
    </w:lvl>
    <w:lvl w:ilvl="2" w:tplc="0419001B" w:tentative="1">
      <w:start w:val="1"/>
      <w:numFmt w:val="lowerRoman"/>
      <w:lvlText w:val="%3."/>
      <w:lvlJc w:val="right"/>
      <w:pPr>
        <w:ind w:left="2227" w:hanging="180"/>
      </w:pPr>
    </w:lvl>
    <w:lvl w:ilvl="3" w:tplc="0419000F" w:tentative="1">
      <w:start w:val="1"/>
      <w:numFmt w:val="decimal"/>
      <w:lvlText w:val="%4."/>
      <w:lvlJc w:val="left"/>
      <w:pPr>
        <w:ind w:left="2947" w:hanging="360"/>
      </w:pPr>
    </w:lvl>
    <w:lvl w:ilvl="4" w:tplc="04190019" w:tentative="1">
      <w:start w:val="1"/>
      <w:numFmt w:val="lowerLetter"/>
      <w:lvlText w:val="%5."/>
      <w:lvlJc w:val="left"/>
      <w:pPr>
        <w:ind w:left="3667" w:hanging="360"/>
      </w:pPr>
    </w:lvl>
    <w:lvl w:ilvl="5" w:tplc="0419001B" w:tentative="1">
      <w:start w:val="1"/>
      <w:numFmt w:val="lowerRoman"/>
      <w:lvlText w:val="%6."/>
      <w:lvlJc w:val="right"/>
      <w:pPr>
        <w:ind w:left="4387" w:hanging="180"/>
      </w:pPr>
    </w:lvl>
    <w:lvl w:ilvl="6" w:tplc="0419000F" w:tentative="1">
      <w:start w:val="1"/>
      <w:numFmt w:val="decimal"/>
      <w:lvlText w:val="%7."/>
      <w:lvlJc w:val="left"/>
      <w:pPr>
        <w:ind w:left="5107" w:hanging="360"/>
      </w:pPr>
    </w:lvl>
    <w:lvl w:ilvl="7" w:tplc="04190019" w:tentative="1">
      <w:start w:val="1"/>
      <w:numFmt w:val="lowerLetter"/>
      <w:lvlText w:val="%8."/>
      <w:lvlJc w:val="left"/>
      <w:pPr>
        <w:ind w:left="5827" w:hanging="360"/>
      </w:pPr>
    </w:lvl>
    <w:lvl w:ilvl="8" w:tplc="041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32">
    <w:nsid w:val="6F654144"/>
    <w:multiLevelType w:val="hybridMultilevel"/>
    <w:tmpl w:val="0B8EC8E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0052D8B"/>
    <w:multiLevelType w:val="multilevel"/>
    <w:tmpl w:val="BE2AE28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4">
    <w:nsid w:val="7174400D"/>
    <w:multiLevelType w:val="hybridMultilevel"/>
    <w:tmpl w:val="064A9E16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5">
    <w:nsid w:val="72B145C1"/>
    <w:multiLevelType w:val="multilevel"/>
    <w:tmpl w:val="61C0572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6">
    <w:nsid w:val="7A3463F6"/>
    <w:multiLevelType w:val="hybridMultilevel"/>
    <w:tmpl w:val="24EA9E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ED49EA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ABF4E1F"/>
    <w:multiLevelType w:val="hybridMultilevel"/>
    <w:tmpl w:val="A02E6CD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2"/>
  </w:num>
  <w:num w:numId="4">
    <w:abstractNumId w:val="28"/>
  </w:num>
  <w:num w:numId="5">
    <w:abstractNumId w:val="30"/>
  </w:num>
  <w:num w:numId="6">
    <w:abstractNumId w:val="22"/>
  </w:num>
  <w:num w:numId="7">
    <w:abstractNumId w:val="37"/>
  </w:num>
  <w:num w:numId="8">
    <w:abstractNumId w:val="3"/>
  </w:num>
  <w:num w:numId="9">
    <w:abstractNumId w:val="4"/>
  </w:num>
  <w:num w:numId="10">
    <w:abstractNumId w:val="5"/>
  </w:num>
  <w:num w:numId="11">
    <w:abstractNumId w:val="7"/>
  </w:num>
  <w:num w:numId="12">
    <w:abstractNumId w:val="8"/>
  </w:num>
  <w:num w:numId="13">
    <w:abstractNumId w:val="9"/>
  </w:num>
  <w:num w:numId="14">
    <w:abstractNumId w:val="10"/>
  </w:num>
  <w:num w:numId="15">
    <w:abstractNumId w:val="6"/>
  </w:num>
  <w:num w:numId="16">
    <w:abstractNumId w:val="11"/>
  </w:num>
  <w:num w:numId="17">
    <w:abstractNumId w:val="12"/>
  </w:num>
  <w:num w:numId="18">
    <w:abstractNumId w:val="36"/>
  </w:num>
  <w:num w:numId="19">
    <w:abstractNumId w:val="33"/>
  </w:num>
  <w:num w:numId="20">
    <w:abstractNumId w:val="3"/>
  </w:num>
  <w:num w:numId="21">
    <w:abstractNumId w:val="7"/>
  </w:num>
  <w:num w:numId="22">
    <w:abstractNumId w:val="5"/>
  </w:num>
  <w:num w:numId="23">
    <w:abstractNumId w:val="8"/>
  </w:num>
  <w:num w:numId="24">
    <w:abstractNumId w:val="9"/>
  </w:num>
  <w:num w:numId="25">
    <w:abstractNumId w:val="10"/>
  </w:num>
  <w:num w:numId="26">
    <w:abstractNumId w:val="4"/>
  </w:num>
  <w:num w:numId="27">
    <w:abstractNumId w:val="11"/>
  </w:num>
  <w:num w:numId="28">
    <w:abstractNumId w:val="6"/>
  </w:num>
  <w:num w:numId="29">
    <w:abstractNumId w:val="12"/>
  </w:num>
  <w:num w:numId="30">
    <w:abstractNumId w:val="27"/>
  </w:num>
  <w:num w:numId="31">
    <w:abstractNumId w:val="35"/>
  </w:num>
  <w:num w:numId="32">
    <w:abstractNumId w:val="1"/>
  </w:num>
  <w:num w:numId="33">
    <w:abstractNumId w:val="13"/>
  </w:num>
  <w:num w:numId="34">
    <w:abstractNumId w:val="15"/>
  </w:num>
  <w:num w:numId="35">
    <w:abstractNumId w:val="16"/>
  </w:num>
  <w:num w:numId="36">
    <w:abstractNumId w:val="34"/>
  </w:num>
  <w:num w:numId="37">
    <w:abstractNumId w:val="2"/>
  </w:num>
  <w:num w:numId="38">
    <w:abstractNumId w:val="18"/>
  </w:num>
  <w:num w:numId="39">
    <w:abstractNumId w:val="17"/>
  </w:num>
  <w:num w:numId="40">
    <w:abstractNumId w:val="14"/>
  </w:num>
  <w:num w:numId="41">
    <w:abstractNumId w:val="29"/>
  </w:num>
  <w:num w:numId="42">
    <w:abstractNumId w:val="23"/>
  </w:num>
  <w:num w:numId="43">
    <w:abstractNumId w:val="20"/>
  </w:num>
  <w:num w:numId="44">
    <w:abstractNumId w:val="25"/>
  </w:num>
  <w:num w:numId="4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0"/>
    <w:lvlOverride w:ilvl="0">
      <w:lvl w:ilvl="0">
        <w:start w:val="65535"/>
        <w:numFmt w:val="bullet"/>
        <w:lvlText w:val="-"/>
        <w:legacy w:legacy="1" w:legacySpace="0" w:legacyIndent="259"/>
        <w:lvlJc w:val="left"/>
        <w:rPr>
          <w:rFonts w:ascii="MS Reference Sans Serif" w:hAnsi="MS Reference Sans Serif" w:hint="default"/>
        </w:rPr>
      </w:lvl>
    </w:lvlOverride>
  </w:num>
  <w:num w:numId="47">
    <w:abstractNumId w:val="31"/>
  </w:num>
  <w:num w:numId="48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81075"/>
    <w:rsid w:val="000121C0"/>
    <w:rsid w:val="00045E8B"/>
    <w:rsid w:val="0007126A"/>
    <w:rsid w:val="000C7A3A"/>
    <w:rsid w:val="00105F56"/>
    <w:rsid w:val="00141234"/>
    <w:rsid w:val="00144D5C"/>
    <w:rsid w:val="00156B03"/>
    <w:rsid w:val="001721C8"/>
    <w:rsid w:val="00176D0A"/>
    <w:rsid w:val="00181075"/>
    <w:rsid w:val="001835BC"/>
    <w:rsid w:val="00194969"/>
    <w:rsid w:val="001A4C2E"/>
    <w:rsid w:val="001B3FA3"/>
    <w:rsid w:val="00201ED7"/>
    <w:rsid w:val="002321E7"/>
    <w:rsid w:val="002B630C"/>
    <w:rsid w:val="002B688C"/>
    <w:rsid w:val="003063C4"/>
    <w:rsid w:val="00311352"/>
    <w:rsid w:val="00322CDA"/>
    <w:rsid w:val="00341216"/>
    <w:rsid w:val="00367F3B"/>
    <w:rsid w:val="00372451"/>
    <w:rsid w:val="00384310"/>
    <w:rsid w:val="003908CB"/>
    <w:rsid w:val="003957EA"/>
    <w:rsid w:val="003B3B59"/>
    <w:rsid w:val="00403CE3"/>
    <w:rsid w:val="004047F8"/>
    <w:rsid w:val="00486661"/>
    <w:rsid w:val="004A7A89"/>
    <w:rsid w:val="005207B7"/>
    <w:rsid w:val="005462E8"/>
    <w:rsid w:val="00552044"/>
    <w:rsid w:val="005C04E3"/>
    <w:rsid w:val="005C69B8"/>
    <w:rsid w:val="005D0205"/>
    <w:rsid w:val="005E1578"/>
    <w:rsid w:val="005E7DAE"/>
    <w:rsid w:val="00601F3E"/>
    <w:rsid w:val="00613F88"/>
    <w:rsid w:val="00674742"/>
    <w:rsid w:val="006A63AC"/>
    <w:rsid w:val="007075A1"/>
    <w:rsid w:val="00731920"/>
    <w:rsid w:val="0074272A"/>
    <w:rsid w:val="00755FD0"/>
    <w:rsid w:val="00781567"/>
    <w:rsid w:val="00782345"/>
    <w:rsid w:val="007B06DF"/>
    <w:rsid w:val="007D7415"/>
    <w:rsid w:val="007D7B75"/>
    <w:rsid w:val="007E5730"/>
    <w:rsid w:val="00867553"/>
    <w:rsid w:val="00901DA0"/>
    <w:rsid w:val="009567FB"/>
    <w:rsid w:val="009B4DB5"/>
    <w:rsid w:val="009E53A7"/>
    <w:rsid w:val="00A1084E"/>
    <w:rsid w:val="00A55A57"/>
    <w:rsid w:val="00A56A48"/>
    <w:rsid w:val="00A57E45"/>
    <w:rsid w:val="00A602FC"/>
    <w:rsid w:val="00A96980"/>
    <w:rsid w:val="00AE0ED5"/>
    <w:rsid w:val="00B1566A"/>
    <w:rsid w:val="00B72D87"/>
    <w:rsid w:val="00BC0967"/>
    <w:rsid w:val="00BC3B27"/>
    <w:rsid w:val="00BE2B60"/>
    <w:rsid w:val="00BF5E91"/>
    <w:rsid w:val="00C05BE8"/>
    <w:rsid w:val="00CB32C4"/>
    <w:rsid w:val="00DA4FE9"/>
    <w:rsid w:val="00DC44A9"/>
    <w:rsid w:val="00DF227B"/>
    <w:rsid w:val="00E03E2D"/>
    <w:rsid w:val="00E11C42"/>
    <w:rsid w:val="00E30990"/>
    <w:rsid w:val="00E53F22"/>
    <w:rsid w:val="00EC41B8"/>
    <w:rsid w:val="00EF623B"/>
    <w:rsid w:val="00F03768"/>
    <w:rsid w:val="00F145AF"/>
    <w:rsid w:val="00F848CD"/>
    <w:rsid w:val="00FE1DAE"/>
    <w:rsid w:val="00FF1B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HTML Preformatted" w:uiPriority="0"/>
    <w:lsdException w:name="No List" w:uiPriority="0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69B8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B4DB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F848CD"/>
    <w:pPr>
      <w:keepNext/>
      <w:numPr>
        <w:ilvl w:val="1"/>
        <w:numId w:val="1"/>
      </w:numPr>
      <w:shd w:val="clear" w:color="auto" w:fill="FFFFFF"/>
      <w:suppressAutoHyphens/>
      <w:jc w:val="center"/>
      <w:outlineLvl w:val="1"/>
    </w:pPr>
    <w:rPr>
      <w:rFonts w:ascii="Verdana" w:eastAsia="Times New Roman" w:hAnsi="Verdana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5C69B8"/>
    <w:rPr>
      <w:rFonts w:cs="Times New Roman"/>
      <w:b/>
      <w:bCs/>
    </w:rPr>
  </w:style>
  <w:style w:type="paragraph" w:styleId="HTML">
    <w:name w:val="HTML Preformatted"/>
    <w:basedOn w:val="a"/>
    <w:link w:val="HTML0"/>
    <w:rsid w:val="005C69B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5C69B8"/>
    <w:rPr>
      <w:rFonts w:ascii="Courier New" w:eastAsia="Calibri" w:hAnsi="Courier New" w:cs="Courier New"/>
      <w:sz w:val="20"/>
      <w:szCs w:val="20"/>
      <w:lang w:eastAsia="ru-RU"/>
    </w:rPr>
  </w:style>
  <w:style w:type="paragraph" w:styleId="3">
    <w:name w:val="Body Text 3"/>
    <w:basedOn w:val="a"/>
    <w:link w:val="30"/>
    <w:rsid w:val="005C69B8"/>
    <w:pPr>
      <w:suppressAutoHyphens/>
      <w:spacing w:after="120"/>
    </w:pPr>
    <w:rPr>
      <w:sz w:val="16"/>
      <w:szCs w:val="16"/>
      <w:lang w:eastAsia="ar-SA"/>
    </w:rPr>
  </w:style>
  <w:style w:type="character" w:customStyle="1" w:styleId="30">
    <w:name w:val="Основной текст 3 Знак"/>
    <w:basedOn w:val="a0"/>
    <w:link w:val="3"/>
    <w:rsid w:val="005C69B8"/>
    <w:rPr>
      <w:rFonts w:ascii="Times New Roman" w:eastAsia="Calibri" w:hAnsi="Times New Roman" w:cs="Times New Roman"/>
      <w:sz w:val="16"/>
      <w:szCs w:val="16"/>
      <w:lang w:eastAsia="ar-SA"/>
    </w:rPr>
  </w:style>
  <w:style w:type="paragraph" w:styleId="a4">
    <w:name w:val="footer"/>
    <w:basedOn w:val="a"/>
    <w:link w:val="a5"/>
    <w:uiPriority w:val="99"/>
    <w:rsid w:val="005C69B8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5C69B8"/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5C69B8"/>
  </w:style>
  <w:style w:type="table" w:styleId="a7">
    <w:name w:val="Table Grid"/>
    <w:basedOn w:val="a1"/>
    <w:uiPriority w:val="99"/>
    <w:rsid w:val="005C69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5C69B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F848CD"/>
    <w:rPr>
      <w:rFonts w:ascii="Verdana" w:eastAsia="Times New Roman" w:hAnsi="Verdana" w:cs="Times New Roman"/>
      <w:sz w:val="24"/>
      <w:szCs w:val="20"/>
      <w:shd w:val="clear" w:color="auto" w:fill="FFFFFF"/>
      <w:lang w:eastAsia="ar-SA"/>
    </w:rPr>
  </w:style>
  <w:style w:type="paragraph" w:customStyle="1" w:styleId="21">
    <w:name w:val="Основной текст 21"/>
    <w:basedOn w:val="a"/>
    <w:rsid w:val="00F848CD"/>
    <w:pPr>
      <w:tabs>
        <w:tab w:val="left" w:pos="8222"/>
      </w:tabs>
      <w:suppressAutoHyphens/>
      <w:ind w:right="-1759"/>
    </w:pPr>
    <w:rPr>
      <w:rFonts w:eastAsia="Times New Roman"/>
      <w:sz w:val="28"/>
      <w:szCs w:val="20"/>
      <w:lang w:eastAsia="ar-SA"/>
    </w:rPr>
  </w:style>
  <w:style w:type="paragraph" w:styleId="a8">
    <w:name w:val="List Paragraph"/>
    <w:basedOn w:val="a"/>
    <w:qFormat/>
    <w:rsid w:val="00F848CD"/>
    <w:pPr>
      <w:ind w:left="720"/>
      <w:contextualSpacing/>
    </w:pPr>
  </w:style>
  <w:style w:type="paragraph" w:customStyle="1" w:styleId="210">
    <w:name w:val="Основной текст 21"/>
    <w:basedOn w:val="a"/>
    <w:rsid w:val="007D7415"/>
    <w:pPr>
      <w:suppressAutoHyphens/>
      <w:spacing w:after="120" w:line="480" w:lineRule="auto"/>
    </w:pPr>
    <w:rPr>
      <w:rFonts w:eastAsia="Times New Roman"/>
      <w:lang w:eastAsia="ar-SA"/>
    </w:rPr>
  </w:style>
  <w:style w:type="paragraph" w:styleId="a9">
    <w:name w:val="header"/>
    <w:basedOn w:val="a"/>
    <w:link w:val="aa"/>
    <w:uiPriority w:val="99"/>
    <w:unhideWhenUsed/>
    <w:rsid w:val="00367F3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367F3B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B4DB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styleId="ab">
    <w:name w:val="Hyperlink"/>
    <w:basedOn w:val="a0"/>
    <w:uiPriority w:val="99"/>
    <w:semiHidden/>
    <w:unhideWhenUsed/>
    <w:rsid w:val="009B4DB5"/>
    <w:rPr>
      <w:color w:val="0000FF"/>
      <w:u w:val="single"/>
    </w:rPr>
  </w:style>
  <w:style w:type="paragraph" w:customStyle="1" w:styleId="11">
    <w:name w:val="Цитата1"/>
    <w:basedOn w:val="a"/>
    <w:rsid w:val="003B3B59"/>
    <w:pPr>
      <w:widowControl w:val="0"/>
      <w:suppressAutoHyphens/>
      <w:spacing w:after="283"/>
      <w:ind w:left="567" w:right="567"/>
    </w:pPr>
    <w:rPr>
      <w:rFonts w:eastAsia="SimSun" w:cs="Mangal"/>
      <w:lang w:eastAsia="hi-IN" w:bidi="hi-IN"/>
    </w:rPr>
  </w:style>
  <w:style w:type="paragraph" w:customStyle="1" w:styleId="ac">
    <w:name w:val="Содержимое таблицы"/>
    <w:basedOn w:val="a"/>
    <w:rsid w:val="003B3B59"/>
    <w:pPr>
      <w:widowControl w:val="0"/>
      <w:suppressLineNumbers/>
      <w:suppressAutoHyphens/>
    </w:pPr>
    <w:rPr>
      <w:rFonts w:eastAsia="SimSun" w:cs="Mangal"/>
      <w:lang w:eastAsia="hi-IN" w:bidi="hi-IN"/>
    </w:rPr>
  </w:style>
  <w:style w:type="paragraph" w:styleId="ad">
    <w:name w:val="No Spacing"/>
    <w:uiPriority w:val="99"/>
    <w:qFormat/>
    <w:rsid w:val="00384310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stylet3">
    <w:name w:val="stylet3"/>
    <w:basedOn w:val="a"/>
    <w:rsid w:val="00384310"/>
    <w:pPr>
      <w:spacing w:before="100" w:beforeAutospacing="1" w:after="100" w:afterAutospacing="1"/>
    </w:pPr>
    <w:rPr>
      <w:rFonts w:eastAsia="Times New Roman"/>
    </w:rPr>
  </w:style>
  <w:style w:type="paragraph" w:customStyle="1" w:styleId="Style4">
    <w:name w:val="Style4"/>
    <w:basedOn w:val="a"/>
    <w:uiPriority w:val="99"/>
    <w:rsid w:val="001835BC"/>
    <w:pPr>
      <w:widowControl w:val="0"/>
      <w:autoSpaceDE w:val="0"/>
      <w:autoSpaceDN w:val="0"/>
      <w:adjustRightInd w:val="0"/>
      <w:spacing w:line="235" w:lineRule="exact"/>
    </w:pPr>
    <w:rPr>
      <w:rFonts w:ascii="Candara" w:eastAsia="Times New Roman" w:hAnsi="Candara"/>
    </w:rPr>
  </w:style>
  <w:style w:type="paragraph" w:customStyle="1" w:styleId="Style20">
    <w:name w:val="Style20"/>
    <w:basedOn w:val="a"/>
    <w:uiPriority w:val="99"/>
    <w:rsid w:val="001835BC"/>
    <w:pPr>
      <w:widowControl w:val="0"/>
      <w:autoSpaceDE w:val="0"/>
      <w:autoSpaceDN w:val="0"/>
      <w:adjustRightInd w:val="0"/>
    </w:pPr>
    <w:rPr>
      <w:rFonts w:eastAsia="Times New Roman"/>
    </w:rPr>
  </w:style>
  <w:style w:type="character" w:customStyle="1" w:styleId="FontStyle58">
    <w:name w:val="Font Style58"/>
    <w:basedOn w:val="a0"/>
    <w:uiPriority w:val="99"/>
    <w:rsid w:val="001835BC"/>
    <w:rPr>
      <w:rFonts w:ascii="Arial" w:hAnsi="Arial" w:cs="Arial"/>
      <w:b/>
      <w:bCs/>
      <w:sz w:val="20"/>
      <w:szCs w:val="20"/>
    </w:rPr>
  </w:style>
  <w:style w:type="character" w:customStyle="1" w:styleId="FontStyle59">
    <w:name w:val="Font Style59"/>
    <w:basedOn w:val="a0"/>
    <w:uiPriority w:val="99"/>
    <w:rsid w:val="001835BC"/>
    <w:rPr>
      <w:rFonts w:ascii="Arial" w:hAnsi="Arial" w:cs="Arial"/>
      <w:i/>
      <w:iCs/>
      <w:sz w:val="20"/>
      <w:szCs w:val="20"/>
    </w:rPr>
  </w:style>
  <w:style w:type="character" w:customStyle="1" w:styleId="FontStyle60">
    <w:name w:val="Font Style60"/>
    <w:basedOn w:val="a0"/>
    <w:uiPriority w:val="99"/>
    <w:rsid w:val="001835BC"/>
    <w:rPr>
      <w:rFonts w:ascii="Arial" w:hAnsi="Arial" w:cs="Arial"/>
      <w:sz w:val="20"/>
      <w:szCs w:val="20"/>
    </w:rPr>
  </w:style>
  <w:style w:type="paragraph" w:customStyle="1" w:styleId="Style32">
    <w:name w:val="Style32"/>
    <w:basedOn w:val="a"/>
    <w:uiPriority w:val="99"/>
    <w:rsid w:val="001835BC"/>
    <w:pPr>
      <w:widowControl w:val="0"/>
      <w:autoSpaceDE w:val="0"/>
      <w:autoSpaceDN w:val="0"/>
      <w:adjustRightInd w:val="0"/>
    </w:pPr>
    <w:rPr>
      <w:rFonts w:eastAsia="Times New Roman"/>
    </w:rPr>
  </w:style>
  <w:style w:type="paragraph" w:customStyle="1" w:styleId="Style12">
    <w:name w:val="Style12"/>
    <w:basedOn w:val="a"/>
    <w:uiPriority w:val="99"/>
    <w:rsid w:val="001835BC"/>
    <w:pPr>
      <w:widowControl w:val="0"/>
      <w:autoSpaceDE w:val="0"/>
      <w:autoSpaceDN w:val="0"/>
      <w:adjustRightInd w:val="0"/>
      <w:spacing w:line="235" w:lineRule="exact"/>
      <w:ind w:firstLine="533"/>
      <w:jc w:val="both"/>
    </w:pPr>
    <w:rPr>
      <w:rFonts w:eastAsia="Times New Roman"/>
    </w:rPr>
  </w:style>
  <w:style w:type="paragraph" w:customStyle="1" w:styleId="Style24">
    <w:name w:val="Style24"/>
    <w:basedOn w:val="a"/>
    <w:uiPriority w:val="99"/>
    <w:rsid w:val="001835BC"/>
    <w:pPr>
      <w:widowControl w:val="0"/>
      <w:autoSpaceDE w:val="0"/>
      <w:autoSpaceDN w:val="0"/>
      <w:adjustRightInd w:val="0"/>
      <w:spacing w:line="228" w:lineRule="exact"/>
    </w:pPr>
    <w:rPr>
      <w:rFonts w:eastAsia="Times New Roman"/>
    </w:rPr>
  </w:style>
  <w:style w:type="character" w:customStyle="1" w:styleId="FontStyle61">
    <w:name w:val="Font Style61"/>
    <w:basedOn w:val="a0"/>
    <w:uiPriority w:val="99"/>
    <w:rsid w:val="001835BC"/>
    <w:rPr>
      <w:rFonts w:ascii="Arial" w:hAnsi="Arial" w:cs="Arial"/>
      <w:b/>
      <w:bCs/>
      <w:i/>
      <w:iCs/>
      <w:sz w:val="20"/>
      <w:szCs w:val="20"/>
    </w:rPr>
  </w:style>
  <w:style w:type="paragraph" w:customStyle="1" w:styleId="Style22">
    <w:name w:val="Style22"/>
    <w:basedOn w:val="a"/>
    <w:uiPriority w:val="99"/>
    <w:rsid w:val="001835BC"/>
    <w:pPr>
      <w:widowControl w:val="0"/>
      <w:autoSpaceDE w:val="0"/>
      <w:autoSpaceDN w:val="0"/>
      <w:adjustRightInd w:val="0"/>
    </w:pPr>
    <w:rPr>
      <w:rFonts w:eastAsia="Times New Roman"/>
    </w:rPr>
  </w:style>
  <w:style w:type="character" w:customStyle="1" w:styleId="apple-converted-space">
    <w:name w:val="apple-converted-space"/>
    <w:basedOn w:val="a0"/>
    <w:rsid w:val="00156B03"/>
  </w:style>
  <w:style w:type="paragraph" w:customStyle="1" w:styleId="12">
    <w:name w:val="Без интервала1"/>
    <w:rsid w:val="00A57E45"/>
    <w:pPr>
      <w:spacing w:after="0" w:line="240" w:lineRule="auto"/>
    </w:pPr>
    <w:rPr>
      <w:rFonts w:ascii="Calibri" w:eastAsia="Calibri" w:hAnsi="Calibri" w:cs="Calibri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BC0967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BC0967"/>
    <w:rPr>
      <w:rFonts w:ascii="Tahoma" w:eastAsia="Calibri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HTML Preformatted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69B8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B4DB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F848CD"/>
    <w:pPr>
      <w:keepNext/>
      <w:numPr>
        <w:ilvl w:val="1"/>
        <w:numId w:val="1"/>
      </w:numPr>
      <w:shd w:val="clear" w:color="auto" w:fill="FFFFFF"/>
      <w:suppressAutoHyphens/>
      <w:jc w:val="center"/>
      <w:outlineLvl w:val="1"/>
    </w:pPr>
    <w:rPr>
      <w:rFonts w:ascii="Verdana" w:eastAsia="Times New Roman" w:hAnsi="Verdana"/>
      <w:szCs w:val="20"/>
      <w:lang w:val="x-none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5C69B8"/>
    <w:rPr>
      <w:rFonts w:cs="Times New Roman"/>
      <w:b/>
      <w:bCs/>
    </w:rPr>
  </w:style>
  <w:style w:type="paragraph" w:styleId="HTML">
    <w:name w:val="HTML Preformatted"/>
    <w:basedOn w:val="a"/>
    <w:link w:val="HTML0"/>
    <w:rsid w:val="005C69B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5C69B8"/>
    <w:rPr>
      <w:rFonts w:ascii="Courier New" w:eastAsia="Calibri" w:hAnsi="Courier New" w:cs="Courier New"/>
      <w:sz w:val="20"/>
      <w:szCs w:val="20"/>
      <w:lang w:eastAsia="ru-RU"/>
    </w:rPr>
  </w:style>
  <w:style w:type="paragraph" w:styleId="3">
    <w:name w:val="Body Text 3"/>
    <w:basedOn w:val="a"/>
    <w:link w:val="30"/>
    <w:rsid w:val="005C69B8"/>
    <w:pPr>
      <w:suppressAutoHyphens/>
      <w:spacing w:after="120"/>
    </w:pPr>
    <w:rPr>
      <w:sz w:val="16"/>
      <w:szCs w:val="16"/>
      <w:lang w:eastAsia="ar-SA"/>
    </w:rPr>
  </w:style>
  <w:style w:type="character" w:customStyle="1" w:styleId="30">
    <w:name w:val="Основной текст 3 Знак"/>
    <w:basedOn w:val="a0"/>
    <w:link w:val="3"/>
    <w:rsid w:val="005C69B8"/>
    <w:rPr>
      <w:rFonts w:ascii="Times New Roman" w:eastAsia="Calibri" w:hAnsi="Times New Roman" w:cs="Times New Roman"/>
      <w:sz w:val="16"/>
      <w:szCs w:val="16"/>
      <w:lang w:eastAsia="ar-SA"/>
    </w:rPr>
  </w:style>
  <w:style w:type="paragraph" w:styleId="a4">
    <w:name w:val="footer"/>
    <w:basedOn w:val="a"/>
    <w:link w:val="a5"/>
    <w:uiPriority w:val="99"/>
    <w:rsid w:val="005C69B8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5C69B8"/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5C69B8"/>
  </w:style>
  <w:style w:type="table" w:styleId="a7">
    <w:name w:val="Table Grid"/>
    <w:basedOn w:val="a1"/>
    <w:rsid w:val="005C69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5C69B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F848CD"/>
    <w:rPr>
      <w:rFonts w:ascii="Verdana" w:eastAsia="Times New Roman" w:hAnsi="Verdana" w:cs="Times New Roman"/>
      <w:sz w:val="24"/>
      <w:szCs w:val="20"/>
      <w:shd w:val="clear" w:color="auto" w:fill="FFFFFF"/>
      <w:lang w:val="x-none" w:eastAsia="ar-SA"/>
    </w:rPr>
  </w:style>
  <w:style w:type="paragraph" w:customStyle="1" w:styleId="21">
    <w:name w:val="Основной текст 21"/>
    <w:basedOn w:val="a"/>
    <w:rsid w:val="00F848CD"/>
    <w:pPr>
      <w:tabs>
        <w:tab w:val="left" w:pos="8222"/>
      </w:tabs>
      <w:suppressAutoHyphens/>
      <w:ind w:right="-1759"/>
    </w:pPr>
    <w:rPr>
      <w:rFonts w:eastAsia="Times New Roman"/>
      <w:sz w:val="28"/>
      <w:szCs w:val="20"/>
      <w:lang w:eastAsia="ar-SA"/>
    </w:rPr>
  </w:style>
  <w:style w:type="paragraph" w:styleId="a8">
    <w:name w:val="List Paragraph"/>
    <w:basedOn w:val="a"/>
    <w:qFormat/>
    <w:rsid w:val="00F848CD"/>
    <w:pPr>
      <w:ind w:left="720"/>
      <w:contextualSpacing/>
    </w:pPr>
  </w:style>
  <w:style w:type="paragraph" w:customStyle="1" w:styleId="210">
    <w:name w:val="Основной текст 21"/>
    <w:basedOn w:val="a"/>
    <w:rsid w:val="007D7415"/>
    <w:pPr>
      <w:suppressAutoHyphens/>
      <w:spacing w:after="120" w:line="480" w:lineRule="auto"/>
    </w:pPr>
    <w:rPr>
      <w:rFonts w:eastAsia="Times New Roman"/>
      <w:lang w:val="x-none" w:eastAsia="ar-SA"/>
    </w:rPr>
  </w:style>
  <w:style w:type="paragraph" w:styleId="a9">
    <w:name w:val="header"/>
    <w:basedOn w:val="a"/>
    <w:link w:val="aa"/>
    <w:uiPriority w:val="99"/>
    <w:unhideWhenUsed/>
    <w:rsid w:val="00367F3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367F3B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B4DB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styleId="ab">
    <w:name w:val="Hyperlink"/>
    <w:basedOn w:val="a0"/>
    <w:uiPriority w:val="99"/>
    <w:semiHidden/>
    <w:unhideWhenUsed/>
    <w:rsid w:val="009B4DB5"/>
    <w:rPr>
      <w:color w:val="0000FF"/>
      <w:u w:val="single"/>
    </w:rPr>
  </w:style>
  <w:style w:type="paragraph" w:customStyle="1" w:styleId="11">
    <w:name w:val="Цитата1"/>
    <w:basedOn w:val="a"/>
    <w:rsid w:val="003B3B59"/>
    <w:pPr>
      <w:widowControl w:val="0"/>
      <w:suppressAutoHyphens/>
      <w:spacing w:after="283"/>
      <w:ind w:left="567" w:right="567"/>
    </w:pPr>
    <w:rPr>
      <w:rFonts w:eastAsia="SimSun" w:cs="Mangal"/>
      <w:lang w:eastAsia="hi-IN" w:bidi="hi-IN"/>
    </w:rPr>
  </w:style>
  <w:style w:type="paragraph" w:customStyle="1" w:styleId="ac">
    <w:name w:val="Содержимое таблицы"/>
    <w:basedOn w:val="a"/>
    <w:rsid w:val="003B3B59"/>
    <w:pPr>
      <w:widowControl w:val="0"/>
      <w:suppressLineNumbers/>
      <w:suppressAutoHyphens/>
    </w:pPr>
    <w:rPr>
      <w:rFonts w:eastAsia="SimSun" w:cs="Mangal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2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530E9C-CDCF-424A-86D5-2FF9986D06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878</TotalTime>
  <Pages>62</Pages>
  <Words>10250</Words>
  <Characters>58429</Characters>
  <Application>Microsoft Office Word</Application>
  <DocSecurity>0</DocSecurity>
  <Lines>486</Lines>
  <Paragraphs>137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68542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46</cp:revision>
  <cp:lastPrinted>2014-09-29T10:27:00Z</cp:lastPrinted>
  <dcterms:created xsi:type="dcterms:W3CDTF">2013-09-06T13:49:00Z</dcterms:created>
  <dcterms:modified xsi:type="dcterms:W3CDTF">2014-09-29T10:33:00Z</dcterms:modified>
</cp:coreProperties>
</file>