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B8" w:rsidRPr="007D7415" w:rsidRDefault="005C69B8" w:rsidP="005C69B8">
      <w:pPr>
        <w:tabs>
          <w:tab w:val="left" w:pos="12495"/>
        </w:tabs>
        <w:jc w:val="center"/>
      </w:pPr>
      <w:r w:rsidRPr="007D7415">
        <w:t>Муниципальное автономное общеобразовательное учреждение № 5 «Гимназия»</w:t>
      </w:r>
    </w:p>
    <w:p w:rsidR="005C69B8" w:rsidRPr="007D7415" w:rsidRDefault="005C69B8" w:rsidP="005C69B8">
      <w:pPr>
        <w:tabs>
          <w:tab w:val="left" w:pos="12495"/>
        </w:tabs>
        <w:jc w:val="center"/>
      </w:pPr>
    </w:p>
    <w:p w:rsidR="005C69B8" w:rsidRPr="007D7415" w:rsidRDefault="005C69B8" w:rsidP="005C69B8">
      <w:pPr>
        <w:tabs>
          <w:tab w:val="left" w:pos="12495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2"/>
        <w:gridCol w:w="5439"/>
      </w:tblGrid>
      <w:tr w:rsidR="005C69B8" w:rsidRPr="007D7415" w:rsidTr="005462E8"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</w:tcPr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</w:pPr>
            <w:r w:rsidRPr="007D7415">
              <w:t>Рассмотрено на заседании</w:t>
            </w:r>
          </w:p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</w:pPr>
            <w:r w:rsidRPr="007D7415">
              <w:t>методической кафедры учителей</w:t>
            </w:r>
          </w:p>
          <w:p w:rsidR="005C69B8" w:rsidRPr="007D7415" w:rsidRDefault="005C69B8" w:rsidP="005462E8">
            <w:pPr>
              <w:spacing w:line="276" w:lineRule="auto"/>
            </w:pPr>
            <w:r w:rsidRPr="007D7415">
              <w:t>иностранного языка</w:t>
            </w:r>
          </w:p>
          <w:p w:rsidR="005C69B8" w:rsidRPr="007D7415" w:rsidRDefault="005C69B8" w:rsidP="005462E8">
            <w:pPr>
              <w:spacing w:line="276" w:lineRule="auto"/>
            </w:pPr>
            <w:r w:rsidRPr="007D7415">
              <w:t>Протокол № ____  от ________</w:t>
            </w:r>
          </w:p>
        </w:tc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</w:tcPr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  <w:jc w:val="right"/>
            </w:pPr>
            <w:r w:rsidRPr="007D7415">
              <w:t>Утверждаю:                                                                                                                                                                                                              Директор МАОУ №5 «Гимназия»</w:t>
            </w:r>
          </w:p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  <w:jc w:val="right"/>
            </w:pPr>
            <w:r w:rsidRPr="007D7415">
              <w:t xml:space="preserve">    __________В.Н. Подлиповская</w:t>
            </w:r>
          </w:p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  <w:jc w:val="right"/>
            </w:pPr>
            <w:r w:rsidRPr="007D7415">
              <w:t>«____»  ____________________</w:t>
            </w:r>
          </w:p>
        </w:tc>
      </w:tr>
    </w:tbl>
    <w:p w:rsidR="005C69B8" w:rsidRPr="007D7415" w:rsidRDefault="005C69B8" w:rsidP="005C69B8">
      <w:pPr>
        <w:tabs>
          <w:tab w:val="left" w:pos="12495"/>
        </w:tabs>
        <w:spacing w:line="276" w:lineRule="auto"/>
        <w:jc w:val="center"/>
      </w:pP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>Согласовано:</w:t>
      </w:r>
    </w:p>
    <w:p w:rsidR="005C69B8" w:rsidRDefault="005C69B8" w:rsidP="005C69B8">
      <w:pPr>
        <w:tabs>
          <w:tab w:val="left" w:pos="12495"/>
        </w:tabs>
        <w:jc w:val="right"/>
      </w:pPr>
      <w:r w:rsidRPr="007D7415">
        <w:t>Заместитель директора по УР</w:t>
      </w:r>
    </w:p>
    <w:p w:rsidR="00AE0ED5" w:rsidRPr="007D7415" w:rsidRDefault="00AE0ED5" w:rsidP="005C69B8">
      <w:pPr>
        <w:tabs>
          <w:tab w:val="left" w:pos="12495"/>
        </w:tabs>
        <w:jc w:val="right"/>
      </w:pPr>
      <w:r>
        <w:t>_________О.С. Мартыновская</w:t>
      </w:r>
    </w:p>
    <w:p w:rsidR="005C69B8" w:rsidRPr="007D7415" w:rsidRDefault="005C69B8" w:rsidP="005C69B8">
      <w:pPr>
        <w:spacing w:line="276" w:lineRule="auto"/>
        <w:jc w:val="right"/>
      </w:pP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 xml:space="preserve">«____» ___________________  </w:t>
      </w: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>Заместитель директора по МР</w:t>
      </w:r>
    </w:p>
    <w:p w:rsidR="005C69B8" w:rsidRPr="007D7415" w:rsidRDefault="00AE0ED5" w:rsidP="005C69B8">
      <w:pPr>
        <w:spacing w:line="276" w:lineRule="auto"/>
        <w:jc w:val="right"/>
      </w:pPr>
      <w:r>
        <w:t>______________О.А. Евсеева</w:t>
      </w: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 xml:space="preserve">«____» ___________________  </w:t>
      </w:r>
    </w:p>
    <w:p w:rsidR="005C69B8" w:rsidRPr="007D7415" w:rsidRDefault="005C69B8" w:rsidP="005C69B8">
      <w:pPr>
        <w:tabs>
          <w:tab w:val="left" w:pos="12495"/>
        </w:tabs>
        <w:spacing w:line="276" w:lineRule="auto"/>
        <w:jc w:val="center"/>
      </w:pP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>Протокол заседания методического</w:t>
      </w: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>совета школы № _____ от _______</w:t>
      </w:r>
    </w:p>
    <w:p w:rsidR="005C69B8" w:rsidRPr="007D7415" w:rsidRDefault="005C69B8" w:rsidP="005C69B8">
      <w:pPr>
        <w:tabs>
          <w:tab w:val="left" w:pos="12495"/>
        </w:tabs>
        <w:spacing w:line="276" w:lineRule="auto"/>
        <w:jc w:val="center"/>
      </w:pPr>
    </w:p>
    <w:p w:rsidR="005C69B8" w:rsidRDefault="005C69B8" w:rsidP="005C69B8">
      <w:pPr>
        <w:tabs>
          <w:tab w:val="left" w:pos="12495"/>
        </w:tabs>
        <w:spacing w:line="276" w:lineRule="auto"/>
        <w:jc w:val="center"/>
      </w:pPr>
    </w:p>
    <w:p w:rsidR="00AE0ED5" w:rsidRDefault="00AE0ED5" w:rsidP="005C69B8">
      <w:pPr>
        <w:tabs>
          <w:tab w:val="left" w:pos="12495"/>
        </w:tabs>
        <w:spacing w:line="276" w:lineRule="auto"/>
        <w:jc w:val="center"/>
      </w:pPr>
    </w:p>
    <w:p w:rsidR="00AE0ED5" w:rsidRPr="007D7415" w:rsidRDefault="00AE0ED5" w:rsidP="005C69B8">
      <w:pPr>
        <w:tabs>
          <w:tab w:val="left" w:pos="12495"/>
        </w:tabs>
        <w:spacing w:line="276" w:lineRule="auto"/>
        <w:jc w:val="center"/>
      </w:pPr>
    </w:p>
    <w:p w:rsidR="005C69B8" w:rsidRPr="007D7415" w:rsidRDefault="005C69B8" w:rsidP="00367F3B">
      <w:pPr>
        <w:tabs>
          <w:tab w:val="left" w:pos="12495"/>
        </w:tabs>
        <w:jc w:val="center"/>
      </w:pPr>
      <w:r w:rsidRPr="007D7415">
        <w:rPr>
          <w:vanish/>
        </w:rPr>
        <w:t xml:space="preserve">_                                                                                                       </w:t>
      </w:r>
      <w:r w:rsidRPr="007D7415">
        <w:rPr>
          <w:bCs/>
        </w:rPr>
        <w:t>Рабочая  программа учебного предмета</w:t>
      </w:r>
    </w:p>
    <w:p w:rsidR="005C69B8" w:rsidRPr="007D7415" w:rsidRDefault="005C69B8" w:rsidP="00367F3B">
      <w:pPr>
        <w:jc w:val="center"/>
        <w:rPr>
          <w:bCs/>
        </w:rPr>
      </w:pPr>
    </w:p>
    <w:p w:rsidR="005C69B8" w:rsidRPr="007D7415" w:rsidRDefault="005C69B8" w:rsidP="00367F3B">
      <w:pPr>
        <w:jc w:val="center"/>
      </w:pPr>
      <w:r w:rsidRPr="007D7415">
        <w:rPr>
          <w:bCs/>
        </w:rPr>
        <w:t>английский язык для  5-х классов</w:t>
      </w:r>
    </w:p>
    <w:p w:rsidR="005C69B8" w:rsidRPr="007D7415" w:rsidRDefault="005C69B8" w:rsidP="00367F3B">
      <w:pPr>
        <w:jc w:val="center"/>
        <w:rPr>
          <w:bCs/>
        </w:rPr>
      </w:pPr>
    </w:p>
    <w:p w:rsidR="005C69B8" w:rsidRPr="007D7415" w:rsidRDefault="005C69B8" w:rsidP="00367F3B">
      <w:pPr>
        <w:jc w:val="center"/>
        <w:rPr>
          <w:bCs/>
        </w:rPr>
      </w:pPr>
      <w:r w:rsidRPr="007D7415">
        <w:rPr>
          <w:bCs/>
        </w:rPr>
        <w:t>на 2013-2014 учебный год</w:t>
      </w:r>
    </w:p>
    <w:p w:rsidR="005C69B8" w:rsidRPr="007D7415" w:rsidRDefault="005C69B8" w:rsidP="00367F3B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rPr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  <w:r w:rsidRPr="007D7415">
        <w:rPr>
          <w:bCs/>
        </w:rPr>
        <w:t xml:space="preserve">                                    Составитель: Кузнецова Е.Н.</w:t>
      </w: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Default="005C69B8" w:rsidP="005C69B8">
      <w:pPr>
        <w:jc w:val="right"/>
        <w:rPr>
          <w:b/>
          <w:bCs/>
        </w:rPr>
      </w:pPr>
    </w:p>
    <w:p w:rsidR="00AE0ED5" w:rsidRDefault="00AE0ED5" w:rsidP="005C69B8">
      <w:pPr>
        <w:jc w:val="right"/>
        <w:rPr>
          <w:b/>
          <w:bCs/>
        </w:rPr>
      </w:pPr>
    </w:p>
    <w:p w:rsidR="00AE0ED5" w:rsidRDefault="00AE0ED5" w:rsidP="005C69B8">
      <w:pPr>
        <w:jc w:val="right"/>
        <w:rPr>
          <w:b/>
          <w:bCs/>
        </w:rPr>
      </w:pPr>
    </w:p>
    <w:p w:rsidR="00AE0ED5" w:rsidRDefault="00AE0ED5" w:rsidP="005C69B8">
      <w:pPr>
        <w:jc w:val="right"/>
        <w:rPr>
          <w:b/>
          <w:bCs/>
        </w:rPr>
      </w:pPr>
    </w:p>
    <w:p w:rsidR="00AE0ED5" w:rsidRPr="007D7415" w:rsidRDefault="00AE0ED5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center"/>
        <w:rPr>
          <w:bCs/>
        </w:rPr>
      </w:pPr>
      <w:r w:rsidRPr="007D7415">
        <w:rPr>
          <w:bCs/>
        </w:rPr>
        <w:t>г. Мегион, 2013</w:t>
      </w:r>
    </w:p>
    <w:p w:rsidR="005C69B8" w:rsidRPr="007D7415" w:rsidRDefault="005C69B8" w:rsidP="005C69B8">
      <w:r w:rsidRPr="007D7415">
        <w:br w:type="page"/>
      </w:r>
      <w:r w:rsidRPr="007D7415">
        <w:lastRenderedPageBreak/>
        <w:t>Содержание:</w:t>
      </w:r>
    </w:p>
    <w:p w:rsidR="005C69B8" w:rsidRPr="007D7415" w:rsidRDefault="005C69B8" w:rsidP="005C69B8"/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5"/>
      </w:tblGrid>
      <w:tr w:rsidR="00773685" w:rsidTr="00773685">
        <w:trPr>
          <w:trHeight w:val="50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685" w:rsidRDefault="00773685" w:rsidP="00773685">
            <w:pPr>
              <w:numPr>
                <w:ilvl w:val="0"/>
                <w:numId w:val="45"/>
              </w:numPr>
            </w:pPr>
            <w:r>
              <w:t>Пояснительная записка: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>нормативные правовые документы……………………………….3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>сведения о примерной учебной и авторской программе………...3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 xml:space="preserve"> информация о количестве часов………………………………….3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>цели и задачи изучения предмета…………………………………3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>предметное содержание……………………………………………4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>требование к уровню подготовки…………………………………5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>основные виды учебной деятельности обучающихся……………7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>учебно-тематическое планирование………………………………7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>виды и формы контроля предметных умений…………………….8</w:t>
            </w:r>
          </w:p>
          <w:p w:rsidR="00773685" w:rsidRDefault="00773685" w:rsidP="00773685">
            <w:pPr>
              <w:numPr>
                <w:ilvl w:val="1"/>
                <w:numId w:val="45"/>
              </w:numPr>
            </w:pPr>
            <w:r>
              <w:t>учебно-методическое обеспечение программы…………...9</w:t>
            </w:r>
          </w:p>
          <w:p w:rsidR="00773685" w:rsidRDefault="00773685"/>
        </w:tc>
      </w:tr>
      <w:tr w:rsidR="00773685" w:rsidTr="00773685">
        <w:trPr>
          <w:trHeight w:val="52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85" w:rsidRDefault="00773685" w:rsidP="00773685">
            <w:pPr>
              <w:numPr>
                <w:ilvl w:val="0"/>
                <w:numId w:val="45"/>
              </w:numPr>
            </w:pPr>
            <w:r>
              <w:t xml:space="preserve"> Календарно-тематическое планирование……………………………10</w:t>
            </w:r>
          </w:p>
        </w:tc>
      </w:tr>
      <w:tr w:rsidR="00773685" w:rsidTr="00773685">
        <w:trPr>
          <w:trHeight w:val="36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85" w:rsidRDefault="00773685" w:rsidP="00773685">
            <w:pPr>
              <w:numPr>
                <w:ilvl w:val="0"/>
                <w:numId w:val="45"/>
              </w:numPr>
            </w:pPr>
            <w:r>
              <w:t>График контрольных работ…………………………………………….22</w:t>
            </w:r>
          </w:p>
        </w:tc>
      </w:tr>
      <w:tr w:rsidR="00773685" w:rsidTr="00773685">
        <w:trPr>
          <w:trHeight w:val="36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85" w:rsidRDefault="00773685" w:rsidP="00773685">
            <w:pPr>
              <w:numPr>
                <w:ilvl w:val="0"/>
                <w:numId w:val="45"/>
              </w:numPr>
            </w:pPr>
            <w:r>
              <w:t xml:space="preserve"> Критерии оценивания………………………………………………….23</w:t>
            </w:r>
          </w:p>
        </w:tc>
      </w:tr>
    </w:tbl>
    <w:p w:rsidR="005C69B8" w:rsidRPr="007D7415" w:rsidRDefault="005C69B8" w:rsidP="005C69B8"/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2B688C" w:rsidRPr="00773685" w:rsidRDefault="002B688C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numPr>
          <w:ilvl w:val="1"/>
          <w:numId w:val="2"/>
        </w:numPr>
        <w:rPr>
          <w:b/>
        </w:rPr>
      </w:pPr>
      <w:r w:rsidRPr="007D7415">
        <w:rPr>
          <w:b/>
        </w:rPr>
        <w:t>Пояснительная записка</w:t>
      </w:r>
    </w:p>
    <w:p w:rsidR="005C69B8" w:rsidRPr="007D7415" w:rsidRDefault="005C69B8" w:rsidP="005C69B8"/>
    <w:p w:rsidR="00BE2B60" w:rsidRPr="00D1556C" w:rsidRDefault="00BE2B60" w:rsidP="00BE2B60">
      <w:pPr>
        <w:jc w:val="both"/>
      </w:pPr>
      <w:r w:rsidRPr="00D1556C">
        <w:t>Нормативными документами при составлении рабочей программы являются:</w:t>
      </w:r>
    </w:p>
    <w:p w:rsidR="00BE2B60" w:rsidRPr="00D1556C" w:rsidRDefault="00BE2B60" w:rsidP="00BE2B60">
      <w:pPr>
        <w:numPr>
          <w:ilvl w:val="0"/>
          <w:numId w:val="44"/>
        </w:numPr>
        <w:jc w:val="both"/>
      </w:pPr>
      <w:r w:rsidRPr="00D1556C">
        <w:t>Федеральный закон Российской Федерации от 29.12.2012 №273-ФЗ «Об образовании в Российской Федерации»;</w:t>
      </w:r>
    </w:p>
    <w:p w:rsidR="00BE2B60" w:rsidRPr="00D1556C" w:rsidRDefault="00BE2B60" w:rsidP="00BE2B60">
      <w:pPr>
        <w:numPr>
          <w:ilvl w:val="0"/>
          <w:numId w:val="44"/>
        </w:numPr>
        <w:jc w:val="both"/>
      </w:pPr>
      <w:r w:rsidRPr="00D1556C">
        <w:t xml:space="preserve">Федеральный компонент Государственного  стандарта базового уровня общего образования, утвержденного приказом Минобразования РФ № 1089  от 05.03.2004 с учётом внесённых  изменений приказами  Министерства образования и науки РФ от 19.10.2009 № 427, от 31.01.2012 №69;  </w:t>
      </w:r>
    </w:p>
    <w:p w:rsidR="00BE2B60" w:rsidRPr="00D1556C" w:rsidRDefault="00BE2B60" w:rsidP="00BE2B60">
      <w:pPr>
        <w:numPr>
          <w:ilvl w:val="0"/>
          <w:numId w:val="44"/>
        </w:numPr>
        <w:jc w:val="both"/>
      </w:pPr>
      <w:r w:rsidRPr="00D1556C">
        <w:t>Федеральный базисный учебный план общеобразовательных учреждений Российской Федерации, утверждённый приказом Минобразования РФ №1312 от 09.03.2004 с учётом внесённых  изменений приказами  Министерства образования и науки РФ от 30.08.2010 № 889, от 03.06.2011 № 1994, от 01.02.2012 № 74;</w:t>
      </w:r>
    </w:p>
    <w:p w:rsidR="00BE2B60" w:rsidRPr="00D1556C" w:rsidRDefault="00BE2B60" w:rsidP="00BE2B60">
      <w:pPr>
        <w:numPr>
          <w:ilvl w:val="0"/>
          <w:numId w:val="43"/>
        </w:numPr>
      </w:pPr>
      <w:r>
        <w:t>У</w:t>
      </w:r>
      <w:r w:rsidRPr="00D1556C">
        <w:t>чебный план МАОУ №5 «Гимназия», утвержденный  на заседании педагогического совета гимназии (прот.№1 от 30.08.2013);</w:t>
      </w:r>
    </w:p>
    <w:p w:rsidR="00BE2B60" w:rsidRPr="00D1556C" w:rsidRDefault="00BE2B60" w:rsidP="00BE2B60">
      <w:pPr>
        <w:numPr>
          <w:ilvl w:val="0"/>
          <w:numId w:val="43"/>
        </w:numPr>
      </w:pPr>
      <w:r>
        <w:t>П</w:t>
      </w:r>
      <w:r w:rsidRPr="00D1556C">
        <w:t>оложение о рабочей программе, утвержденное на заседании педагогического совета гимназии (прот.№6 от 01.03.2012);</w:t>
      </w:r>
    </w:p>
    <w:p w:rsidR="00BE2B60" w:rsidRDefault="00BE2B60" w:rsidP="00BE2B60">
      <w:pPr>
        <w:numPr>
          <w:ilvl w:val="0"/>
          <w:numId w:val="43"/>
        </w:numPr>
        <w:spacing w:after="200" w:line="276" w:lineRule="auto"/>
      </w:pPr>
      <w:r>
        <w:t>П</w:t>
      </w:r>
      <w:r w:rsidRPr="00D1556C">
        <w:t>римерная  программа основного общего образования по английскому языку           ( Новые государственные</w:t>
      </w:r>
      <w:r w:rsidRPr="005170B2">
        <w:t xml:space="preserve"> стандарты по иностранному языку.2-11 классы.-М.: ООО «Издательство Астрель»-2004г.)</w:t>
      </w:r>
      <w:r>
        <w:t>;</w:t>
      </w:r>
    </w:p>
    <w:p w:rsidR="00BE2B60" w:rsidRPr="00D1556C" w:rsidRDefault="00BE2B60" w:rsidP="00BE2B60">
      <w:pPr>
        <w:numPr>
          <w:ilvl w:val="0"/>
          <w:numId w:val="43"/>
        </w:numPr>
        <w:spacing w:after="200" w:line="276" w:lineRule="auto"/>
      </w:pPr>
      <w:r>
        <w:t>Авторская программа</w:t>
      </w:r>
      <w:r w:rsidRPr="00D1556C">
        <w:t>Биболетовой М.З. по английскому языку  «Английский с удовольствием» для учащихся 2-11 классов общеобразовательных учре</w:t>
      </w:r>
      <w:r>
        <w:t>ждений (Обнинск: Титул, 2009г.)</w:t>
      </w:r>
      <w:bookmarkStart w:id="0" w:name="_GoBack"/>
      <w:bookmarkEnd w:id="0"/>
    </w:p>
    <w:p w:rsidR="005C04E3" w:rsidRPr="007D7415" w:rsidRDefault="005C69B8" w:rsidP="005C04E3">
      <w:pPr>
        <w:rPr>
          <w:color w:val="0D0D0D"/>
        </w:rPr>
      </w:pPr>
      <w:r w:rsidRPr="007D7415">
        <w:rPr>
          <w:color w:val="0D0D0D"/>
        </w:rPr>
        <w:t xml:space="preserve">Рабочая программа рассчитана </w:t>
      </w:r>
      <w:r w:rsidRPr="007D7415">
        <w:rPr>
          <w:b/>
          <w:color w:val="0D0D0D"/>
        </w:rPr>
        <w:t>на 140учебных часа, 4 часа в неделю</w:t>
      </w:r>
      <w:r w:rsidRPr="007D7415">
        <w:rPr>
          <w:color w:val="0D0D0D"/>
        </w:rPr>
        <w:t>.</w:t>
      </w:r>
    </w:p>
    <w:p w:rsidR="005C04E3" w:rsidRPr="007D7415" w:rsidRDefault="005C04E3" w:rsidP="005C04E3">
      <w:pPr>
        <w:spacing w:line="240" w:lineRule="atLeast"/>
        <w:jc w:val="both"/>
        <w:rPr>
          <w:color w:val="0D0D0D"/>
        </w:rPr>
      </w:pPr>
      <w:r w:rsidRPr="007D7415">
        <w:t>Федеральный компонент 3 часа в неделю, школьный компонент 1час в неделю. Учебник построен в соответствии с учебным планом 3 часа в неделю. Дополнительный час планируется использовать на углубление у обучающихся знаний в области грамматики, совершенствование навыков аудирования, речевых навыков.</w:t>
      </w:r>
    </w:p>
    <w:p w:rsidR="005C04E3" w:rsidRPr="007D7415" w:rsidRDefault="005C69B8" w:rsidP="005C04E3">
      <w:pPr>
        <w:spacing w:line="240" w:lineRule="atLeast"/>
        <w:jc w:val="both"/>
        <w:rPr>
          <w:color w:val="0D0D0D"/>
        </w:rPr>
      </w:pPr>
      <w:r w:rsidRPr="007D7415">
        <w:rPr>
          <w:color w:val="0D0D0D"/>
        </w:rPr>
        <w:t>Организация учебно-воспитательного процесса основана на технологии личностно ориентированного подхода, в соответствии, с чем выбираются форма и структура учебного занятия.</w:t>
      </w:r>
    </w:p>
    <w:p w:rsidR="005C04E3" w:rsidRPr="007D7415" w:rsidRDefault="005C04E3" w:rsidP="005C04E3">
      <w:pPr>
        <w:spacing w:line="240" w:lineRule="atLeast"/>
        <w:jc w:val="both"/>
        <w:rPr>
          <w:color w:val="0D0D0D"/>
        </w:rPr>
      </w:pPr>
    </w:p>
    <w:p w:rsidR="005C69B8" w:rsidRPr="007D7415" w:rsidRDefault="005C69B8" w:rsidP="005C69B8">
      <w:pPr>
        <w:spacing w:line="240" w:lineRule="atLeast"/>
        <w:jc w:val="both"/>
        <w:rPr>
          <w:rStyle w:val="a3"/>
        </w:rPr>
      </w:pPr>
    </w:p>
    <w:p w:rsidR="005C69B8" w:rsidRPr="007D7415" w:rsidRDefault="005C69B8" w:rsidP="005C69B8">
      <w:pPr>
        <w:ind w:left="720"/>
        <w:rPr>
          <w:u w:val="single"/>
        </w:rPr>
      </w:pPr>
      <w:r w:rsidRPr="007D7415">
        <w:rPr>
          <w:u w:val="single"/>
        </w:rPr>
        <w:t>Цели программы обучения:</w:t>
      </w:r>
    </w:p>
    <w:p w:rsidR="005C69B8" w:rsidRPr="007D7415" w:rsidRDefault="005C69B8" w:rsidP="005C69B8">
      <w:pPr>
        <w:ind w:left="720"/>
        <w:rPr>
          <w:u w:val="single"/>
        </w:rPr>
      </w:pPr>
    </w:p>
    <w:p w:rsidR="005C69B8" w:rsidRPr="007D7415" w:rsidRDefault="005C69B8" w:rsidP="005C69B8">
      <w:pPr>
        <w:ind w:firstLine="708"/>
      </w:pPr>
      <w:r w:rsidRPr="007D7415">
        <w:t>Главной</w:t>
      </w:r>
      <w:r w:rsidRPr="007D7415">
        <w:rPr>
          <w:b/>
        </w:rPr>
        <w:t xml:space="preserve"> целью</w:t>
      </w:r>
      <w:r w:rsidRPr="007D7415">
        <w:t xml:space="preserve">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цель обучения английскому языку: </w:t>
      </w:r>
    </w:p>
    <w:p w:rsidR="005C69B8" w:rsidRPr="007D7415" w:rsidRDefault="005C69B8" w:rsidP="005C69B8">
      <w:r w:rsidRPr="007D7415">
        <w:t>развитие иноязычной коммуникативной компетенции в совокупности ее составляющих – речевой, языковой, социокультурной, компенсаторной учебно-познавательной.</w:t>
      </w:r>
    </w:p>
    <w:p w:rsidR="005C69B8" w:rsidRPr="007D7415" w:rsidRDefault="005C69B8" w:rsidP="005C69B8">
      <w:pPr>
        <w:spacing w:before="100" w:after="100"/>
        <w:jc w:val="both"/>
      </w:pPr>
      <w:r w:rsidRPr="007D7415">
        <w:rPr>
          <w:color w:val="0D0D0D"/>
        </w:rPr>
        <w:t xml:space="preserve">Для достижения поставленных целей  в соответствии с образовательной программой используется </w:t>
      </w:r>
      <w:r w:rsidRPr="007D7415">
        <w:rPr>
          <w:b/>
          <w:color w:val="0D0D0D"/>
        </w:rPr>
        <w:t>учебно-методический комплект</w:t>
      </w:r>
      <w:r w:rsidRPr="007D7415">
        <w:t>«А</w:t>
      </w:r>
      <w:r w:rsidR="005C04E3" w:rsidRPr="007D7415">
        <w:t>нглийский с удовольствием» для 5</w:t>
      </w:r>
      <w:r w:rsidRPr="007D7415">
        <w:t xml:space="preserve"> класса общеобразоват. учрежд.- Обнинск: Т</w:t>
      </w:r>
      <w:r w:rsidR="005C04E3" w:rsidRPr="007D7415">
        <w:t>итул, 2012</w:t>
      </w:r>
      <w:r w:rsidRPr="007D7415">
        <w:t xml:space="preserve"> г. под редакцией Б</w:t>
      </w:r>
      <w:r w:rsidR="005C04E3" w:rsidRPr="007D7415">
        <w:t>иболетовой М.З. , Денисенко О.А</w:t>
      </w:r>
      <w:r w:rsidRPr="007D7415">
        <w:t>. и ТрубаневойН.Н.  реализует базовый уровень  УМК и допущен Министерством образования РФ и входит в федеральный перечень учебников на 2013/14 учебный год.</w:t>
      </w:r>
    </w:p>
    <w:p w:rsidR="005C69B8" w:rsidRPr="007D7415" w:rsidRDefault="005C69B8" w:rsidP="005C69B8">
      <w:pPr>
        <w:jc w:val="both"/>
        <w:rPr>
          <w:color w:val="0D0D0D"/>
        </w:rPr>
      </w:pPr>
      <w:r w:rsidRPr="007D7415">
        <w:rPr>
          <w:color w:val="0D0D0D"/>
          <w:u w:val="single"/>
        </w:rPr>
        <w:lastRenderedPageBreak/>
        <w:t>Содержание рабочей программы</w:t>
      </w:r>
      <w:r w:rsidRPr="007D7415">
        <w:rPr>
          <w:color w:val="0D0D0D"/>
        </w:rPr>
        <w:t xml:space="preserve"> направлено на освоение учащимися знаний, умений и навыков на базовом уровне, что </w:t>
      </w:r>
      <w:r w:rsidRPr="007D7415">
        <w:rPr>
          <w:b/>
          <w:color w:val="0D0D0D"/>
        </w:rPr>
        <w:t>соответствует образовательной программе</w:t>
      </w:r>
      <w:r w:rsidRPr="007D7415">
        <w:rPr>
          <w:color w:val="0D0D0D"/>
        </w:rPr>
        <w:t xml:space="preserve"> МАОУ№5 «Гимназия». Она включает в себя все темы, предусмотренные федеральным компонентом государственного образовательного стандарта основного общего образования по английскому языку и авторской программой учебного курса М.З. Биболетовой.</w:t>
      </w:r>
    </w:p>
    <w:p w:rsidR="005C69B8" w:rsidRPr="007D7415" w:rsidRDefault="005C69B8" w:rsidP="005C69B8">
      <w:pPr>
        <w:shd w:val="clear" w:color="auto" w:fill="FFFFFF"/>
        <w:tabs>
          <w:tab w:val="left" w:pos="504"/>
        </w:tabs>
        <w:ind w:right="-222"/>
        <w:jc w:val="both"/>
        <w:rPr>
          <w:color w:val="000000"/>
        </w:rPr>
      </w:pPr>
    </w:p>
    <w:p w:rsidR="005C69B8" w:rsidRPr="007D7415" w:rsidRDefault="005C69B8" w:rsidP="005C69B8">
      <w:pPr>
        <w:spacing w:line="240" w:lineRule="atLeast"/>
        <w:jc w:val="both"/>
        <w:rPr>
          <w:color w:val="0D0D0D"/>
          <w:u w:val="single"/>
        </w:rPr>
      </w:pPr>
      <w:r w:rsidRPr="007D7415">
        <w:rPr>
          <w:color w:val="0D0D0D"/>
          <w:u w:val="single"/>
        </w:rPr>
        <w:t xml:space="preserve">Требования к уровню подготовки учащихся, успешно освоивших рабочую программу: </w:t>
      </w:r>
    </w:p>
    <w:p w:rsidR="005C69B8" w:rsidRPr="007D7415" w:rsidRDefault="005C69B8" w:rsidP="005C69B8">
      <w:pPr>
        <w:spacing w:line="240" w:lineRule="atLeast"/>
        <w:jc w:val="both"/>
        <w:rPr>
          <w:b/>
          <w:color w:val="0D0D0D"/>
        </w:rPr>
      </w:pP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 xml:space="preserve">В результате изучения иностранного языка в неполной средней (основной) школе учащиеся должны: </w:t>
      </w:r>
      <w:r w:rsidRPr="007D7415">
        <w:rPr>
          <w:b/>
          <w:bCs/>
        </w:rPr>
        <w:t>знать / понимать: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– основные значения изученных лексических единиц (слов, словосочетаний); основные способы словообразования (аффиксация, словосложение, конверсия);Д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– особенности структуры простых и сложных предложений английского языка; интонацию различных типов коммуникативных предложений;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–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 xml:space="preserve">– основные нормы речевого этикета (реплики-клише, наиболее распространенную оценочную лексику), принятую в стране изучаемого языка;– роль владения иностранными языками в современном мире; особенности образа жизни, быта, культуры англоговорящих стран (всемирно известные достопримечательности, выдающиеся люди и их вклад в мировую культуру), сходство и различия в традициях своей страны и 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англоговорящих стран;</w:t>
      </w:r>
    </w:p>
    <w:p w:rsidR="00867553" w:rsidRPr="00367F3B" w:rsidRDefault="00867553" w:rsidP="00867553">
      <w:pPr>
        <w:autoSpaceDE w:val="0"/>
        <w:autoSpaceDN w:val="0"/>
        <w:adjustRightInd w:val="0"/>
        <w:spacing w:line="244" w:lineRule="auto"/>
        <w:jc w:val="center"/>
      </w:pP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rPr>
          <w:b/>
          <w:bCs/>
        </w:rPr>
        <w:t xml:space="preserve">уметь: 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  <w:rPr>
          <w:i/>
          <w:iCs/>
        </w:rPr>
      </w:pPr>
      <w:r w:rsidRPr="007D7415">
        <w:rPr>
          <w:i/>
          <w:iCs/>
        </w:rPr>
        <w:t>в области говорения: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–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использовать перефраз, синонимичные средства в процессе устного общения;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  <w:rPr>
          <w:i/>
          <w:iCs/>
        </w:rPr>
      </w:pPr>
      <w:r w:rsidRPr="007D7415">
        <w:rPr>
          <w:i/>
          <w:iCs/>
        </w:rPr>
        <w:t>в области аудирования: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понимать основное содержание коротких, несложных аутентичных прагматических текстов (прогноз погоды, программы теле- и радиопередач, объявления на вокзале/в аэропорту) и выделять значимую информацию;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понимать на слух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использовать переспрос, просьбу повторить;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  <w:rPr>
          <w:i/>
          <w:iCs/>
        </w:rPr>
      </w:pPr>
      <w:r w:rsidRPr="007D7415">
        <w:rPr>
          <w:i/>
          <w:iCs/>
        </w:rPr>
        <w:t>в области чтения: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ориентироваться в тексте на английском языке; прогнозировать его содержание по заголовку;</w:t>
      </w:r>
    </w:p>
    <w:p w:rsidR="00867553" w:rsidRPr="002B688C" w:rsidRDefault="00867553" w:rsidP="002B688C">
      <w:pPr>
        <w:autoSpaceDE w:val="0"/>
        <w:autoSpaceDN w:val="0"/>
        <w:adjustRightInd w:val="0"/>
        <w:jc w:val="both"/>
      </w:pPr>
      <w:r w:rsidRPr="007D7415">
        <w:t>– 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читать текст с выборочным пониманием нужной или интересующей информации;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  <w:rPr>
          <w:i/>
          <w:iCs/>
        </w:rPr>
      </w:pPr>
      <w:r w:rsidRPr="007D7415">
        <w:rPr>
          <w:i/>
          <w:iCs/>
        </w:rPr>
        <w:lastRenderedPageBreak/>
        <w:t>в области письма: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заполнять анкеты и формуляры;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писать поздравления, личные письма с опорой на образец: расспрашивать адресата о его жизни и делах, сообщать то же самое о себе, выражать благодарность, просьбу, употребляя формулы речевого этикета, принятые в странах изучаемого языка.</w:t>
      </w:r>
    </w:p>
    <w:p w:rsidR="005C69B8" w:rsidRPr="007D7415" w:rsidRDefault="005C69B8" w:rsidP="005C69B8">
      <w:pPr>
        <w:spacing w:line="240" w:lineRule="atLeast"/>
        <w:jc w:val="both"/>
        <w:rPr>
          <w:color w:val="0D0D0D"/>
        </w:rPr>
      </w:pPr>
    </w:p>
    <w:p w:rsidR="005C69B8" w:rsidRPr="007D7415" w:rsidRDefault="005C69B8" w:rsidP="005C69B8">
      <w:pPr>
        <w:spacing w:line="240" w:lineRule="atLeast"/>
        <w:jc w:val="both"/>
        <w:rPr>
          <w:color w:val="0D0D0D"/>
        </w:rPr>
      </w:pPr>
      <w:r w:rsidRPr="007D7415">
        <w:rPr>
          <w:color w:val="0D0D0D"/>
          <w:u w:val="single"/>
        </w:rPr>
        <w:t>Процесс изучения данного курса направлен на формирование следующих компетенций</w:t>
      </w:r>
      <w:r w:rsidRPr="007D7415">
        <w:rPr>
          <w:color w:val="0D0D0D"/>
        </w:rPr>
        <w:t>:</w:t>
      </w:r>
    </w:p>
    <w:p w:rsidR="005C69B8" w:rsidRPr="007D7415" w:rsidRDefault="005C69B8" w:rsidP="005C69B8">
      <w:pPr>
        <w:shd w:val="clear" w:color="auto" w:fill="FFFFFF"/>
        <w:spacing w:before="178"/>
        <w:ind w:right="-222" w:firstLine="71"/>
        <w:jc w:val="both"/>
        <w:rPr>
          <w:b/>
          <w:bCs/>
          <w:color w:val="000000"/>
          <w:spacing w:val="-10"/>
        </w:rPr>
      </w:pPr>
      <w:r w:rsidRPr="007D7415">
        <w:rPr>
          <w:b/>
          <w:bCs/>
          <w:color w:val="000000"/>
          <w:spacing w:val="-10"/>
        </w:rPr>
        <w:t xml:space="preserve">1. Речевая компетенция. </w:t>
      </w:r>
    </w:p>
    <w:p w:rsidR="00F848CD" w:rsidRPr="007D7415" w:rsidRDefault="005C69B8" w:rsidP="00F848CD">
      <w:pPr>
        <w:shd w:val="clear" w:color="auto" w:fill="FFFFFF"/>
        <w:spacing w:before="58"/>
        <w:ind w:right="-222"/>
        <w:jc w:val="both"/>
        <w:rPr>
          <w:b/>
          <w:bCs/>
          <w:i/>
          <w:iCs/>
          <w:color w:val="000000"/>
          <w:spacing w:val="-1"/>
        </w:rPr>
      </w:pPr>
      <w:r w:rsidRPr="007D7415">
        <w:rPr>
          <w:b/>
          <w:bCs/>
          <w:i/>
          <w:iCs/>
          <w:color w:val="000000"/>
          <w:spacing w:val="-1"/>
        </w:rPr>
        <w:t>Умения диалогической речи.</w:t>
      </w:r>
    </w:p>
    <w:p w:rsidR="00F848CD" w:rsidRPr="007D7415" w:rsidRDefault="00F848CD" w:rsidP="00F848CD">
      <w:pPr>
        <w:shd w:val="clear" w:color="auto" w:fill="FFFFFF"/>
        <w:spacing w:before="58"/>
        <w:ind w:right="-222"/>
        <w:jc w:val="both"/>
        <w:rPr>
          <w:b/>
          <w:bCs/>
          <w:i/>
          <w:iCs/>
          <w:color w:val="000000"/>
          <w:spacing w:val="-1"/>
        </w:rPr>
      </w:pPr>
      <w:r w:rsidRPr="007D7415">
        <w:rPr>
          <w:color w:val="000000"/>
        </w:rPr>
        <w:t xml:space="preserve">В 5 классе продолжается развитие таких речевых умений, как умения вести </w:t>
      </w:r>
      <w:r w:rsidRPr="007D7415">
        <w:rPr>
          <w:color w:val="000000"/>
          <w:u w:val="single"/>
        </w:rPr>
        <w:t>диалог этикетного характера</w:t>
      </w:r>
      <w:r w:rsidRPr="007D7415">
        <w:t xml:space="preserve"> (объем диалогов – до 2 реплик со стороны каждого учащегося)</w:t>
      </w:r>
      <w:r w:rsidRPr="007D7415">
        <w:rPr>
          <w:color w:val="000000"/>
        </w:rPr>
        <w:t xml:space="preserve">, </w:t>
      </w:r>
      <w:r w:rsidRPr="007D7415">
        <w:rPr>
          <w:color w:val="000000"/>
          <w:u w:val="single"/>
        </w:rPr>
        <w:t>диалог-расспрос</w:t>
      </w:r>
      <w:r w:rsidRPr="007D7415">
        <w:rPr>
          <w:color w:val="000000"/>
        </w:rPr>
        <w:t xml:space="preserve"> (объем диалогов – до 2-х реплик со стороны </w:t>
      </w:r>
      <w:r w:rsidRPr="007D7415">
        <w:t xml:space="preserve">каждого учащегося), </w:t>
      </w:r>
      <w:r w:rsidRPr="007D7415">
        <w:rPr>
          <w:color w:val="000000"/>
          <w:u w:val="single"/>
        </w:rPr>
        <w:t>диалог-побуждение к действию</w:t>
      </w:r>
      <w:r w:rsidRPr="007D7415">
        <w:t xml:space="preserve"> (объем учебных диалогов – до 2-х реплик со стороны каждого учащегося)</w:t>
      </w:r>
      <w:r w:rsidRPr="007D7415">
        <w:rPr>
          <w:color w:val="000000"/>
        </w:rPr>
        <w:t xml:space="preserve">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языковое оформление речи. </w:t>
      </w:r>
    </w:p>
    <w:p w:rsidR="00F848CD" w:rsidRPr="007D7415" w:rsidRDefault="00F848CD" w:rsidP="00F848CD">
      <w:pPr>
        <w:shd w:val="clear" w:color="auto" w:fill="FFFFFF"/>
        <w:spacing w:before="58"/>
        <w:ind w:right="-222"/>
        <w:jc w:val="both"/>
        <w:rPr>
          <w:b/>
          <w:bCs/>
          <w:i/>
          <w:iCs/>
          <w:color w:val="000000"/>
          <w:spacing w:val="-1"/>
        </w:rPr>
      </w:pPr>
      <w:r w:rsidRPr="007D7415">
        <w:rPr>
          <w:b/>
          <w:bCs/>
          <w:i/>
          <w:iCs/>
          <w:color w:val="000000"/>
          <w:spacing w:val="-1"/>
        </w:rPr>
        <w:t>Умения монологической речи.</w:t>
      </w:r>
    </w:p>
    <w:p w:rsidR="00F848CD" w:rsidRPr="007D7415" w:rsidRDefault="00F848CD" w:rsidP="00F848CD">
      <w:pPr>
        <w:widowControl w:val="0"/>
        <w:shd w:val="clear" w:color="auto" w:fill="FFFFFF"/>
        <w:spacing w:before="120"/>
        <w:jc w:val="both"/>
        <w:rPr>
          <w:color w:val="000000"/>
        </w:rPr>
      </w:pPr>
      <w:r w:rsidRPr="007D7415">
        <w:rPr>
          <w:color w:val="000000"/>
        </w:rPr>
        <w:t>Развитие монологической речи предусматривает овладение следующими умениями:</w:t>
      </w:r>
    </w:p>
    <w:p w:rsidR="00F848CD" w:rsidRPr="007D7415" w:rsidRDefault="00F848CD" w:rsidP="00F848CD">
      <w:pPr>
        <w:pStyle w:val="21"/>
        <w:widowControl w:val="0"/>
        <w:numPr>
          <w:ilvl w:val="0"/>
          <w:numId w:val="33"/>
        </w:numPr>
        <w:ind w:left="357" w:right="0" w:hanging="357"/>
        <w:jc w:val="both"/>
        <w:rPr>
          <w:sz w:val="24"/>
          <w:szCs w:val="24"/>
        </w:rPr>
      </w:pPr>
      <w:r w:rsidRPr="007D7415">
        <w:rPr>
          <w:sz w:val="24"/>
          <w:szCs w:val="24"/>
        </w:rPr>
        <w:t xml:space="preserve"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</w:t>
      </w:r>
    </w:p>
    <w:p w:rsidR="00F848CD" w:rsidRPr="007D7415" w:rsidRDefault="00F848CD" w:rsidP="00F848CD">
      <w:pPr>
        <w:pStyle w:val="21"/>
        <w:widowControl w:val="0"/>
        <w:numPr>
          <w:ilvl w:val="0"/>
          <w:numId w:val="33"/>
        </w:numPr>
        <w:ind w:left="357" w:right="0" w:hanging="357"/>
        <w:jc w:val="both"/>
        <w:rPr>
          <w:sz w:val="24"/>
          <w:szCs w:val="24"/>
        </w:rPr>
      </w:pPr>
      <w:r w:rsidRPr="007D7415">
        <w:rPr>
          <w:sz w:val="24"/>
          <w:szCs w:val="24"/>
        </w:rPr>
        <w:t xml:space="preserve">передавать содержание, основную мысль прочитанного с опорой на текст; </w:t>
      </w:r>
    </w:p>
    <w:p w:rsidR="00F848CD" w:rsidRPr="007D7415" w:rsidRDefault="00F848CD" w:rsidP="00F848CD">
      <w:pPr>
        <w:widowControl w:val="0"/>
        <w:numPr>
          <w:ilvl w:val="0"/>
          <w:numId w:val="33"/>
        </w:numPr>
        <w:shd w:val="clear" w:color="auto" w:fill="FFFFFF"/>
        <w:suppressAutoHyphens/>
        <w:ind w:left="357" w:hanging="357"/>
        <w:jc w:val="both"/>
        <w:rPr>
          <w:color w:val="000000"/>
        </w:rPr>
      </w:pPr>
      <w:r w:rsidRPr="007D7415">
        <w:rPr>
          <w:color w:val="000000"/>
        </w:rPr>
        <w:t>делать сообщение в связи с прочитанным/прослушанным текстом.</w:t>
      </w:r>
    </w:p>
    <w:p w:rsidR="00F848CD" w:rsidRPr="007D7415" w:rsidRDefault="00F848CD" w:rsidP="00F848CD">
      <w:pPr>
        <w:widowControl w:val="0"/>
        <w:shd w:val="clear" w:color="auto" w:fill="FFFFFF"/>
        <w:jc w:val="both"/>
        <w:rPr>
          <w:color w:val="000000"/>
        </w:rPr>
      </w:pPr>
      <w:r w:rsidRPr="007D7415">
        <w:rPr>
          <w:color w:val="000000"/>
        </w:rPr>
        <w:t>Объем монологического высказывания – до 6-8 фраз.</w:t>
      </w:r>
    </w:p>
    <w:p w:rsidR="00F848CD" w:rsidRPr="007D7415" w:rsidRDefault="00F848CD" w:rsidP="005C69B8">
      <w:pPr>
        <w:shd w:val="clear" w:color="auto" w:fill="FFFFFF"/>
        <w:spacing w:before="58"/>
        <w:ind w:right="-222"/>
        <w:jc w:val="both"/>
        <w:rPr>
          <w:b/>
          <w:bCs/>
          <w:i/>
          <w:iCs/>
          <w:color w:val="000000"/>
          <w:spacing w:val="-1"/>
        </w:rPr>
      </w:pPr>
    </w:p>
    <w:p w:rsidR="005C69B8" w:rsidRPr="007D7415" w:rsidRDefault="005C69B8" w:rsidP="005C69B8">
      <w:pPr>
        <w:shd w:val="clear" w:color="auto" w:fill="FFFFFF"/>
        <w:ind w:right="-222"/>
        <w:jc w:val="both"/>
        <w:rPr>
          <w:b/>
          <w:i/>
          <w:iCs/>
          <w:color w:val="000000"/>
          <w:spacing w:val="-5"/>
        </w:rPr>
      </w:pPr>
      <w:r w:rsidRPr="007D7415">
        <w:rPr>
          <w:b/>
          <w:i/>
          <w:iCs/>
          <w:color w:val="000000"/>
          <w:spacing w:val="-5"/>
        </w:rPr>
        <w:t>Умения письменной речи.</w:t>
      </w:r>
    </w:p>
    <w:p w:rsidR="00F848CD" w:rsidRPr="007D7415" w:rsidRDefault="00F848CD" w:rsidP="00F848CD">
      <w:pPr>
        <w:pStyle w:val="a8"/>
        <w:widowControl w:val="0"/>
        <w:numPr>
          <w:ilvl w:val="0"/>
          <w:numId w:val="36"/>
        </w:numPr>
        <w:shd w:val="clear" w:color="auto" w:fill="FFFFFF"/>
        <w:tabs>
          <w:tab w:val="left" w:pos="709"/>
        </w:tabs>
        <w:suppressAutoHyphens/>
        <w:jc w:val="both"/>
        <w:rPr>
          <w:color w:val="000000"/>
        </w:rPr>
      </w:pPr>
      <w:r w:rsidRPr="007D7415">
        <w:rPr>
          <w:color w:val="000000"/>
        </w:rPr>
        <w:t>заполнять бланки (указывать имя, фамилию, пол, возраст, гражданство, адрес);</w:t>
      </w:r>
    </w:p>
    <w:p w:rsidR="00F848CD" w:rsidRPr="007D7415" w:rsidRDefault="00F848CD" w:rsidP="00F848CD">
      <w:pPr>
        <w:pStyle w:val="a8"/>
        <w:widowControl w:val="0"/>
        <w:numPr>
          <w:ilvl w:val="0"/>
          <w:numId w:val="36"/>
        </w:numPr>
        <w:shd w:val="clear" w:color="auto" w:fill="FFFFFF"/>
        <w:tabs>
          <w:tab w:val="left" w:pos="709"/>
        </w:tabs>
        <w:suppressAutoHyphens/>
        <w:jc w:val="both"/>
        <w:rPr>
          <w:color w:val="000000"/>
        </w:rPr>
      </w:pPr>
      <w:r w:rsidRPr="007D7415">
        <w:rPr>
          <w:color w:val="000000"/>
        </w:rPr>
        <w:t>писать личное письмо с опорой на образец (расспрашивать адресат о его жизни, делах, сообщать то же о себе, выражать благодарность, просьбы), объем личного письма – 20-30 слов, включая адрес);</w:t>
      </w:r>
    </w:p>
    <w:p w:rsidR="00F848CD" w:rsidRPr="007D7415" w:rsidRDefault="00F848CD" w:rsidP="005C69B8">
      <w:pPr>
        <w:shd w:val="clear" w:color="auto" w:fill="FFFFFF"/>
        <w:ind w:right="-222"/>
        <w:jc w:val="both"/>
        <w:rPr>
          <w:b/>
          <w:i/>
          <w:iCs/>
          <w:color w:val="000000"/>
          <w:spacing w:val="-5"/>
        </w:rPr>
      </w:pPr>
    </w:p>
    <w:p w:rsidR="005C69B8" w:rsidRPr="007D7415" w:rsidRDefault="005C69B8" w:rsidP="005C69B8">
      <w:pPr>
        <w:shd w:val="clear" w:color="auto" w:fill="FFFFFF"/>
        <w:tabs>
          <w:tab w:val="left" w:pos="662"/>
        </w:tabs>
        <w:spacing w:before="125"/>
        <w:ind w:right="-222"/>
        <w:jc w:val="both"/>
        <w:rPr>
          <w:b/>
          <w:bCs/>
          <w:color w:val="000000"/>
        </w:rPr>
      </w:pPr>
      <w:r w:rsidRPr="007D7415">
        <w:rPr>
          <w:b/>
          <w:bCs/>
          <w:color w:val="000000"/>
          <w:spacing w:val="-5"/>
        </w:rPr>
        <w:t>1.3</w:t>
      </w:r>
      <w:r w:rsidRPr="007D7415">
        <w:rPr>
          <w:b/>
          <w:bCs/>
          <w:color w:val="000000"/>
        </w:rPr>
        <w:t>. Рецептивные речевые умения.</w:t>
      </w:r>
    </w:p>
    <w:p w:rsidR="005C69B8" w:rsidRPr="007D7415" w:rsidRDefault="005C69B8" w:rsidP="005C69B8">
      <w:pPr>
        <w:shd w:val="clear" w:color="auto" w:fill="FFFFFF"/>
        <w:spacing w:before="58"/>
        <w:ind w:right="-222"/>
        <w:jc w:val="both"/>
        <w:rPr>
          <w:i/>
          <w:iCs/>
          <w:color w:val="000000"/>
          <w:spacing w:val="-7"/>
        </w:rPr>
      </w:pPr>
      <w:r w:rsidRPr="007D7415">
        <w:rPr>
          <w:b/>
          <w:i/>
          <w:iCs/>
          <w:color w:val="000000"/>
          <w:spacing w:val="-7"/>
        </w:rPr>
        <w:t>Умения аудирования</w:t>
      </w:r>
      <w:r w:rsidRPr="007D7415">
        <w:rPr>
          <w:i/>
          <w:iCs/>
          <w:color w:val="000000"/>
          <w:spacing w:val="-7"/>
        </w:rPr>
        <w:t>.</w:t>
      </w:r>
    </w:p>
    <w:p w:rsidR="00F848CD" w:rsidRPr="007D7415" w:rsidRDefault="00F848CD" w:rsidP="00F848CD">
      <w:pPr>
        <w:widowControl w:val="0"/>
        <w:shd w:val="clear" w:color="auto" w:fill="FFFFFF"/>
        <w:ind w:firstLine="720"/>
        <w:jc w:val="both"/>
        <w:rPr>
          <w:color w:val="000000"/>
        </w:rPr>
      </w:pPr>
      <w:r w:rsidRPr="007D7415">
        <w:rPr>
          <w:color w:val="000000"/>
        </w:rPr>
        <w:t xml:space="preserve">Владение умениями воспринимать на слух иноязычный текст предусматривает понимание несложных текстов с разной глубиной проникновения в их содержание </w:t>
      </w:r>
      <w:r w:rsidRPr="007D7415">
        <w:rPr>
          <w:color w:val="000000"/>
          <w:u w:val="single"/>
        </w:rPr>
        <w:t>(с пониманием основного содержания, с выборочным пониманием и полным пониманием текста</w:t>
      </w:r>
      <w:r w:rsidRPr="007D7415">
        <w:rPr>
          <w:color w:val="000000"/>
        </w:rPr>
        <w:t>) в зависимости от коммуникативной задачи и функционального типа текста.</w:t>
      </w:r>
    </w:p>
    <w:p w:rsidR="00F848CD" w:rsidRPr="007D7415" w:rsidRDefault="00F848CD" w:rsidP="005C69B8">
      <w:pPr>
        <w:shd w:val="clear" w:color="auto" w:fill="FFFFFF"/>
        <w:spacing w:before="58"/>
        <w:ind w:right="-222"/>
        <w:jc w:val="both"/>
        <w:rPr>
          <w:i/>
          <w:iCs/>
          <w:color w:val="000000"/>
          <w:spacing w:val="-7"/>
        </w:rPr>
      </w:pPr>
    </w:p>
    <w:p w:rsidR="005C69B8" w:rsidRPr="007D7415" w:rsidRDefault="005C69B8" w:rsidP="005C69B8">
      <w:pPr>
        <w:shd w:val="clear" w:color="auto" w:fill="FFFFFF"/>
        <w:spacing w:before="5"/>
        <w:ind w:right="-222"/>
        <w:jc w:val="both"/>
        <w:rPr>
          <w:i/>
          <w:iCs/>
          <w:color w:val="000000"/>
          <w:spacing w:val="-5"/>
        </w:rPr>
      </w:pPr>
      <w:r w:rsidRPr="007D7415">
        <w:rPr>
          <w:b/>
          <w:i/>
          <w:iCs/>
          <w:color w:val="000000"/>
          <w:spacing w:val="-5"/>
        </w:rPr>
        <w:t>Умения чтения</w:t>
      </w:r>
      <w:r w:rsidRPr="007D7415">
        <w:rPr>
          <w:i/>
          <w:iCs/>
          <w:color w:val="000000"/>
          <w:spacing w:val="-5"/>
        </w:rPr>
        <w:t>.</w:t>
      </w:r>
    </w:p>
    <w:p w:rsidR="00F848CD" w:rsidRPr="007D7415" w:rsidRDefault="00F848CD" w:rsidP="00F848CD">
      <w:pPr>
        <w:widowControl w:val="0"/>
        <w:shd w:val="clear" w:color="auto" w:fill="FFFFFF"/>
        <w:ind w:firstLine="720"/>
        <w:jc w:val="both"/>
        <w:rPr>
          <w:color w:val="000000"/>
        </w:rPr>
      </w:pPr>
      <w:r w:rsidRPr="007D7415">
        <w:rPr>
          <w:color w:val="000000"/>
        </w:rPr>
        <w:t>Школьники учатся читать и понимать тексты с различной глубиной проникновения в их содержание (в зависимости от вида чтения):</w:t>
      </w:r>
    </w:p>
    <w:p w:rsidR="00F848CD" w:rsidRPr="007D7415" w:rsidRDefault="00F848CD" w:rsidP="00F848CD">
      <w:pPr>
        <w:widowControl w:val="0"/>
        <w:shd w:val="clear" w:color="auto" w:fill="FFFFFF"/>
        <w:ind w:firstLine="426"/>
        <w:jc w:val="both"/>
        <w:rPr>
          <w:color w:val="000000"/>
          <w:u w:val="single"/>
        </w:rPr>
      </w:pPr>
      <w:r w:rsidRPr="007D7415">
        <w:rPr>
          <w:color w:val="000000"/>
          <w:u w:val="single"/>
        </w:rPr>
        <w:t>с пониманием основного содержания (ознакомительное чтение);</w:t>
      </w:r>
    </w:p>
    <w:p w:rsidR="00F848CD" w:rsidRPr="007D7415" w:rsidRDefault="00F848CD" w:rsidP="00F848CD">
      <w:pPr>
        <w:widowControl w:val="0"/>
        <w:shd w:val="clear" w:color="auto" w:fill="FFFFFF"/>
        <w:ind w:firstLine="426"/>
        <w:jc w:val="both"/>
        <w:rPr>
          <w:color w:val="000000"/>
          <w:u w:val="single"/>
        </w:rPr>
      </w:pPr>
      <w:r w:rsidRPr="007D7415">
        <w:rPr>
          <w:color w:val="000000"/>
          <w:u w:val="single"/>
        </w:rPr>
        <w:t>с полным пониманием содержания (изучающее чтение);</w:t>
      </w:r>
    </w:p>
    <w:p w:rsidR="00F848CD" w:rsidRPr="007D7415" w:rsidRDefault="00F848CD" w:rsidP="00F848CD">
      <w:pPr>
        <w:widowControl w:val="0"/>
        <w:shd w:val="clear" w:color="auto" w:fill="FFFFFF"/>
        <w:ind w:firstLine="426"/>
        <w:jc w:val="both"/>
        <w:rPr>
          <w:color w:val="000000"/>
          <w:u w:val="single"/>
        </w:rPr>
      </w:pPr>
      <w:r w:rsidRPr="007D7415">
        <w:rPr>
          <w:color w:val="000000"/>
          <w:u w:val="single"/>
        </w:rPr>
        <w:t>с выборочным пониманием нужной или интересующей информации (просмотровое/поисковое чтение).</w:t>
      </w:r>
    </w:p>
    <w:p w:rsidR="00F848CD" w:rsidRPr="007D7415" w:rsidRDefault="00F848CD" w:rsidP="005C69B8">
      <w:pPr>
        <w:shd w:val="clear" w:color="auto" w:fill="FFFFFF"/>
        <w:spacing w:before="5"/>
        <w:ind w:right="-222"/>
        <w:jc w:val="both"/>
        <w:rPr>
          <w:i/>
          <w:iCs/>
          <w:color w:val="000000"/>
          <w:spacing w:val="-5"/>
        </w:rPr>
      </w:pPr>
    </w:p>
    <w:p w:rsidR="005C69B8" w:rsidRPr="007D7415" w:rsidRDefault="005C69B8" w:rsidP="005C69B8">
      <w:pPr>
        <w:shd w:val="clear" w:color="auto" w:fill="FFFFFF"/>
        <w:spacing w:before="120"/>
        <w:ind w:right="-222"/>
        <w:jc w:val="both"/>
        <w:rPr>
          <w:b/>
          <w:color w:val="000000"/>
          <w:spacing w:val="7"/>
        </w:rPr>
      </w:pPr>
      <w:r w:rsidRPr="007D7415">
        <w:rPr>
          <w:b/>
          <w:color w:val="000000"/>
          <w:spacing w:val="7"/>
        </w:rPr>
        <w:t>2. Социокультурная компетенция.</w:t>
      </w:r>
    </w:p>
    <w:p w:rsidR="00F848CD" w:rsidRPr="007D7415" w:rsidRDefault="00F848CD" w:rsidP="00F848CD">
      <w:pPr>
        <w:widowControl w:val="0"/>
        <w:shd w:val="clear" w:color="auto" w:fill="FFFFFF"/>
        <w:ind w:firstLine="720"/>
        <w:jc w:val="both"/>
        <w:rPr>
          <w:color w:val="000000"/>
        </w:rPr>
      </w:pPr>
      <w:r w:rsidRPr="007D7415">
        <w:rPr>
          <w:color w:val="000000"/>
        </w:rPr>
        <w:t>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 с:</w:t>
      </w:r>
    </w:p>
    <w:p w:rsidR="00F848CD" w:rsidRPr="007D7415" w:rsidRDefault="00F848CD" w:rsidP="007D7415">
      <w:pPr>
        <w:pStyle w:val="a8"/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suppressAutoHyphens/>
        <w:jc w:val="both"/>
        <w:rPr>
          <w:color w:val="000000"/>
        </w:rPr>
      </w:pPr>
      <w:r w:rsidRPr="007D7415">
        <w:rPr>
          <w:color w:val="000000"/>
        </w:rPr>
        <w:lastRenderedPageBreak/>
        <w:t>фамилиями и именами выдающихся людей в странах изучаемого языка;</w:t>
      </w:r>
    </w:p>
    <w:p w:rsidR="00F848CD" w:rsidRPr="007D7415" w:rsidRDefault="00F848CD" w:rsidP="007D7415">
      <w:pPr>
        <w:pStyle w:val="a8"/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suppressAutoHyphens/>
        <w:jc w:val="both"/>
        <w:rPr>
          <w:color w:val="000000"/>
        </w:rPr>
      </w:pPr>
      <w:r w:rsidRPr="007D7415">
        <w:rPr>
          <w:color w:val="000000"/>
        </w:rPr>
        <w:t xml:space="preserve">оригинальными или адаптированными материалами детской поэзии и прозы, </w:t>
      </w:r>
    </w:p>
    <w:p w:rsidR="00F848CD" w:rsidRPr="007D7415" w:rsidRDefault="00F848CD" w:rsidP="00F848CD">
      <w:pPr>
        <w:widowControl w:val="0"/>
        <w:shd w:val="clear" w:color="auto" w:fill="FFFFFF"/>
        <w:spacing w:before="120"/>
        <w:ind w:firstLine="720"/>
        <w:jc w:val="both"/>
      </w:pPr>
      <w:r w:rsidRPr="007D7415">
        <w:t>Предусматривается овладение умениями:</w:t>
      </w:r>
    </w:p>
    <w:p w:rsidR="00F848CD" w:rsidRPr="007D7415" w:rsidRDefault="00F848CD" w:rsidP="00F848CD">
      <w:pPr>
        <w:pStyle w:val="21"/>
        <w:widowControl w:val="0"/>
        <w:numPr>
          <w:ilvl w:val="0"/>
          <w:numId w:val="38"/>
        </w:numPr>
        <w:ind w:left="357" w:right="0" w:hanging="357"/>
        <w:jc w:val="both"/>
        <w:rPr>
          <w:sz w:val="24"/>
          <w:szCs w:val="24"/>
        </w:rPr>
      </w:pPr>
      <w:r w:rsidRPr="007D7415">
        <w:rPr>
          <w:sz w:val="24"/>
          <w:szCs w:val="24"/>
        </w:rPr>
        <w:t>писать свое имя и фамилию, а также имена и фамилии своих родственников и друзей на английском языке;</w:t>
      </w:r>
    </w:p>
    <w:p w:rsidR="00F848CD" w:rsidRPr="007D7415" w:rsidRDefault="00F848CD" w:rsidP="00F848CD">
      <w:pPr>
        <w:pStyle w:val="21"/>
        <w:widowControl w:val="0"/>
        <w:numPr>
          <w:ilvl w:val="0"/>
          <w:numId w:val="38"/>
        </w:numPr>
        <w:ind w:left="357" w:right="0" w:hanging="357"/>
        <w:jc w:val="both"/>
        <w:rPr>
          <w:sz w:val="24"/>
          <w:szCs w:val="24"/>
        </w:rPr>
      </w:pPr>
      <w:r w:rsidRPr="007D7415">
        <w:rPr>
          <w:sz w:val="24"/>
          <w:szCs w:val="24"/>
        </w:rPr>
        <w:t>правильно оформлять адрес на английском языке;</w:t>
      </w:r>
    </w:p>
    <w:p w:rsidR="005C69B8" w:rsidRPr="007D7415" w:rsidRDefault="005C69B8" w:rsidP="005C69B8">
      <w:pPr>
        <w:shd w:val="clear" w:color="auto" w:fill="FFFFFF"/>
        <w:tabs>
          <w:tab w:val="left" w:pos="562"/>
        </w:tabs>
        <w:spacing w:before="125"/>
        <w:ind w:right="-222"/>
        <w:jc w:val="both"/>
        <w:rPr>
          <w:b/>
          <w:bCs/>
          <w:color w:val="000000"/>
        </w:rPr>
      </w:pPr>
      <w:r w:rsidRPr="007D7415">
        <w:rPr>
          <w:b/>
          <w:bCs/>
          <w:color w:val="000000"/>
          <w:spacing w:val="-4"/>
        </w:rPr>
        <w:t>3.</w:t>
      </w:r>
      <w:r w:rsidRPr="007D7415">
        <w:rPr>
          <w:b/>
          <w:bCs/>
          <w:color w:val="000000"/>
        </w:rPr>
        <w:t xml:space="preserve"> Учебно-познавательная и компенсаторная компетенции.</w:t>
      </w:r>
    </w:p>
    <w:p w:rsidR="005C69B8" w:rsidRPr="007D7415" w:rsidRDefault="005C69B8" w:rsidP="005C69B8">
      <w:pPr>
        <w:shd w:val="clear" w:color="auto" w:fill="FFFFFF"/>
        <w:spacing w:before="53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1"/>
        </w:rPr>
        <w:t>Наряду с умениями, сформированными в предыду</w:t>
      </w:r>
      <w:r w:rsidR="00F848CD" w:rsidRPr="007D7415">
        <w:rPr>
          <w:color w:val="000000"/>
          <w:spacing w:val="1"/>
        </w:rPr>
        <w:t>щие годы в процессе обучения в начальных</w:t>
      </w:r>
      <w:r w:rsidRPr="007D7415">
        <w:rPr>
          <w:color w:val="000000"/>
          <w:spacing w:val="1"/>
        </w:rPr>
        <w:t xml:space="preserve"> классах, школьники </w:t>
      </w:r>
      <w:r w:rsidRPr="007D7415">
        <w:rPr>
          <w:color w:val="000000"/>
        </w:rPr>
        <w:t>овладевают следующими умениями и навыками: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пользоваться такими приемами мыслительной деятельности, как обобщение и систематизация;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  <w:spacing w:val="1"/>
        </w:rPr>
      </w:pPr>
      <w:r w:rsidRPr="007D7415">
        <w:rPr>
          <w:color w:val="000000"/>
          <w:spacing w:val="1"/>
        </w:rPr>
        <w:t>выделять и фиксировать основное содержание прочитанных или прослушанных сообщений;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критически оценивать воспринимаемую информацию;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1"/>
        </w:rPr>
        <w:t xml:space="preserve">использовать вербальные (перефраз, синонимы, антонимы) и невербальные (жесты и мимику) средства в </w:t>
      </w:r>
      <w:r w:rsidRPr="007D7415">
        <w:rPr>
          <w:color w:val="000000"/>
        </w:rPr>
        <w:t>процессе создания собственных высказываний;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1"/>
        </w:rPr>
        <w:t>использовать также языковую и контекстуальную догадку, умение прогнозирования в процессе воспри</w:t>
      </w:r>
      <w:r w:rsidRPr="007D7415">
        <w:rPr>
          <w:color w:val="000000"/>
        </w:rPr>
        <w:t>ятия речи на слух и при чтении;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3"/>
        </w:rPr>
        <w:t>осуществлять самоконтроль с помощью специального блока проверочных заданий учебника (</w:t>
      </w:r>
      <w:r w:rsidRPr="007D7415">
        <w:rPr>
          <w:color w:val="000000"/>
          <w:spacing w:val="3"/>
          <w:lang w:val="en-US"/>
        </w:rPr>
        <w:t>Progress</w:t>
      </w:r>
      <w:r w:rsidRPr="007D7415">
        <w:rPr>
          <w:color w:val="000000"/>
          <w:lang w:val="en-US"/>
        </w:rPr>
        <w:t>Check</w:t>
      </w:r>
      <w:r w:rsidRPr="007D7415">
        <w:rPr>
          <w:color w:val="000000"/>
        </w:rPr>
        <w:t>), снабженных школой оценивания;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</w:rPr>
        <w:t>участвовать в проектной деятельности (в том числе межпредметного характера), планируя и осуществляя ее индивидуально и в группе;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4"/>
        </w:rPr>
        <w:t xml:space="preserve">самостоятельно поддерживать уровень владения английским языком, а при желании и углублять его, </w:t>
      </w:r>
      <w:r w:rsidRPr="007D7415">
        <w:rPr>
          <w:color w:val="000000"/>
        </w:rPr>
        <w:t>пользуясь различными техническими средствами (аудио, видео, компьютер), а также печатными и электронными источниками, в том числе справочниками и словарями.</w:t>
      </w:r>
    </w:p>
    <w:p w:rsidR="005C69B8" w:rsidRPr="007D7415" w:rsidRDefault="005C69B8" w:rsidP="005C69B8">
      <w:pPr>
        <w:shd w:val="clear" w:color="auto" w:fill="FFFFFF"/>
        <w:tabs>
          <w:tab w:val="left" w:pos="562"/>
        </w:tabs>
        <w:spacing w:before="120"/>
        <w:ind w:right="-222"/>
        <w:jc w:val="both"/>
        <w:rPr>
          <w:i/>
          <w:iCs/>
          <w:color w:val="000000"/>
          <w:spacing w:val="3"/>
        </w:rPr>
      </w:pPr>
      <w:r w:rsidRPr="007D7415">
        <w:rPr>
          <w:b/>
          <w:color w:val="000000"/>
          <w:spacing w:val="-8"/>
        </w:rPr>
        <w:t>4.</w:t>
      </w:r>
      <w:r w:rsidRPr="007D7415">
        <w:rPr>
          <w:b/>
          <w:color w:val="000000"/>
          <w:spacing w:val="3"/>
        </w:rPr>
        <w:t xml:space="preserve">Языковая компетенция </w:t>
      </w:r>
      <w:r w:rsidRPr="007D7415">
        <w:rPr>
          <w:i/>
          <w:iCs/>
          <w:color w:val="000000"/>
          <w:spacing w:val="3"/>
        </w:rPr>
        <w:t>(рецептивный грамматический материал дается курсивом).</w:t>
      </w:r>
    </w:p>
    <w:p w:rsidR="005C69B8" w:rsidRPr="007D7415" w:rsidRDefault="005C69B8" w:rsidP="005C69B8">
      <w:pPr>
        <w:shd w:val="clear" w:color="auto" w:fill="FFFFFF"/>
        <w:tabs>
          <w:tab w:val="left" w:pos="653"/>
        </w:tabs>
        <w:spacing w:before="67"/>
        <w:ind w:right="-222"/>
        <w:jc w:val="both"/>
        <w:rPr>
          <w:b/>
          <w:color w:val="000000"/>
          <w:spacing w:val="7"/>
        </w:rPr>
      </w:pPr>
      <w:r w:rsidRPr="007D7415">
        <w:rPr>
          <w:b/>
          <w:color w:val="000000"/>
          <w:spacing w:val="-8"/>
        </w:rPr>
        <w:t>4.1</w:t>
      </w:r>
      <w:r w:rsidRPr="007D7415">
        <w:rPr>
          <w:b/>
          <w:color w:val="000000"/>
        </w:rPr>
        <w:t xml:space="preserve">. </w:t>
      </w:r>
      <w:r w:rsidRPr="007D7415">
        <w:rPr>
          <w:b/>
          <w:color w:val="000000"/>
          <w:spacing w:val="7"/>
        </w:rPr>
        <w:t>Произносительная сторона речи.</w:t>
      </w:r>
    </w:p>
    <w:p w:rsidR="005C69B8" w:rsidRPr="007D7415" w:rsidRDefault="005C69B8" w:rsidP="005C69B8">
      <w:pPr>
        <w:shd w:val="clear" w:color="auto" w:fill="FFFFFF"/>
        <w:spacing w:before="53"/>
        <w:ind w:right="-222"/>
        <w:jc w:val="both"/>
        <w:rPr>
          <w:color w:val="000000"/>
        </w:rPr>
      </w:pPr>
      <w:r w:rsidRPr="007D7415">
        <w:rPr>
          <w:color w:val="000000"/>
        </w:rPr>
        <w:t>Школьники учатся: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  <w:spacing w:val="1"/>
        </w:rPr>
      </w:pPr>
      <w:r w:rsidRPr="007D7415">
        <w:rPr>
          <w:color w:val="000000"/>
          <w:spacing w:val="1"/>
        </w:rPr>
        <w:t>применять правила чтения и орфографии на основе усвоенного ранее и нового лексичес</w:t>
      </w:r>
      <w:r w:rsidR="00F848CD" w:rsidRPr="007D7415">
        <w:rPr>
          <w:color w:val="000000"/>
          <w:spacing w:val="1"/>
        </w:rPr>
        <w:t>кого материала, изучаемого в 2-5</w:t>
      </w:r>
      <w:r w:rsidRPr="007D7415">
        <w:rPr>
          <w:color w:val="000000"/>
          <w:spacing w:val="1"/>
        </w:rPr>
        <w:t xml:space="preserve"> классах;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адекватно произносить и различать на слух все звуки английского языка;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соблюдать словесное и фразовое ударение;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соблюдать интонацию различных типов предложений;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выражать чувства и эмоции с помощью эмфатической интонации.</w:t>
      </w:r>
    </w:p>
    <w:p w:rsidR="005C69B8" w:rsidRPr="007D7415" w:rsidRDefault="005C69B8" w:rsidP="005C69B8">
      <w:pPr>
        <w:shd w:val="clear" w:color="auto" w:fill="FFFFFF"/>
        <w:tabs>
          <w:tab w:val="left" w:pos="653"/>
        </w:tabs>
        <w:spacing w:before="130"/>
        <w:ind w:right="-222"/>
        <w:jc w:val="both"/>
        <w:rPr>
          <w:b/>
          <w:bCs/>
          <w:color w:val="000000"/>
          <w:spacing w:val="1"/>
        </w:rPr>
      </w:pPr>
      <w:r w:rsidRPr="007D7415">
        <w:rPr>
          <w:b/>
          <w:bCs/>
          <w:color w:val="000000"/>
          <w:spacing w:val="-4"/>
        </w:rPr>
        <w:t>4.2</w:t>
      </w:r>
      <w:r w:rsidRPr="007D7415">
        <w:rPr>
          <w:b/>
          <w:bCs/>
          <w:color w:val="000000"/>
        </w:rPr>
        <w:tab/>
      </w:r>
      <w:r w:rsidRPr="007D7415">
        <w:rPr>
          <w:b/>
          <w:bCs/>
          <w:color w:val="000000"/>
          <w:spacing w:val="1"/>
        </w:rPr>
        <w:t>Лексическая сторона речи.</w:t>
      </w:r>
    </w:p>
    <w:p w:rsidR="007D7415" w:rsidRPr="007D7415" w:rsidRDefault="007D7415" w:rsidP="007D7415">
      <w:pPr>
        <w:widowControl w:val="0"/>
        <w:shd w:val="clear" w:color="auto" w:fill="FFFFFF"/>
        <w:ind w:firstLine="709"/>
        <w:jc w:val="both"/>
        <w:rPr>
          <w:color w:val="000000"/>
        </w:rPr>
      </w:pPr>
      <w:r w:rsidRPr="007D7415">
        <w:rPr>
          <w:color w:val="000000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общения, в том числе устойчивые словосочетания, оценочная лексика, реплики-клише речевого этикета, отражающие культуру стран изучаемого языка.</w:t>
      </w:r>
    </w:p>
    <w:p w:rsidR="007D7415" w:rsidRPr="007D7415" w:rsidRDefault="007D7415" w:rsidP="007D7415">
      <w:pPr>
        <w:pStyle w:val="210"/>
        <w:widowControl w:val="0"/>
        <w:spacing w:after="0" w:line="240" w:lineRule="auto"/>
        <w:ind w:firstLine="709"/>
        <w:jc w:val="both"/>
      </w:pPr>
      <w:r w:rsidRPr="007D7415">
        <w:t>Развитие навыков их распознавания и употребления в речи.</w:t>
      </w:r>
    </w:p>
    <w:p w:rsidR="007D7415" w:rsidRPr="007D7415" w:rsidRDefault="007D7415" w:rsidP="007D7415">
      <w:pPr>
        <w:widowControl w:val="0"/>
        <w:ind w:firstLine="720"/>
        <w:jc w:val="both"/>
      </w:pPr>
      <w:r w:rsidRPr="007D7415">
        <w:t>Знание основных способов словообразования:</w:t>
      </w:r>
    </w:p>
    <w:p w:rsidR="007D7415" w:rsidRPr="007D7415" w:rsidRDefault="007D7415" w:rsidP="007D7415">
      <w:pPr>
        <w:widowControl w:val="0"/>
        <w:ind w:firstLine="720"/>
        <w:jc w:val="both"/>
      </w:pPr>
      <w:r w:rsidRPr="007D7415">
        <w:t>а) аффиксации:</w:t>
      </w:r>
    </w:p>
    <w:p w:rsidR="007D7415" w:rsidRPr="007D7415" w:rsidRDefault="007D7415" w:rsidP="007D7415">
      <w:pPr>
        <w:widowControl w:val="0"/>
        <w:numPr>
          <w:ilvl w:val="0"/>
          <w:numId w:val="39"/>
        </w:numPr>
        <w:tabs>
          <w:tab w:val="left" w:pos="567"/>
        </w:tabs>
        <w:suppressAutoHyphens/>
        <w:ind w:left="357" w:hanging="357"/>
        <w:jc w:val="both"/>
        <w:rPr>
          <w:lang w:val="es-ES"/>
        </w:rPr>
      </w:pPr>
      <w:r w:rsidRPr="007D7415">
        <w:t xml:space="preserve">существительные с суффиксами </w:t>
      </w:r>
      <w:r w:rsidRPr="007D7415">
        <w:rPr>
          <w:b/>
          <w:i/>
        </w:rPr>
        <w:t>–</w:t>
      </w:r>
      <w:r w:rsidRPr="007D7415">
        <w:rPr>
          <w:b/>
          <w:i/>
          <w:lang w:val="es-ES"/>
        </w:rPr>
        <w:t>ist, -ing</w:t>
      </w:r>
      <w:r w:rsidRPr="007D7415">
        <w:rPr>
          <w:lang w:val="es-ES"/>
        </w:rPr>
        <w:t>;</w:t>
      </w:r>
    </w:p>
    <w:p w:rsidR="007D7415" w:rsidRPr="007D7415" w:rsidRDefault="007D7415" w:rsidP="007D7415">
      <w:pPr>
        <w:widowControl w:val="0"/>
        <w:numPr>
          <w:ilvl w:val="0"/>
          <w:numId w:val="39"/>
        </w:numPr>
        <w:tabs>
          <w:tab w:val="left" w:pos="567"/>
        </w:tabs>
        <w:suppressAutoHyphens/>
        <w:ind w:left="357" w:hanging="357"/>
        <w:jc w:val="both"/>
        <w:rPr>
          <w:b/>
          <w:i/>
          <w:lang w:val="es-ES"/>
        </w:rPr>
      </w:pPr>
      <w:r w:rsidRPr="007D7415">
        <w:t>прилагательныессуффиксами</w:t>
      </w:r>
      <w:r w:rsidRPr="007D7415">
        <w:rPr>
          <w:b/>
          <w:i/>
          <w:lang w:val="es-ES"/>
        </w:rPr>
        <w:t xml:space="preserve"> -ian/-an , -ish</w:t>
      </w:r>
      <w:r w:rsidRPr="007D7415">
        <w:rPr>
          <w:lang w:val="es-ES"/>
        </w:rPr>
        <w:t xml:space="preserve">, </w:t>
      </w:r>
      <w:r w:rsidRPr="007D7415">
        <w:t>префиксом</w:t>
      </w:r>
      <w:r w:rsidRPr="007D7415">
        <w:rPr>
          <w:b/>
          <w:i/>
          <w:lang w:val="es-ES"/>
        </w:rPr>
        <w:t xml:space="preserve"> un-, in-, im-, non;</w:t>
      </w:r>
    </w:p>
    <w:p w:rsidR="007D7415" w:rsidRPr="007D7415" w:rsidRDefault="007D7415" w:rsidP="007D7415">
      <w:pPr>
        <w:widowControl w:val="0"/>
        <w:numPr>
          <w:ilvl w:val="0"/>
          <w:numId w:val="39"/>
        </w:numPr>
        <w:tabs>
          <w:tab w:val="left" w:pos="567"/>
        </w:tabs>
        <w:suppressAutoHyphens/>
        <w:ind w:left="357" w:hanging="357"/>
        <w:jc w:val="both"/>
        <w:rPr>
          <w:b/>
          <w:i/>
        </w:rPr>
      </w:pPr>
      <w:r w:rsidRPr="007D7415">
        <w:t xml:space="preserve">числительные с суффиксами </w:t>
      </w:r>
      <w:r w:rsidRPr="007D7415">
        <w:rPr>
          <w:b/>
          <w:i/>
        </w:rPr>
        <w:t>–</w:t>
      </w:r>
      <w:r w:rsidRPr="007D7415">
        <w:rPr>
          <w:b/>
          <w:i/>
          <w:lang w:val="en-US"/>
        </w:rPr>
        <w:t>teen</w:t>
      </w:r>
      <w:r w:rsidRPr="007D7415">
        <w:rPr>
          <w:b/>
          <w:i/>
        </w:rPr>
        <w:t>, -</w:t>
      </w:r>
      <w:r w:rsidRPr="007D7415">
        <w:rPr>
          <w:b/>
          <w:i/>
          <w:lang w:val="en-US"/>
        </w:rPr>
        <w:t>ty</w:t>
      </w:r>
      <w:r w:rsidRPr="007D7415">
        <w:rPr>
          <w:b/>
          <w:i/>
        </w:rPr>
        <w:t>, -</w:t>
      </w:r>
      <w:r w:rsidRPr="007D7415">
        <w:rPr>
          <w:b/>
          <w:i/>
          <w:lang w:val="en-US"/>
        </w:rPr>
        <w:t>th</w:t>
      </w:r>
    </w:p>
    <w:p w:rsidR="007D7415" w:rsidRPr="007D7415" w:rsidRDefault="007D7415" w:rsidP="007D7415">
      <w:pPr>
        <w:widowControl w:val="0"/>
        <w:tabs>
          <w:tab w:val="left" w:pos="567"/>
        </w:tabs>
        <w:ind w:firstLine="709"/>
        <w:jc w:val="both"/>
      </w:pPr>
      <w:r w:rsidRPr="007D7415">
        <w:t>б) словосложения: существительное + существительное прилагательное + существительное</w:t>
      </w:r>
    </w:p>
    <w:p w:rsidR="007D7415" w:rsidRPr="007D7415" w:rsidRDefault="007D7415" w:rsidP="007D7415">
      <w:pPr>
        <w:widowControl w:val="0"/>
        <w:tabs>
          <w:tab w:val="left" w:pos="567"/>
        </w:tabs>
        <w:ind w:firstLine="709"/>
        <w:jc w:val="both"/>
      </w:pPr>
      <w:r w:rsidRPr="007D7415">
        <w:t xml:space="preserve">в) конверсии (образование существительных от неопределенной формы глагола </w:t>
      </w:r>
    </w:p>
    <w:p w:rsidR="007D7415" w:rsidRPr="002B688C" w:rsidRDefault="007D7415" w:rsidP="002B688C">
      <w:pPr>
        <w:widowControl w:val="0"/>
        <w:ind w:firstLine="709"/>
        <w:jc w:val="both"/>
      </w:pPr>
      <w:r w:rsidRPr="007D7415">
        <w:t>Распознавание и исполь</w:t>
      </w:r>
      <w:r w:rsidR="002B688C">
        <w:t>зование интернациональных слов.</w:t>
      </w:r>
    </w:p>
    <w:p w:rsidR="005C69B8" w:rsidRPr="007D7415" w:rsidRDefault="005C69B8" w:rsidP="005C69B8">
      <w:pPr>
        <w:shd w:val="clear" w:color="auto" w:fill="FFFFFF"/>
        <w:tabs>
          <w:tab w:val="left" w:pos="653"/>
        </w:tabs>
        <w:spacing w:before="120"/>
        <w:ind w:right="-222"/>
        <w:jc w:val="both"/>
        <w:rPr>
          <w:b/>
          <w:color w:val="000000"/>
          <w:spacing w:val="8"/>
        </w:rPr>
      </w:pPr>
      <w:r w:rsidRPr="007D7415">
        <w:rPr>
          <w:b/>
          <w:color w:val="000000"/>
          <w:spacing w:val="-3"/>
        </w:rPr>
        <w:t>4.3</w:t>
      </w:r>
      <w:r w:rsidRPr="007D7415">
        <w:rPr>
          <w:b/>
          <w:color w:val="000000"/>
        </w:rPr>
        <w:t xml:space="preserve">. </w:t>
      </w:r>
      <w:r w:rsidRPr="007D7415">
        <w:rPr>
          <w:b/>
          <w:color w:val="000000"/>
          <w:spacing w:val="8"/>
        </w:rPr>
        <w:t>Грамматическая сторона речи.</w:t>
      </w:r>
    </w:p>
    <w:p w:rsidR="007D7415" w:rsidRPr="007D7415" w:rsidRDefault="007D7415" w:rsidP="007D7415">
      <w:pPr>
        <w:widowControl w:val="0"/>
        <w:ind w:firstLine="720"/>
        <w:jc w:val="both"/>
      </w:pPr>
      <w:r w:rsidRPr="007D7415">
        <w:t>Расширение объема значений грамматических средств, изученных в начальной школе, и овладение новыми грамматическими явлениями:</w:t>
      </w:r>
    </w:p>
    <w:p w:rsidR="007D7415" w:rsidRPr="007D7415" w:rsidRDefault="007D7415" w:rsidP="007D7415">
      <w:pPr>
        <w:numPr>
          <w:ilvl w:val="0"/>
          <w:numId w:val="40"/>
        </w:numPr>
        <w:suppressAutoHyphens/>
        <w:ind w:left="318"/>
      </w:pPr>
      <w:r w:rsidRPr="007D7415">
        <w:t>порядок слов в простых предложениях, в том числе с несколькими обстоятельствами;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lastRenderedPageBreak/>
        <w:t>вопросительные предложения (общий, специальный, альтернативный, разделительный вопросы);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 xml:space="preserve">побудительные предложения в утвердительной и отрицательной форме 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>условные предложения реального (</w:t>
      </w:r>
      <w:r w:rsidRPr="007D7415">
        <w:rPr>
          <w:b/>
          <w:i/>
          <w:lang w:val="en-US"/>
        </w:rPr>
        <w:t>ConditionalI</w:t>
      </w:r>
      <w:r w:rsidRPr="007D7415">
        <w:t>)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 xml:space="preserve">конструкция </w:t>
      </w:r>
      <w:r w:rsidRPr="007D7415">
        <w:rPr>
          <w:b/>
          <w:i/>
          <w:lang w:val="en-US"/>
        </w:rPr>
        <w:t>There is</w:t>
      </w:r>
      <w:r w:rsidRPr="007D7415">
        <w:rPr>
          <w:b/>
          <w:i/>
        </w:rPr>
        <w:t>/</w:t>
      </w:r>
      <w:r w:rsidRPr="007D7415">
        <w:rPr>
          <w:b/>
          <w:i/>
          <w:lang w:val="en-US"/>
        </w:rPr>
        <w:t>are</w:t>
      </w:r>
      <w:r w:rsidRPr="007D7415">
        <w:t>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 xml:space="preserve">конструкция: </w:t>
      </w:r>
      <w:r w:rsidRPr="007D7415">
        <w:rPr>
          <w:b/>
          <w:i/>
          <w:lang w:val="en-US"/>
        </w:rPr>
        <w:t>tobegoingto</w:t>
      </w:r>
      <w:r w:rsidRPr="007D7415">
        <w:t xml:space="preserve"> (для выражения будущего действия).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>правильныеинеправильныеглаголы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  <w:rPr>
          <w:b/>
          <w:i/>
          <w:lang w:val="es-ES"/>
        </w:rPr>
      </w:pPr>
      <w:r w:rsidRPr="007D7415">
        <w:t>глаголыв</w:t>
      </w:r>
      <w:r w:rsidRPr="007D7415">
        <w:rPr>
          <w:b/>
          <w:i/>
          <w:lang w:val="en-US"/>
        </w:rPr>
        <w:t>Present, Past, Future S</w:t>
      </w:r>
      <w:r w:rsidRPr="007D7415">
        <w:rPr>
          <w:b/>
          <w:i/>
          <w:lang w:val="fr-FR"/>
        </w:rPr>
        <w:t>imple</w:t>
      </w:r>
      <w:r w:rsidRPr="007D7415">
        <w:rPr>
          <w:b/>
          <w:i/>
          <w:lang w:val="es-ES"/>
        </w:rPr>
        <w:t>, Present Continuous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  <w:rPr>
          <w:lang w:val="es-ES"/>
        </w:rPr>
      </w:pPr>
      <w:r w:rsidRPr="007D7415">
        <w:rPr>
          <w:lang w:val="es-ES"/>
        </w:rPr>
        <w:t>модальны</w:t>
      </w:r>
      <w:r w:rsidRPr="007D7415">
        <w:t>е</w:t>
      </w:r>
      <w:r w:rsidRPr="007D7415">
        <w:rPr>
          <w:lang w:val="es-ES"/>
        </w:rPr>
        <w:t xml:space="preserve"> глагол</w:t>
      </w:r>
      <w:r w:rsidRPr="007D7415">
        <w:t>ы</w:t>
      </w:r>
      <w:r w:rsidRPr="007D7415">
        <w:rPr>
          <w:lang w:val="es-ES"/>
        </w:rPr>
        <w:t xml:space="preserve"> (</w:t>
      </w:r>
      <w:r w:rsidRPr="007D7415">
        <w:rPr>
          <w:b/>
          <w:i/>
          <w:lang w:val="es-ES"/>
        </w:rPr>
        <w:t>may, can/, must/should</w:t>
      </w:r>
      <w:r w:rsidRPr="007D7415">
        <w:rPr>
          <w:lang w:val="es-ES"/>
        </w:rPr>
        <w:t>);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>причастия настоящего и прошедшего времени;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>фразовые глаголы, обслуживающие темы, отобранные для данного этапа обучения.</w:t>
      </w:r>
    </w:p>
    <w:p w:rsidR="007D7415" w:rsidRPr="007D7415" w:rsidRDefault="007D7415" w:rsidP="007D7415">
      <w:pPr>
        <w:pStyle w:val="a8"/>
        <w:numPr>
          <w:ilvl w:val="0"/>
          <w:numId w:val="40"/>
        </w:numPr>
        <w:suppressAutoHyphens/>
        <w:ind w:left="357" w:hanging="357"/>
        <w:contextualSpacing w:val="0"/>
      </w:pPr>
      <w:r w:rsidRPr="007D7415">
        <w:t>неисчисляемые и исчисляемые существительные,</w:t>
      </w:r>
    </w:p>
    <w:p w:rsidR="007D7415" w:rsidRPr="007D7415" w:rsidRDefault="007D7415" w:rsidP="007D7415">
      <w:pPr>
        <w:pStyle w:val="a8"/>
        <w:numPr>
          <w:ilvl w:val="0"/>
          <w:numId w:val="40"/>
        </w:numPr>
        <w:suppressAutoHyphens/>
        <w:ind w:left="357" w:hanging="357"/>
        <w:contextualSpacing w:val="0"/>
      </w:pPr>
      <w:r w:rsidRPr="007D7415">
        <w:t>существительные в функции прилагательного,</w:t>
      </w:r>
    </w:p>
    <w:p w:rsidR="007D7415" w:rsidRPr="007D7415" w:rsidRDefault="007D7415" w:rsidP="007D7415">
      <w:pPr>
        <w:pStyle w:val="a8"/>
        <w:numPr>
          <w:ilvl w:val="0"/>
          <w:numId w:val="40"/>
        </w:numPr>
        <w:suppressAutoHyphens/>
        <w:ind w:left="357" w:hanging="357"/>
        <w:contextualSpacing w:val="0"/>
      </w:pPr>
      <w:r w:rsidRPr="007D7415">
        <w:t>степени сравнения прилагательных, в том числе, образованных не по правилу;</w:t>
      </w:r>
    </w:p>
    <w:p w:rsidR="007D7415" w:rsidRPr="007D7415" w:rsidRDefault="007D7415" w:rsidP="007D7415">
      <w:pPr>
        <w:pStyle w:val="a8"/>
        <w:numPr>
          <w:ilvl w:val="0"/>
          <w:numId w:val="40"/>
        </w:numPr>
        <w:suppressAutoHyphens/>
        <w:ind w:left="357" w:hanging="357"/>
        <w:contextualSpacing w:val="0"/>
      </w:pPr>
      <w:r w:rsidRPr="007D7415">
        <w:t>личные местоимения в именительном и объектном падежах;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426" w:hanging="426"/>
        <w:contextualSpacing w:val="0"/>
        <w:jc w:val="both"/>
      </w:pPr>
      <w:r w:rsidRPr="007D7415">
        <w:t>количественные числительные свыше 100; порядковые числительные свыше 20</w:t>
      </w:r>
    </w:p>
    <w:p w:rsidR="007D7415" w:rsidRPr="007D7415" w:rsidRDefault="007D7415" w:rsidP="007D7415">
      <w:pPr>
        <w:widowControl w:val="0"/>
        <w:suppressAutoHyphens/>
        <w:jc w:val="both"/>
      </w:pPr>
    </w:p>
    <w:p w:rsidR="007D7415" w:rsidRPr="007D7415" w:rsidRDefault="007D7415" w:rsidP="007D7415">
      <w:pPr>
        <w:widowControl w:val="0"/>
        <w:suppressAutoHyphens/>
        <w:jc w:val="both"/>
      </w:pPr>
    </w:p>
    <w:p w:rsidR="007D7415" w:rsidRPr="007D7415" w:rsidRDefault="007D7415" w:rsidP="007D7415">
      <w:pPr>
        <w:shd w:val="clear" w:color="auto" w:fill="FFFFFF"/>
        <w:tabs>
          <w:tab w:val="left" w:pos="528"/>
        </w:tabs>
        <w:spacing w:before="5"/>
        <w:ind w:right="-222"/>
        <w:jc w:val="both"/>
        <w:rPr>
          <w:bCs/>
          <w:color w:val="000000"/>
          <w:spacing w:val="-4"/>
        </w:rPr>
      </w:pPr>
      <w:r w:rsidRPr="007D7415">
        <w:rPr>
          <w:bCs/>
          <w:color w:val="000000"/>
          <w:spacing w:val="-4"/>
          <w:u w:val="single"/>
        </w:rPr>
        <w:t>Методы и формы</w:t>
      </w:r>
      <w:r w:rsidRPr="007D7415">
        <w:rPr>
          <w:bCs/>
          <w:color w:val="000000"/>
          <w:spacing w:val="-4"/>
        </w:rPr>
        <w:t xml:space="preserve"> обучения определяются с учетом индивидуальных и возрастных особенностей учащихся, развития и саморазвития личности. В связи с этим, основные методики изучения иностранного языка  на данном уровне: обучение через опыт и сотрудничество; учет индивидуальных особенностей и потребностей учащихся; интерактивность (работа в малых группах, ролевые игры, имитационное моделирование, предусмотрена проектная деятельность учащихся и защита проектов после завершения изучения крупных тем,  личностно-деятельностный подход, применение здоровьесберегающих технологий. </w:t>
      </w:r>
    </w:p>
    <w:p w:rsidR="007D7415" w:rsidRPr="007D7415" w:rsidRDefault="007D7415" w:rsidP="007D7415">
      <w:pPr>
        <w:shd w:val="clear" w:color="auto" w:fill="FFFFFF"/>
        <w:tabs>
          <w:tab w:val="left" w:pos="528"/>
        </w:tabs>
        <w:spacing w:before="5"/>
        <w:ind w:right="-222"/>
        <w:jc w:val="both"/>
        <w:rPr>
          <w:bCs/>
          <w:color w:val="000000"/>
          <w:spacing w:val="-4"/>
        </w:rPr>
      </w:pPr>
      <w:r w:rsidRPr="007D7415">
        <w:rPr>
          <w:bCs/>
          <w:color w:val="000000"/>
          <w:spacing w:val="-4"/>
        </w:rPr>
        <w:t xml:space="preserve">     Основной формой обучения является урок, типы которого могут быть: уроки усвоения новой учебной информации; уроки формирования практических умений и навыков учащихся; уроки совершенствования и знаний, умений и навыков; уроки обобщения и систематизации знаний, умений и навыков; уроки проверки и оценки знаний, умений и навыков учащихся.</w:t>
      </w:r>
    </w:p>
    <w:p w:rsidR="007D7415" w:rsidRPr="007D7415" w:rsidRDefault="007D7415" w:rsidP="007D7415">
      <w:pPr>
        <w:shd w:val="clear" w:color="auto" w:fill="FFFFFF"/>
        <w:tabs>
          <w:tab w:val="left" w:pos="528"/>
        </w:tabs>
        <w:spacing w:before="5"/>
        <w:ind w:right="-222"/>
        <w:jc w:val="both"/>
        <w:rPr>
          <w:bCs/>
          <w:color w:val="000000"/>
          <w:spacing w:val="-4"/>
        </w:rPr>
      </w:pPr>
      <w:r w:rsidRPr="007D7415">
        <w:rPr>
          <w:bCs/>
          <w:color w:val="000000"/>
          <w:spacing w:val="-4"/>
        </w:rPr>
        <w:t xml:space="preserve">     В рабочей программе предусмотрены варианты изучения материала, как в коллективных, так и в индивидуально-групповых формах.</w:t>
      </w:r>
    </w:p>
    <w:p w:rsidR="007D7415" w:rsidRPr="002B688C" w:rsidRDefault="007D7415" w:rsidP="007D7415">
      <w:pPr>
        <w:widowControl w:val="0"/>
        <w:suppressAutoHyphens/>
        <w:jc w:val="both"/>
        <w:sectPr w:rsidR="007D7415" w:rsidRPr="002B688C" w:rsidSect="00367F3B">
          <w:footerReference w:type="default" r:id="rId8"/>
          <w:pgSz w:w="11906" w:h="16838"/>
          <w:pgMar w:top="567" w:right="567" w:bottom="567" w:left="1134" w:header="720" w:footer="720" w:gutter="0"/>
          <w:pgNumType w:start="1"/>
          <w:cols w:space="720"/>
          <w:titlePg/>
          <w:docGrid w:linePitch="360"/>
        </w:sectPr>
      </w:pPr>
    </w:p>
    <w:p w:rsidR="005C69B8" w:rsidRPr="002B688C" w:rsidRDefault="005C69B8" w:rsidP="007D7415">
      <w:pPr>
        <w:shd w:val="clear" w:color="auto" w:fill="FFFFFF"/>
        <w:tabs>
          <w:tab w:val="left" w:pos="528"/>
        </w:tabs>
        <w:spacing w:before="5"/>
        <w:ind w:right="-222"/>
        <w:jc w:val="both"/>
        <w:rPr>
          <w:b/>
        </w:rPr>
      </w:pPr>
    </w:p>
    <w:p w:rsidR="005C69B8" w:rsidRPr="007D7415" w:rsidRDefault="005C69B8" w:rsidP="005C69B8">
      <w:pPr>
        <w:ind w:left="720"/>
        <w:rPr>
          <w:u w:val="single"/>
        </w:rPr>
      </w:pPr>
      <w:r w:rsidRPr="007D7415">
        <w:rPr>
          <w:u w:val="single"/>
        </w:rPr>
        <w:t>Учебно-тематическое планирование</w:t>
      </w:r>
    </w:p>
    <w:p w:rsidR="005C69B8" w:rsidRPr="007D7415" w:rsidRDefault="005C69B8" w:rsidP="005C69B8">
      <w:pPr>
        <w:ind w:left="720"/>
        <w:jc w:val="center"/>
        <w:rPr>
          <w:b/>
        </w:rPr>
      </w:pPr>
    </w:p>
    <w:tbl>
      <w:tblPr>
        <w:tblpPr w:leftFromText="180" w:rightFromText="180" w:vertAnchor="text" w:horzAnchor="margin" w:tblpXSpec="center" w:tblpY="348"/>
        <w:tblOverlap w:val="never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3543"/>
        <w:gridCol w:w="1134"/>
        <w:gridCol w:w="709"/>
        <w:gridCol w:w="567"/>
        <w:gridCol w:w="1418"/>
        <w:gridCol w:w="1134"/>
      </w:tblGrid>
      <w:tr w:rsidR="005C69B8" w:rsidRPr="007D7415" w:rsidTr="005462E8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№</w:t>
            </w:r>
          </w:p>
          <w:p w:rsidR="005C69B8" w:rsidRPr="007D7415" w:rsidRDefault="005C69B8" w:rsidP="005462E8">
            <w:pPr>
              <w:jc w:val="center"/>
            </w:pPr>
            <w:r w:rsidRPr="007D7415">
              <w:t>п/п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Темы и</w:t>
            </w:r>
          </w:p>
          <w:p w:rsidR="005C69B8" w:rsidRPr="007D7415" w:rsidRDefault="005C69B8" w:rsidP="005462E8">
            <w:pPr>
              <w:jc w:val="center"/>
            </w:pPr>
            <w:r w:rsidRPr="007D7415">
              <w:t>основное 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Всего уроков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В том числе</w:t>
            </w:r>
          </w:p>
        </w:tc>
      </w:tr>
      <w:tr w:rsidR="005C69B8" w:rsidRPr="007D7415" w:rsidTr="005462E8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Тео-рия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Прак-тика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Контрольные уроки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Проектная деятельность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  <w:p w:rsidR="005C69B8" w:rsidRPr="007D7415" w:rsidRDefault="005C69B8" w:rsidP="005462E8">
            <w:pPr>
              <w:jc w:val="both"/>
            </w:pPr>
            <w:r w:rsidRPr="007D7415"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7D7415">
            <w:pPr>
              <w:rPr>
                <w:b/>
                <w:lang w:val="en-US"/>
              </w:rPr>
            </w:pPr>
            <w:r w:rsidRPr="007D7415">
              <w:rPr>
                <w:b/>
                <w:lang w:val="en-US"/>
              </w:rPr>
              <w:t>UNIT 1.</w:t>
            </w:r>
            <w:r w:rsidR="007D7415">
              <w:rPr>
                <w:lang w:val="en-US"/>
              </w:rPr>
              <w:t>Hello! Nice to see you again!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7D7415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1A4C2E" w:rsidRDefault="001A4C2E" w:rsidP="005462E8">
            <w:pPr>
              <w:jc w:val="center"/>
            </w:pPr>
            <w:r>
              <w:t>1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  <w:r w:rsidRPr="007D7415">
              <w:rPr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7D7415">
            <w:pPr>
              <w:rPr>
                <w:b/>
                <w:lang w:val="en-US"/>
              </w:rPr>
            </w:pPr>
            <w:r w:rsidRPr="007D7415">
              <w:rPr>
                <w:b/>
                <w:lang w:val="en-US"/>
              </w:rPr>
              <w:t xml:space="preserve">UNIT 2. </w:t>
            </w:r>
            <w:r w:rsidR="007D7415">
              <w:rPr>
                <w:lang w:val="en-US"/>
              </w:rPr>
              <w:t>We are going to travel to London.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7D7415" w:rsidP="005462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7D741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1A4C2E" w:rsidRDefault="001A4C2E" w:rsidP="005462E8">
            <w:pPr>
              <w:jc w:val="center"/>
            </w:pPr>
            <w:r>
              <w:t>1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  <w:r w:rsidRPr="007D7415">
              <w:rPr>
                <w:lang w:val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7D7415">
            <w:pPr>
              <w:pStyle w:val="3"/>
              <w:rPr>
                <w:b/>
                <w:sz w:val="24"/>
                <w:szCs w:val="24"/>
                <w:lang w:val="en-US"/>
              </w:rPr>
            </w:pPr>
            <w:r w:rsidRPr="007D7415">
              <w:rPr>
                <w:b/>
                <w:sz w:val="24"/>
                <w:szCs w:val="24"/>
                <w:lang w:val="en-US"/>
              </w:rPr>
              <w:t xml:space="preserve">UNIT 3. </w:t>
            </w:r>
            <w:r w:rsidR="007D7415">
              <w:rPr>
                <w:sz w:val="24"/>
                <w:szCs w:val="24"/>
                <w:lang w:val="en-US" w:eastAsia="ru-RU"/>
              </w:rPr>
              <w:t>Faces of London.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1A4C2E" w:rsidRDefault="001A4C2E" w:rsidP="005462E8">
            <w:pPr>
              <w:jc w:val="center"/>
            </w:pPr>
            <w:r>
              <w:t>1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  <w:r w:rsidRPr="007D7415">
              <w:rPr>
                <w:lang w:val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7D7415">
            <w:pPr>
              <w:pStyle w:val="3"/>
              <w:ind w:left="-9"/>
              <w:rPr>
                <w:sz w:val="24"/>
                <w:szCs w:val="24"/>
                <w:lang w:val="en-US"/>
              </w:rPr>
            </w:pPr>
            <w:r w:rsidRPr="007D7415">
              <w:rPr>
                <w:b/>
                <w:sz w:val="24"/>
                <w:szCs w:val="24"/>
                <w:lang w:val="en-US"/>
              </w:rPr>
              <w:t xml:space="preserve"> UNIT 4. </w:t>
            </w:r>
            <w:r w:rsidR="007D7415">
              <w:rPr>
                <w:sz w:val="24"/>
                <w:szCs w:val="24"/>
                <w:lang w:val="en-US"/>
              </w:rPr>
              <w:t>Learning more about each other.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7D7415" w:rsidP="005462E8">
            <w:pPr>
              <w:jc w:val="center"/>
            </w:pPr>
            <w:r>
              <w:t>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1A4C2E" w:rsidRDefault="001A4C2E" w:rsidP="005462E8">
            <w:pPr>
              <w:jc w:val="center"/>
            </w:pPr>
            <w:r>
              <w:t>1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>Итого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7D7415" w:rsidP="005462E8">
            <w:pPr>
              <w:jc w:val="center"/>
            </w:pPr>
            <w:r>
              <w:t>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1A4C2E" w:rsidP="005462E8">
            <w:pPr>
              <w:jc w:val="center"/>
            </w:pPr>
            <w:r>
              <w:t>4</w:t>
            </w:r>
          </w:p>
        </w:tc>
      </w:tr>
    </w:tbl>
    <w:p w:rsidR="005C69B8" w:rsidRPr="007D7415" w:rsidRDefault="005C69B8" w:rsidP="005C69B8"/>
    <w:p w:rsidR="005C69B8" w:rsidRPr="007D7415" w:rsidRDefault="005C69B8" w:rsidP="005C69B8"/>
    <w:p w:rsidR="005C69B8" w:rsidRPr="007D7415" w:rsidRDefault="005C69B8" w:rsidP="005C69B8"/>
    <w:p w:rsidR="005C69B8" w:rsidRPr="007D7415" w:rsidRDefault="005C69B8" w:rsidP="005C69B8">
      <w:r w:rsidRPr="007D7415">
        <w:rPr>
          <w:u w:val="single"/>
        </w:rPr>
        <w:t>Контрольно-измерительные материалы</w:t>
      </w:r>
      <w:r w:rsidRPr="007D7415">
        <w:t xml:space="preserve"> даны в учебнике Биболетовой М.З. «</w:t>
      </w:r>
      <w:r w:rsidR="002B688C">
        <w:t>EnjoyEnglish</w:t>
      </w:r>
      <w:r w:rsidR="002B688C" w:rsidRPr="002B688C">
        <w:t>5</w:t>
      </w:r>
      <w:r w:rsidRPr="007D7415">
        <w:t xml:space="preserve">» в конце каждого раздела в виде лексико-грамматического теста в рубрике «ProgressCheck». </w:t>
      </w:r>
    </w:p>
    <w:p w:rsidR="005C69B8" w:rsidRPr="007D7415" w:rsidRDefault="005C69B8" w:rsidP="005C69B8">
      <w:r w:rsidRPr="007D7415">
        <w:t xml:space="preserve">     Хотя контроль сформированности лексической стороны речи фактически происходит на каждом уроке при выполнении подготовительных и речевых упражнений, однако в рубрике «ProgressCheck» обязательно представлены специальные тесты для проверки владения некоторыми лексическими единицами, входящими в обязательный словарный запас данного урока.</w:t>
      </w:r>
    </w:p>
    <w:p w:rsidR="005C69B8" w:rsidRPr="007D7415" w:rsidRDefault="005C69B8" w:rsidP="005C69B8">
      <w:r w:rsidRPr="007D7415">
        <w:t>Контроль за формированием грамматических навыков также осуществляется как в ходе ежедневной практики на уроке (то есть с использованием обычных упражнений подготовительного и речевого характера),  так и с помощью специальных тестовых заданий, предусмотренных в разделе «ProgressCheck».</w:t>
      </w:r>
    </w:p>
    <w:p w:rsidR="005C69B8" w:rsidRPr="007D7415" w:rsidRDefault="005C69B8" w:rsidP="005C69B8">
      <w:r w:rsidRPr="007D7415">
        <w:t xml:space="preserve">     Контроль навыков аудирования текстов на английском языке также предусмотрен в учебнике. Тексты для аудирования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аудирования не превышает 3-5 минут в нормальном темпе в исполнении носителей английского языка.</w:t>
      </w:r>
    </w:p>
    <w:p w:rsidR="005C69B8" w:rsidRPr="007D7415" w:rsidRDefault="005C69B8" w:rsidP="005C69B8">
      <w:r w:rsidRPr="007D7415">
        <w:t xml:space="preserve">    Контроль сформированности навыков чтения предусматривает различные послетекстовые задания:</w:t>
      </w:r>
    </w:p>
    <w:p w:rsidR="005C69B8" w:rsidRPr="007D7415" w:rsidRDefault="005C69B8" w:rsidP="005C69B8">
      <w:r w:rsidRPr="007D7415">
        <w:t>- ответы на вопросы;</w:t>
      </w:r>
    </w:p>
    <w:p w:rsidR="005C69B8" w:rsidRPr="007D7415" w:rsidRDefault="005C69B8" w:rsidP="005C69B8">
      <w:r w:rsidRPr="007D7415">
        <w:t>- выбор правильного варианта окончания данного предложения из предложенных,поиск верной\неверной информации и т.д.</w:t>
      </w:r>
    </w:p>
    <w:p w:rsidR="005C69B8" w:rsidRPr="007D7415" w:rsidRDefault="005C69B8" w:rsidP="005C69B8">
      <w:pPr>
        <w:rPr>
          <w:b/>
          <w:i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5C69B8" w:rsidRPr="007D7415" w:rsidRDefault="005C69B8" w:rsidP="005C69B8">
      <w:pPr>
        <w:rPr>
          <w:u w:val="single"/>
        </w:rPr>
      </w:pPr>
      <w:r w:rsidRPr="007D7415">
        <w:rPr>
          <w:u w:val="single"/>
        </w:rPr>
        <w:lastRenderedPageBreak/>
        <w:t>Учебно–методическое обеспечение программы</w:t>
      </w:r>
    </w:p>
    <w:p w:rsidR="005C69B8" w:rsidRPr="007D7415" w:rsidRDefault="005C69B8" w:rsidP="005C69B8">
      <w:pPr>
        <w:jc w:val="both"/>
        <w:rPr>
          <w:b/>
        </w:rPr>
      </w:pPr>
    </w:p>
    <w:p w:rsidR="005C69B8" w:rsidRPr="007D7415" w:rsidRDefault="005C69B8" w:rsidP="005C69B8">
      <w:pPr>
        <w:jc w:val="center"/>
        <w:rPr>
          <w:spacing w:val="-1"/>
        </w:rPr>
      </w:pPr>
      <w:r w:rsidRPr="007D7415">
        <w:rPr>
          <w:spacing w:val="-3"/>
        </w:rPr>
        <w:t>Перечень</w:t>
      </w:r>
      <w:r w:rsidRPr="007D7415">
        <w:t xml:space="preserve"> компонентов учебно-методического комплекса, </w:t>
      </w:r>
      <w:r w:rsidRPr="007D7415">
        <w:rPr>
          <w:spacing w:val="-1"/>
        </w:rPr>
        <w:t>обеспечивающего реализацию рабочей программы:</w:t>
      </w:r>
    </w:p>
    <w:p w:rsidR="005C69B8" w:rsidRPr="007D7415" w:rsidRDefault="005C69B8" w:rsidP="005C69B8">
      <w:pPr>
        <w:jc w:val="center"/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2977"/>
        <w:gridCol w:w="2409"/>
        <w:gridCol w:w="2711"/>
      </w:tblGrid>
      <w:tr w:rsidR="005C69B8" w:rsidRPr="007D7415" w:rsidTr="005462E8">
        <w:tc>
          <w:tcPr>
            <w:tcW w:w="9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9B8" w:rsidRPr="007D7415" w:rsidRDefault="005C69B8" w:rsidP="005462E8">
            <w:pPr>
              <w:jc w:val="center"/>
              <w:rPr>
                <w:b/>
              </w:rPr>
            </w:pPr>
            <w:r w:rsidRPr="007D7415">
              <w:rPr>
                <w:b/>
              </w:rPr>
              <w:t>Пособия для учителя</w:t>
            </w:r>
          </w:p>
        </w:tc>
      </w:tr>
      <w:tr w:rsidR="005C69B8" w:rsidRPr="007D7415" w:rsidTr="005462E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Автор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Название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Издательство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Год</w:t>
            </w:r>
          </w:p>
        </w:tc>
      </w:tr>
      <w:tr w:rsidR="005C69B8" w:rsidRPr="007D7415" w:rsidTr="005462E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Биболетова М.З. и др.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ind w:left="360" w:right="-108"/>
            </w:pPr>
            <w:r w:rsidRPr="007D7415">
              <w:t>Книга для учителя к учебнику англ</w:t>
            </w:r>
            <w:r w:rsidR="00105F56">
              <w:t>ийского языка  «EnjoyEnglish 5</w:t>
            </w:r>
            <w:r w:rsidRPr="007D7415">
              <w:t xml:space="preserve">». </w:t>
            </w:r>
          </w:p>
          <w:p w:rsidR="005C69B8" w:rsidRPr="007D7415" w:rsidRDefault="005C69B8" w:rsidP="005462E8">
            <w:pPr>
              <w:ind w:left="360" w:right="-108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Обнинск: «Титул»,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105F56" w:rsidP="005462E8">
            <w:pPr>
              <w:jc w:val="center"/>
            </w:pPr>
            <w:r>
              <w:t>2012</w:t>
            </w:r>
            <w:r w:rsidR="005C69B8" w:rsidRPr="007D7415">
              <w:t xml:space="preserve"> г.</w:t>
            </w:r>
          </w:p>
        </w:tc>
      </w:tr>
      <w:tr w:rsidR="005C69B8" w:rsidRPr="007D7415" w:rsidTr="005462E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 xml:space="preserve">Дроздова Т. Ю., Берестова А. 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ind w:left="360" w:right="-108"/>
            </w:pPr>
            <w:r w:rsidRPr="007D7415">
              <w:t>EnglishGrammar.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СПб., Антология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smartTag w:uri="urn:schemas-microsoft-com:office:smarttags" w:element="metricconverter">
              <w:smartTagPr>
                <w:attr w:name="ProductID" w:val="2005 г"/>
              </w:smartTagPr>
              <w:r w:rsidRPr="007D7415">
                <w:t>2004 г</w:t>
              </w:r>
            </w:smartTag>
            <w:r w:rsidRPr="007D7415">
              <w:t>.</w:t>
            </w:r>
          </w:p>
        </w:tc>
      </w:tr>
      <w:tr w:rsidR="005C69B8" w:rsidRPr="007D7415" w:rsidTr="005462E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 xml:space="preserve">Голицинский Ю. Б.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ind w:left="360" w:right="-108"/>
            </w:pPr>
            <w:r w:rsidRPr="007D7415">
              <w:t>Грамматика. Английский язык.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СПб., КАРО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smartTag w:uri="urn:schemas-microsoft-com:office:smarttags" w:element="metricconverter">
              <w:smartTagPr>
                <w:attr w:name="ProductID" w:val="2005 г"/>
              </w:smartTagPr>
              <w:r w:rsidRPr="007D7415">
                <w:t>2004 г</w:t>
              </w:r>
            </w:smartTag>
            <w:r w:rsidRPr="007D7415">
              <w:t>.</w:t>
            </w:r>
          </w:p>
        </w:tc>
      </w:tr>
      <w:tr w:rsidR="005C69B8" w:rsidRPr="007D7415" w:rsidTr="005462E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 xml:space="preserve">Жарковская Т.Г. </w:t>
            </w:r>
          </w:p>
          <w:p w:rsidR="005C69B8" w:rsidRPr="007D7415" w:rsidRDefault="005C69B8" w:rsidP="005462E8">
            <w:pPr>
              <w:jc w:val="righ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ind w:left="360" w:right="-108"/>
            </w:pPr>
            <w:r w:rsidRPr="007D7415">
              <w:t>Система времен в английском языке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М., Просвещение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smartTag w:uri="urn:schemas-microsoft-com:office:smarttags" w:element="metricconverter">
              <w:smartTagPr>
                <w:attr w:name="ProductID" w:val="2005 г"/>
              </w:smartTagPr>
              <w:r w:rsidRPr="007D7415">
                <w:t>2005 г</w:t>
              </w:r>
            </w:smartTag>
            <w:r w:rsidRPr="007D7415">
              <w:t>.</w:t>
            </w:r>
          </w:p>
        </w:tc>
      </w:tr>
    </w:tbl>
    <w:p w:rsidR="005C69B8" w:rsidRPr="007D7415" w:rsidRDefault="005C69B8" w:rsidP="005C69B8"/>
    <w:p w:rsidR="005C69B8" w:rsidRPr="007D7415" w:rsidRDefault="005C69B8" w:rsidP="005C69B8"/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0"/>
        <w:gridCol w:w="2976"/>
        <w:gridCol w:w="2408"/>
        <w:gridCol w:w="2706"/>
      </w:tblGrid>
      <w:tr w:rsidR="005C69B8" w:rsidRPr="007D7415" w:rsidTr="005462E8">
        <w:tc>
          <w:tcPr>
            <w:tcW w:w="9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9B8" w:rsidRPr="007D7415" w:rsidRDefault="005C69B8" w:rsidP="005462E8">
            <w:pPr>
              <w:tabs>
                <w:tab w:val="center" w:pos="5386"/>
              </w:tabs>
              <w:jc w:val="center"/>
            </w:pPr>
            <w:r w:rsidRPr="007D7415">
              <w:t>Дидактический материал</w:t>
            </w:r>
          </w:p>
        </w:tc>
      </w:tr>
      <w:tr w:rsidR="005C69B8" w:rsidRPr="007D7415" w:rsidTr="005462E8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 xml:space="preserve">Автор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Название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Издательство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Год</w:t>
            </w:r>
          </w:p>
        </w:tc>
      </w:tr>
      <w:tr w:rsidR="005C69B8" w:rsidRPr="007D7415" w:rsidTr="005462E8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9B4DB5" w:rsidRDefault="009B4DB5" w:rsidP="005462E8">
            <w:pPr>
              <w:jc w:val="center"/>
            </w:pPr>
            <w:r w:rsidRPr="009B4DB5">
              <w:rPr>
                <w:bCs/>
              </w:rPr>
              <w:t>Соловова, Солокова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9B4DB5" w:rsidRDefault="009B4DB5" w:rsidP="009B4DB5">
            <w:pPr>
              <w:pStyle w:val="1"/>
              <w:spacing w:before="0" w:after="75"/>
              <w:ind w:right="15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9B4DB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Английский язык. Итоговая аттестация в основной школе (базовый уровень). ТТЗ. 5 класс (+CDmp3)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9B4DB5" w:rsidP="005462E8">
            <w:pPr>
              <w:jc w:val="center"/>
            </w:pPr>
            <w:r>
              <w:t>«Экзамен»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9B4DB5" w:rsidRDefault="009B4DB5" w:rsidP="005462E8">
            <w:pPr>
              <w:jc w:val="center"/>
            </w:pPr>
            <w:r>
              <w:t>2012</w:t>
            </w:r>
          </w:p>
        </w:tc>
      </w:tr>
      <w:tr w:rsidR="005C69B8" w:rsidRPr="007D7415" w:rsidTr="005462E8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БиболетоваМ.З. и др.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Рабочая тетрадь к учебнику анг</w:t>
            </w:r>
            <w:r w:rsidR="00105F56">
              <w:t>лийского языка «Enjoy  English-5класс</w:t>
            </w:r>
            <w:r w:rsidRPr="007D7415">
              <w:t xml:space="preserve">».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 xml:space="preserve"> Обнинск: «Титул»,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105F56" w:rsidP="005462E8">
            <w:pPr>
              <w:jc w:val="center"/>
            </w:pPr>
            <w:r>
              <w:t>2012</w:t>
            </w:r>
          </w:p>
        </w:tc>
      </w:tr>
      <w:tr w:rsidR="005C69B8" w:rsidRPr="007D7415" w:rsidTr="005462E8">
        <w:trPr>
          <w:trHeight w:val="55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БиболетоваМ.З. и др.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105F56" w:rsidP="00105F56">
            <w:r>
              <w:t>Диск</w:t>
            </w:r>
            <w:r w:rsidR="005C69B8" w:rsidRPr="007D7415">
              <w:t xml:space="preserve"> к учебнику анг</w:t>
            </w:r>
            <w:r>
              <w:t>лийского языка «Enjoy  English-5класс</w:t>
            </w:r>
            <w:r w:rsidR="005C69B8" w:rsidRPr="007D7415">
              <w:t xml:space="preserve">».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Обнинск: «Титул»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105F56" w:rsidP="005462E8">
            <w:pPr>
              <w:jc w:val="center"/>
            </w:pPr>
            <w:r>
              <w:t>2012</w:t>
            </w:r>
          </w:p>
        </w:tc>
      </w:tr>
    </w:tbl>
    <w:p w:rsidR="005C69B8" w:rsidRPr="007D7415" w:rsidRDefault="005C69B8" w:rsidP="005C69B8">
      <w:pPr>
        <w:sectPr w:rsidR="005C69B8" w:rsidRPr="007D7415" w:rsidSect="005462E8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69B8" w:rsidRPr="007D7415" w:rsidRDefault="005C69B8" w:rsidP="005C69B8"/>
    <w:p w:rsidR="005C69B8" w:rsidRPr="007D7415" w:rsidRDefault="005C69B8" w:rsidP="005C69B8">
      <w:pPr>
        <w:rPr>
          <w:b/>
        </w:rPr>
      </w:pPr>
      <w:r w:rsidRPr="007D7415">
        <w:rPr>
          <w:b/>
        </w:rPr>
        <w:t>1.2 Календарно-тематическое планирование</w:t>
      </w:r>
      <w:r w:rsidRPr="007D7415">
        <w:rPr>
          <w:b/>
        </w:rPr>
        <w:br w:type="textWrapping" w:clear="all"/>
      </w:r>
    </w:p>
    <w:tbl>
      <w:tblPr>
        <w:tblW w:w="15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673"/>
        <w:gridCol w:w="720"/>
        <w:gridCol w:w="4320"/>
        <w:gridCol w:w="1260"/>
        <w:gridCol w:w="900"/>
        <w:gridCol w:w="3060"/>
        <w:gridCol w:w="797"/>
        <w:gridCol w:w="739"/>
      </w:tblGrid>
      <w:tr w:rsidR="005C69B8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Раздел,</w:t>
            </w:r>
          </w:p>
          <w:p w:rsidR="005C69B8" w:rsidRPr="007D7415" w:rsidRDefault="005C69B8" w:rsidP="005462E8">
            <w:r w:rsidRPr="007D7415">
              <w:t>тема,</w:t>
            </w:r>
          </w:p>
          <w:p w:rsidR="005C69B8" w:rsidRPr="007D7415" w:rsidRDefault="005C69B8" w:rsidP="005462E8">
            <w:r w:rsidRPr="007D7415">
              <w:t>цели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Кол-во</w:t>
            </w:r>
          </w:p>
          <w:p w:rsidR="005C69B8" w:rsidRPr="007D7415" w:rsidRDefault="005C69B8" w:rsidP="005462E8">
            <w:r w:rsidRPr="007D7415">
              <w:t xml:space="preserve"> часов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Элементы минимального содержания образования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Элементы дополнительного содержания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Основные понятия, термины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Требования к уровню подготовки обучающихся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Дата проведения</w:t>
            </w:r>
          </w:p>
        </w:tc>
      </w:tr>
      <w:tr w:rsidR="005C69B8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план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Факт</w:t>
            </w:r>
          </w:p>
        </w:tc>
      </w:tr>
      <w:tr w:rsidR="005462E8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>
            <w:r w:rsidRPr="007D7415"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Default="005462E8" w:rsidP="005462E8">
            <w:pPr>
              <w:snapToGrid w:val="0"/>
            </w:pPr>
            <w:r>
              <w:t>Повторение пройденного в начальной школе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>
            <w:pPr>
              <w:shd w:val="clear" w:color="auto" w:fill="FFFFFF"/>
              <w:spacing w:line="278" w:lineRule="exact"/>
              <w:ind w:right="288"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>
            <w:r w:rsidRPr="007D7415">
              <w:t>2.09-7.09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Школьные предметы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45" w:rsidRDefault="00782345" w:rsidP="00782345">
            <w:pPr>
              <w:shd w:val="clear" w:color="auto" w:fill="FFFFFF"/>
              <w:ind w:left="5"/>
            </w:pPr>
            <w:r>
              <w:t>1.обобщать правила чтения: гласные и буквосочетания из гласных;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 xml:space="preserve">2.различать синонимы </w:t>
            </w: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speak, say, tell,</w:t>
            </w: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употреблять их в речи;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 xml:space="preserve">3. сравнивать способы выражения действия в PresentSimple, PastSimple и FutureSimple; 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 xml:space="preserve">4.соотносить глаголы с существительными;  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5.обобщать правила словообразования (конверсия);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 xml:space="preserve">6.знакомиться с различиями в употреблении модальных глаголов, </w:t>
            </w:r>
            <w:r>
              <w:lastRenderedPageBreak/>
              <w:t>употреблять их в речи;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7.задавать общий и специальный вопросы и соотносить вопросы и ответы;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8.совершенствовать произносительные навыки на основе скороговорки</w:t>
            </w: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- переводить на русский язык словосочетания со знакомыми глаголами;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9.различать синонимы, используемые для обозначения некоторого количества (времени, предметов, веществ и др.);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10.совершенствовать навыки употребления прилагательных в разных степенях сравнения (исключения);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11.находить в тексте эквиваленты словосочетаний на русском языке;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Default="00782345" w:rsidP="00782345">
            <w:pPr>
              <w:shd w:val="clear" w:color="auto" w:fill="FFFFFF"/>
              <w:ind w:left="5"/>
            </w:pPr>
            <w:r>
              <w:t xml:space="preserve">13.совершенствовать навыки </w:t>
            </w:r>
          </w:p>
          <w:p w:rsidR="00782345" w:rsidRDefault="00782345" w:rsidP="00782345">
            <w:pPr>
              <w:shd w:val="clear" w:color="auto" w:fill="FFFFFF"/>
              <w:ind w:left="5"/>
            </w:pPr>
            <w:r>
              <w:t>употребления предлогов места и направления;</w:t>
            </w:r>
          </w:p>
          <w:p w:rsidR="00782345" w:rsidRDefault="00782345" w:rsidP="00782345">
            <w:pPr>
              <w:shd w:val="clear" w:color="auto" w:fill="FFFFFF"/>
              <w:ind w:left="5"/>
            </w:pPr>
          </w:p>
          <w:p w:rsidR="00782345" w:rsidRPr="007D7415" w:rsidRDefault="00782345" w:rsidP="00782345">
            <w:pPr>
              <w:shd w:val="clear" w:color="auto" w:fill="FFFFFF"/>
              <w:ind w:left="5"/>
            </w:pPr>
            <w:r>
              <w:t>14.обобщать правила образования существительных, обозначающих профессии, с помощью суффиксов -er, -or, -ist и существительного  man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45" w:rsidRDefault="00782345" w:rsidP="001A4C2E">
            <w:pPr>
              <w:snapToGrid w:val="0"/>
            </w:pPr>
            <w:r>
              <w:t>1. Понимать на слух основное содержание текста диалогического характера (диалог-знакомство) и разыгрывать его по ролям.</w:t>
            </w:r>
          </w:p>
          <w:p w:rsidR="00782345" w:rsidRDefault="00782345" w:rsidP="001A4C2E">
            <w:r>
              <w:t>2. Рассказывать о школьных предметах, которые есть в</w:t>
            </w:r>
          </w:p>
          <w:p w:rsidR="00782345" w:rsidRDefault="00782345" w:rsidP="001A4C2E">
            <w:r>
              <w:t>расписании в 5 классе российской школы. Обсуждать в парах, что учащиеся делают на уроках в школе, чем</w:t>
            </w:r>
          </w:p>
          <w:p w:rsidR="00782345" w:rsidRDefault="00782345" w:rsidP="001A4C2E">
            <w:r>
              <w:t>нравится и не нравится заниматься во время уроков и почему.</w:t>
            </w:r>
          </w:p>
          <w:p w:rsidR="00782345" w:rsidRDefault="00782345" w:rsidP="001A4C2E">
            <w:r>
              <w:t>3. Читать текст, представленный в виде таблицы,</w:t>
            </w:r>
          </w:p>
          <w:p w:rsidR="00782345" w:rsidRDefault="00782345" w:rsidP="001A4C2E">
            <w:r>
              <w:lastRenderedPageBreak/>
              <w:t>(школьное расписание) с полным пониманием содержания; извлекать запрашиваемую информацию.</w:t>
            </w:r>
          </w:p>
          <w:p w:rsidR="00782345" w:rsidRDefault="00782345" w:rsidP="001A4C2E">
            <w:r>
              <w:t>Читать текст (электронное письмо) с полным пониманием; отвечать на вопросы по содержанию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lastRenderedPageBreak/>
              <w:t>2.09-7.09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Школьные предметы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4" w:lineRule="exact"/>
              <w:ind w:right="111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2.09-7.09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lastRenderedPageBreak/>
              <w:t>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  <w:rPr>
                <w:lang w:val="en-US"/>
              </w:rPr>
            </w:pPr>
            <w:r>
              <w:t>Класснаякомната</w:t>
            </w:r>
            <w:r>
              <w:rPr>
                <w:lang w:val="en-US"/>
              </w:rPr>
              <w:t xml:space="preserve">. </w:t>
            </w:r>
            <w:r>
              <w:t>Обороты</w:t>
            </w:r>
            <w:r>
              <w:rPr>
                <w:lang w:val="en-US"/>
              </w:rPr>
              <w:t xml:space="preserve"> there is\are, there was\were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5462E8" w:rsidRDefault="00782345" w:rsidP="005462E8">
            <w:pPr>
              <w:rPr>
                <w:lang w:val="en-US"/>
              </w:rPr>
            </w:pP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5462E8" w:rsidRDefault="00782345" w:rsidP="005462E8">
            <w:pPr>
              <w:shd w:val="clear" w:color="auto" w:fill="FFFFFF"/>
              <w:ind w:left="10"/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5462E8" w:rsidRDefault="00782345" w:rsidP="005462E8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5462E8" w:rsidRDefault="00782345" w:rsidP="005462E8">
            <w:pPr>
              <w:rPr>
                <w:lang w:val="en-US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1. Понимать на слух запрашиваемую информацию в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тексте диалогического характера (разговор о прошедших летних каникулах).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2. Рассказывать о классной комнате с опорой на речевой образец.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1118"/>
              <w:rPr>
                <w:lang w:val="en-US"/>
              </w:rPr>
            </w:pPr>
            <w:r w:rsidRPr="00782345">
              <w:rPr>
                <w:lang w:val="en-US"/>
              </w:rPr>
              <w:t>3. Читатьтекстдиалогическогохарактера (описание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 xml:space="preserve">классной комнаты), находить в нем </w:t>
            </w:r>
            <w:r w:rsidRPr="00782345">
              <w:lastRenderedPageBreak/>
              <w:t>запрашиваемую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информацию. Сравнивать и обобщать полученную ин-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формацию (находить сходства и различия на картинках).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4. Описывать классную комнату с опорой на план.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lastRenderedPageBreak/>
              <w:t>2.09-7.09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Первый день в школе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8" w:lineRule="exact"/>
              <w:ind w:left="5" w:right="725" w:firstLine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4" w:lineRule="exact"/>
              <w:ind w:right="45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09.09-14.09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4" w:lineRule="exact"/>
              <w:ind w:right="835" w:firstLine="5"/>
            </w:pPr>
            <w:r>
              <w:t>Конверсия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8" w:lineRule="exact"/>
              <w:ind w:right="902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4" w:lineRule="exact"/>
              <w:ind w:right="27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09.09-14.09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Письмо Барбары. Развитие навыков чтения с извлечением нужной информации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09.09-14.09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1A4C2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lastRenderedPageBreak/>
              <w:t>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5462E8">
            <w:pPr>
              <w:snapToGrid w:val="0"/>
            </w:pPr>
            <w:r>
              <w:t>Модальные глаголы can, could, may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82345" w:rsidRDefault="00782345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1. Вести диалог-расспрос, запрашивая интересующую</w:t>
            </w:r>
          </w:p>
          <w:p w:rsidR="00782345" w:rsidRPr="00782345" w:rsidRDefault="00782345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информацию (с опорой на речевые образцы).</w:t>
            </w:r>
          </w:p>
          <w:p w:rsidR="00782345" w:rsidRPr="00782345" w:rsidRDefault="00782345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Составлять диалоги этикетного характера с опорой</w:t>
            </w:r>
          </w:p>
          <w:p w:rsidR="00782345" w:rsidRPr="00782345" w:rsidRDefault="00782345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на образец.</w:t>
            </w:r>
          </w:p>
          <w:p w:rsidR="00782345" w:rsidRPr="00782345" w:rsidRDefault="00782345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2. Писать ответное письмо на письмо-стимул, давая</w:t>
            </w:r>
          </w:p>
          <w:p w:rsidR="001A4C2E" w:rsidRPr="007D7415" w:rsidRDefault="00782345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ответы на поставленные вопросы.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09.09-14.09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8" w:lineRule="exact"/>
              <w:ind w:right="168" w:firstLine="5"/>
            </w:pPr>
            <w:r>
              <w:t>Мои летние каникулы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8" w:lineRule="exact"/>
              <w:ind w:right="65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16.09-21.09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t>10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Родные места известных людей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45" w:rsidRDefault="00782345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1. Понимать на слух запрашиваемую информацию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600" w:firstLine="5"/>
            </w:pPr>
            <w:r>
              <w:t xml:space="preserve">в тексте (беседе), выбирая правильный </w:t>
            </w:r>
            <w:r>
              <w:lastRenderedPageBreak/>
              <w:t>ответ из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предложенного списка.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2. Сообщать краткую информацию об известном человеке с опорой на образец.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3. Читать текст (личное письмо) с полным пониманием; восстанавливать текст, вставляя пропущенные слова; отвечать на вопросы по тексту.</w:t>
            </w:r>
          </w:p>
          <w:p w:rsidR="00782345" w:rsidRPr="007D7415" w:rsidRDefault="00782345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Читать информационные тексты социокультурного характера (о родных местах известных людей) с общим пониманием, сопоставлять с иллюстрациями.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lastRenderedPageBreak/>
              <w:t>16.09-21.09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t>11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 xml:space="preserve">Рассказ о прошедших выходных. </w:t>
            </w:r>
            <w:r>
              <w:lastRenderedPageBreak/>
              <w:t>Употребление наречий many, much,afew, a little, a lotof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16.09-</w:t>
            </w:r>
            <w:r w:rsidRPr="007D7415">
              <w:lastRenderedPageBreak/>
              <w:t>21.09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lastRenderedPageBreak/>
              <w:t>12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Знаменитые люди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rPr>
                <w:spacing w:val="-3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16.09-21.09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t>13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Поговорим о летних каникулах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ind w:left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23.09-28.09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1A4C2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14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5462E8">
            <w:pPr>
              <w:snapToGrid w:val="0"/>
            </w:pPr>
            <w:r>
              <w:t>Где и как лучше проводить летние каникулы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1. Понимать на слух запрашиваемую информацию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в тексте (беседе).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2. Вести диалог-расспрос, запрашивая интересующую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110" w:firstLine="5"/>
            </w:pPr>
            <w:r>
              <w:t xml:space="preserve">информацию (о том, где собеседник(ца) провел(а) летние каникулы); </w:t>
            </w:r>
            <w:r>
              <w:lastRenderedPageBreak/>
              <w:t>переходить с позиции спрашивающего на позицию отвечающего (рассказывать о каникулах: наиболее интересном способе их проведения) с опорой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на речевые образцы.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Рассказывать о наиболее интересных событиях прошедших летних каникул.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3. Читать с полным пониманием тексты диалогического и монологического характера, восстанавливая целостность текстов, путем добавления пропущенных слов; находить запрашиваемую информацию.</w:t>
            </w:r>
          </w:p>
          <w:p w:rsidR="00782345" w:rsidRDefault="00782345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Слушать, читать и декламировать вслух стихотворение-скороговорку о морских ракушках “Shesellsseashells”.</w:t>
            </w:r>
          </w:p>
          <w:p w:rsidR="001A4C2E" w:rsidRPr="007D7415" w:rsidRDefault="00782345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4. Составлять план прочитанного текста, восстанавливая вопросы к тексту.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lastRenderedPageBreak/>
              <w:t>23.09-28.09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lastRenderedPageBreak/>
              <w:t>15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5462E8">
            <w:pPr>
              <w:snapToGrid w:val="0"/>
            </w:pPr>
            <w: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782345" w:rsidP="005462E8">
            <w:pPr>
              <w:shd w:val="clear" w:color="auto" w:fill="FFFFFF"/>
            </w:pPr>
            <w:r w:rsidRPr="00782345">
              <w:t xml:space="preserve">Самостоятельная работа. Контроль и самоконтроль знания пройденных лексических единиц и грамматического </w:t>
            </w:r>
            <w:r w:rsidRPr="00782345">
              <w:lastRenderedPageBreak/>
              <w:t>материала; сформированности языковых умений и навыков.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677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23.09-28.09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r>
              <w:lastRenderedPageBreak/>
              <w:t>16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Степени сравнения имен прилагательных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t>1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1. Понимать на слух запрашиваемую информацию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в тексте (беседе).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2. Разыгрывать диалог по ролям.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Составлять собственные диалоги с целью решения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коммуникативной задачи с опорой на речевые образцы и иллюстрацию (объяснить иностранному туристу, что</w:t>
            </w:r>
          </w:p>
          <w:p w:rsidR="00782345" w:rsidRPr="00782345" w:rsidRDefault="00782345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рекламирует российский постер).</w:t>
            </w:r>
          </w:p>
          <w:p w:rsidR="00782345" w:rsidRPr="007D7415" w:rsidRDefault="00782345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3. Читать текст (личное письмо), находить в нем запрашиваемую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23.09-28.09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t>17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Степени сравнения имен прилагательных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8" w:lineRule="exact"/>
              <w:ind w:right="65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30.09-5.10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t>18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Экскурсия по родному краю. Предлоги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4" w:lineRule="exact"/>
              <w:ind w:right="734" w:hanging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30.09-5.10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3957EA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>
              <w:t>19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1A4C2E">
            <w:pPr>
              <w:snapToGrid w:val="0"/>
            </w:pPr>
            <w:r>
              <w:t>Поговорим о школьных кружках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spacing w:line="274" w:lineRule="exact"/>
              <w:ind w:right="86" w:hanging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7EA" w:rsidRDefault="003957EA" w:rsidP="003957EA">
            <w:pPr>
              <w:shd w:val="clear" w:color="auto" w:fill="FFFFFF"/>
              <w:spacing w:line="274" w:lineRule="exact"/>
              <w:ind w:right="394" w:hanging="10"/>
            </w:pPr>
            <w:r>
              <w:t>1. Понимать на слух запрашиваемую информацию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394" w:hanging="10"/>
            </w:pPr>
            <w:r>
              <w:t>в тексте (беседе).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394" w:hanging="10"/>
            </w:pPr>
            <w:r>
              <w:t>2. Вести диалог-расспрос, запрашивая интересующую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394" w:hanging="10"/>
            </w:pPr>
            <w:r>
              <w:t xml:space="preserve">информацию (о хобби и любимом кружке собеседника). </w:t>
            </w:r>
            <w:r>
              <w:lastRenderedPageBreak/>
              <w:t>Сравнивать и сопоставлять полученную информацию. Рассказывать о любимых школьных кружках с опорой на прочитанный текст.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394" w:hanging="10"/>
            </w:pPr>
            <w:r>
              <w:t>3. Читать с полным пониманием содержания небольшой текст (беседу); устанавливать временную взаимосвязь фактов и событий текста.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394" w:hanging="10"/>
            </w:pPr>
            <w:r>
              <w:t>Читать небольшие тесты (объявления) рекламного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394" w:hanging="10"/>
            </w:pPr>
            <w:r>
              <w:t>характера и соотносить их с картинками.</w:t>
            </w:r>
          </w:p>
          <w:p w:rsidR="003957EA" w:rsidRPr="007D7415" w:rsidRDefault="003957EA" w:rsidP="003957EA">
            <w:pPr>
              <w:shd w:val="clear" w:color="auto" w:fill="FFFFFF"/>
              <w:spacing w:line="274" w:lineRule="exact"/>
              <w:ind w:right="394" w:hanging="10"/>
            </w:pPr>
            <w:r>
              <w:t>4. Составлять (писать) рекламный текст о любимом школьном кружке.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lastRenderedPageBreak/>
              <w:t>30.09-5.10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</w:tr>
      <w:tr w:rsidR="003957EA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5462E8">
            <w:r>
              <w:t>20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1A4C2E">
            <w:pPr>
              <w:snapToGrid w:val="0"/>
            </w:pPr>
            <w:r>
              <w:t>Поговорим о школьных кружках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spacing w:line="274" w:lineRule="exact"/>
              <w:ind w:right="86" w:hanging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spacing w:line="274" w:lineRule="exact"/>
              <w:ind w:right="394" w:hanging="10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30.09-5.10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</w:tr>
      <w:tr w:rsidR="001A4C2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lastRenderedPageBreak/>
              <w:t>21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1A4C2E">
            <w:pPr>
              <w:snapToGrid w:val="0"/>
            </w:pPr>
            <w:r>
              <w:t>Рассказ о любимом школьном кружке. Контроль навыков говорения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1. Понимать на слух запрашиваемую информацию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в тексте (беседе).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2. Посоветовать другу, какой кружок он (она) может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посещать, обосновывая свой выбор.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 xml:space="preserve">Вести диалог-расспрос, </w:t>
            </w:r>
            <w:r>
              <w:lastRenderedPageBreak/>
              <w:t>запрашивая интересующую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информацию (о собеседнике).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Вести диалог-расспрос, запрашивая интересующую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информацию (о самом популярном школьном кружке);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заполнять таблицу, обобщать полученную в ходе беседы информацию.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Рассказать, какой школьный кружок самый популярный среди девочек / мальчиков в классе и почему.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3. Читать текст с пониманием основного содержания, игнорируя незнакомые слова, не мешающие пониманию текста.</w:t>
            </w:r>
          </w:p>
          <w:p w:rsidR="001A4C2E" w:rsidRPr="007D7415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 xml:space="preserve">4. Написать личное письмо другу по переписке из Великобритании и рассказать о своем любимом школьном кружке, оформлять письмо в соответствии с нормами, принятыми в </w:t>
            </w:r>
            <w:r>
              <w:lastRenderedPageBreak/>
              <w:t>англоязычных странах.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lastRenderedPageBreak/>
              <w:t>7.10-12.10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lastRenderedPageBreak/>
              <w:t>22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8" w:lineRule="exact"/>
              <w:ind w:right="768"/>
            </w:pPr>
            <w:r>
              <w:t>Разделительный вопрос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8" w:lineRule="exact"/>
              <w:ind w:right="65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7.10-12.10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23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1A4C2E">
            <w:pPr>
              <w:snapToGrid w:val="0"/>
            </w:pPr>
            <w:r>
              <w:t>Учимся задавать разделительные вопросы и давать ответы на них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8" w:lineRule="exact"/>
              <w:ind w:left="10" w:right="931" w:firstLine="14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7.10-12.10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3957EA" w:rsidRPr="007D7415" w:rsidTr="00F0376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5462E8">
            <w:r>
              <w:t>24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1A4C2E">
            <w:pPr>
              <w:snapToGrid w:val="0"/>
            </w:pPr>
            <w:r>
              <w:t>Правила для учителей и учащихся. Модальные глаголы should\shouldn’t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spacing w:line="278" w:lineRule="exact"/>
              <w:ind w:left="10" w:right="931" w:firstLine="14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7EA" w:rsidRDefault="003957EA" w:rsidP="003957EA">
            <w:pPr>
              <w:shd w:val="clear" w:color="auto" w:fill="FFFFFF"/>
            </w:pPr>
            <w:r>
              <w:t>1. Слушать тексты диалогического характера с полным пониманием; соотносить их с иллюстрациями.</w:t>
            </w:r>
          </w:p>
          <w:p w:rsidR="003957EA" w:rsidRDefault="003957EA" w:rsidP="003957EA">
            <w:pPr>
              <w:shd w:val="clear" w:color="auto" w:fill="FFFFFF"/>
            </w:pPr>
            <w:r>
              <w:t>2. Составить диалог (учитель — ученик) в рамках за-</w:t>
            </w:r>
          </w:p>
          <w:p w:rsidR="003957EA" w:rsidRDefault="003957EA" w:rsidP="003957EA">
            <w:pPr>
              <w:shd w:val="clear" w:color="auto" w:fill="FFFFFF"/>
            </w:pPr>
            <w:r>
              <w:t>данной коммуникативной задачи.</w:t>
            </w:r>
          </w:p>
          <w:p w:rsidR="003957EA" w:rsidRDefault="003957EA" w:rsidP="003957EA">
            <w:pPr>
              <w:shd w:val="clear" w:color="auto" w:fill="FFFFFF"/>
            </w:pPr>
            <w:r>
              <w:t>Обсуждать правила для учителей и учащихся с опорой</w:t>
            </w:r>
          </w:p>
          <w:p w:rsidR="003957EA" w:rsidRDefault="003957EA" w:rsidP="003957EA">
            <w:pPr>
              <w:shd w:val="clear" w:color="auto" w:fill="FFFFFF"/>
            </w:pPr>
            <w:r>
              <w:t>на речевые образцы; высказываться на данную тему, придумывать свои собственные правила.</w:t>
            </w:r>
          </w:p>
          <w:p w:rsidR="003957EA" w:rsidRDefault="003957EA" w:rsidP="003957EA">
            <w:pPr>
              <w:shd w:val="clear" w:color="auto" w:fill="FFFFFF"/>
            </w:pPr>
            <w:r>
              <w:t>Рассказывать о том, что делают учителя и учащиеся</w:t>
            </w:r>
          </w:p>
          <w:p w:rsidR="003957EA" w:rsidRDefault="003957EA" w:rsidP="003957EA">
            <w:pPr>
              <w:shd w:val="clear" w:color="auto" w:fill="FFFFFF"/>
            </w:pPr>
            <w:r>
              <w:t>в школе (с опорой на речевые образцы).</w:t>
            </w:r>
          </w:p>
          <w:p w:rsidR="003957EA" w:rsidRDefault="003957EA" w:rsidP="003957EA">
            <w:pPr>
              <w:shd w:val="clear" w:color="auto" w:fill="FFFFFF"/>
            </w:pPr>
            <w:r>
              <w:t>Выражать точку зрения за и против по теме (о полном</w:t>
            </w:r>
          </w:p>
          <w:p w:rsidR="003957EA" w:rsidRDefault="003957EA" w:rsidP="003957EA">
            <w:pPr>
              <w:shd w:val="clear" w:color="auto" w:fill="FFFFFF"/>
            </w:pPr>
            <w:r>
              <w:t>дне в школе, о выполнении домашней работы в</w:t>
            </w:r>
          </w:p>
          <w:p w:rsidR="003957EA" w:rsidRDefault="003957EA" w:rsidP="003957EA">
            <w:pPr>
              <w:shd w:val="clear" w:color="auto" w:fill="FFFFFF"/>
            </w:pPr>
            <w:r>
              <w:t xml:space="preserve">воскресенье), приводя соответствующие </w:t>
            </w:r>
            <w:r>
              <w:lastRenderedPageBreak/>
              <w:t>аргументы.</w:t>
            </w:r>
          </w:p>
          <w:p w:rsidR="003957EA" w:rsidRDefault="003957EA" w:rsidP="003957EA">
            <w:pPr>
              <w:shd w:val="clear" w:color="auto" w:fill="FFFFFF"/>
            </w:pPr>
            <w:r>
              <w:t>Кратко излагать результаты выполненной групповой</w:t>
            </w:r>
          </w:p>
          <w:p w:rsidR="003957EA" w:rsidRDefault="003957EA" w:rsidP="003957EA">
            <w:pPr>
              <w:shd w:val="clear" w:color="auto" w:fill="FFFFFF"/>
            </w:pPr>
            <w:r>
              <w:t>работы: постеры „Правила для учителей“, „Правила</w:t>
            </w:r>
          </w:p>
          <w:p w:rsidR="003957EA" w:rsidRDefault="003957EA" w:rsidP="003957EA">
            <w:pPr>
              <w:shd w:val="clear" w:color="auto" w:fill="FFFFFF"/>
            </w:pPr>
            <w:r>
              <w:t>для учащихся“.</w:t>
            </w:r>
          </w:p>
          <w:p w:rsidR="003957EA" w:rsidRDefault="003957EA" w:rsidP="003957EA">
            <w:pPr>
              <w:shd w:val="clear" w:color="auto" w:fill="FFFFFF"/>
            </w:pPr>
            <w:r>
              <w:t>3. Читать текст (полилог) с пониманием основного со-</w:t>
            </w:r>
          </w:p>
          <w:p w:rsidR="003957EA" w:rsidRDefault="003957EA" w:rsidP="003957EA">
            <w:pPr>
              <w:shd w:val="clear" w:color="auto" w:fill="FFFFFF"/>
            </w:pPr>
            <w:r>
              <w:t>держания, игнорируя незнакомые слова, не мешающие</w:t>
            </w:r>
          </w:p>
          <w:p w:rsidR="003957EA" w:rsidRDefault="003957EA" w:rsidP="003957EA">
            <w:pPr>
              <w:shd w:val="clear" w:color="auto" w:fill="FFFFFF"/>
            </w:pPr>
            <w:r>
              <w:t>пониманию текста. Находить в нем запрашиваемую</w:t>
            </w:r>
          </w:p>
          <w:p w:rsidR="003957EA" w:rsidRPr="007D7415" w:rsidRDefault="003957EA" w:rsidP="003957EA">
            <w:pPr>
              <w:shd w:val="clear" w:color="auto" w:fill="FFFFFF"/>
            </w:pPr>
            <w:r>
              <w:t>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lastRenderedPageBreak/>
              <w:t>7.10-12.10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</w:tr>
      <w:tr w:rsidR="003957EA" w:rsidRPr="007D7415" w:rsidTr="00F0376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>
              <w:t>25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ind w:left="5"/>
            </w:pPr>
            <w:r>
              <w:t>Составляем правила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spacing w:line="274" w:lineRule="exact"/>
              <w:ind w:left="5" w:right="221" w:firstLine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14.10-19.10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</w:tr>
      <w:tr w:rsidR="001A4C2E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lastRenderedPageBreak/>
              <w:t>26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1A4C2E">
            <w:pPr>
              <w:snapToGrid w:val="0"/>
            </w:pPr>
            <w: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782345" w:rsidP="005462E8">
            <w:pPr>
              <w:shd w:val="clear" w:color="auto" w:fill="FFFFFF"/>
              <w:ind w:left="10"/>
            </w:pPr>
            <w:r w:rsidRPr="00782345">
              <w:t>Самостоятельная работа. Контроль и самоконтроль знания пройденных лексических единиц и грамматического материала; сформированности языковых умений и навыков.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ind w:left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14.10-19.10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3957EA" w:rsidRPr="007D7415" w:rsidTr="00F0376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>
              <w:t>27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1A4C2E">
            <w:pPr>
              <w:snapToGrid w:val="0"/>
            </w:pPr>
            <w:r>
              <w:t>Будни британских школьников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1. Понимать на слух основное содержание текста (ин-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тервью с британским школьником), находить запра-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шиваемую информацию.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2. Расспрашивать одноклассника о его отношении к школьной форме. Заполнять таблицу.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 xml:space="preserve">Выражать точку зрения </w:t>
            </w:r>
            <w:r>
              <w:lastRenderedPageBreak/>
              <w:t>за и против по теме (о необхо-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димости школьной формы), приводя соответствующие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аргументы.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3. Читать с пониманием основного содержания инфор-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мационный текст социокультурного характера (заметку из школьной газеты); определять основную мысль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текста; отвечать на вопросы по тексту.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Кратко излагать результаты выполненной групповой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работы: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„Идеальная школьная форма“.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4. Написать небольшую статью „Идеальная школьная</w:t>
            </w:r>
          </w:p>
          <w:p w:rsidR="003957EA" w:rsidRPr="007D7415" w:rsidRDefault="003957EA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форма“ 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lastRenderedPageBreak/>
              <w:t>14.10-19.10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</w:tr>
      <w:tr w:rsidR="003957EA" w:rsidRPr="007D7415" w:rsidTr="00F0376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5462E8">
            <w:r>
              <w:t>28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1A4C2E">
            <w:pPr>
              <w:snapToGrid w:val="0"/>
            </w:pPr>
            <w:r>
              <w:t>Идеальная школьная форма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spacing w:line="274" w:lineRule="exact"/>
              <w:ind w:left="5" w:right="221" w:firstLine="10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14.10-19.10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</w:tr>
      <w:tr w:rsidR="003957EA" w:rsidRPr="007D7415" w:rsidTr="00F0376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>
              <w:t>29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1A4C2E">
            <w:pPr>
              <w:snapToGrid w:val="0"/>
            </w:pPr>
            <w:r>
              <w:t>Урок развития навыков чтения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21.10-26.10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</w:tr>
      <w:tr w:rsidR="001A4C2E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lastRenderedPageBreak/>
              <w:t>30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1A4C2E">
            <w:pPr>
              <w:snapToGrid w:val="0"/>
            </w:pPr>
            <w:r>
              <w:t>Проверочная работа. Проверка коммуникативных умений учащихся в аудировании,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07126A" w:rsidP="005462E8">
            <w:pPr>
              <w:shd w:val="clear" w:color="auto" w:fill="FFFFFF"/>
            </w:pPr>
            <w:r w:rsidRPr="0007126A">
              <w:t>Проверка коммуникативных умений 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8" w:lineRule="exact"/>
              <w:ind w:right="744" w:hanging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21.10-26.10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31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1A4C2E">
            <w:pPr>
              <w:snapToGrid w:val="0"/>
            </w:pPr>
            <w:r>
              <w:t xml:space="preserve">Проверочная работа. </w:t>
            </w:r>
            <w:r>
              <w:lastRenderedPageBreak/>
              <w:t>Проверка коммуникативных умений учащихся в аудировании,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07126A" w:rsidP="005462E8">
            <w:pPr>
              <w:shd w:val="clear" w:color="auto" w:fill="FFFFFF"/>
            </w:pPr>
            <w:r w:rsidRPr="0007126A">
              <w:t xml:space="preserve">Проверка коммуникативных умений </w:t>
            </w:r>
            <w:r w:rsidRPr="0007126A">
              <w:lastRenderedPageBreak/>
              <w:t>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21.10</w:t>
            </w:r>
            <w:r w:rsidRPr="007D7415">
              <w:lastRenderedPageBreak/>
              <w:t>-26.10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5462E8">
            <w:r>
              <w:lastRenderedPageBreak/>
              <w:t>32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115"/>
            </w:pPr>
            <w:r>
              <w:t>Анализ контрольной работы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331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21.10-26.10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33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115"/>
            </w:pPr>
            <w:r>
              <w:t>Работа над проектом «Добро пожаловать на наш школьный сайт»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28.10-2.11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34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rPr>
                <w:color w:val="FF0000"/>
              </w:rPr>
            </w:pPr>
            <w:r>
              <w:t>Работа над проектом «Добро пожаловать на наш школьный сайт»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28.10-2.11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35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1A4C2E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07126A" w:rsidP="005462E8">
            <w:pPr>
              <w:shd w:val="clear" w:color="auto" w:fill="FFFFFF"/>
            </w:pPr>
            <w:r w:rsidRPr="0007126A">
              <w:t>Проверка коммуникативных умений 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28.10-2.11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1A4C2E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5462E8">
            <w:r>
              <w:t>36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1A4C2E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07126A" w:rsidP="005462E8">
            <w:pPr>
              <w:shd w:val="clear" w:color="auto" w:fill="FFFFFF"/>
            </w:pPr>
            <w:r w:rsidRPr="0007126A">
              <w:t>Проверка коммуникативных умений 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331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28.10-2.11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F145AF" w:rsidRPr="007D7415" w:rsidTr="00260DAF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37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left="14" w:right="418"/>
            </w:pPr>
            <w:r>
              <w:t>Добро пожаловать в лондонскую школу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</w:p>
          <w:p w:rsidR="00F145AF" w:rsidRDefault="00F145AF" w:rsidP="00042801">
            <w:pPr>
              <w:snapToGrid w:val="0"/>
            </w:pPr>
            <w:r>
              <w:rPr>
                <w:sz w:val="22"/>
                <w:szCs w:val="22"/>
              </w:rPr>
              <w:t>1.систематизировать правила чтения гласных под ударением</w:t>
            </w:r>
          </w:p>
          <w:p w:rsidR="00F145AF" w:rsidRDefault="00F145AF" w:rsidP="00042801">
            <w:pPr>
              <w:snapToGrid w:val="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давать краткие ответы на разделительные вопросы</w:t>
            </w: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обобщить правила словообразования (суффикс -tion, конверсия: существительное — глагол)</w:t>
            </w:r>
          </w:p>
          <w:p w:rsidR="00F145AF" w:rsidRPr="00F145AF" w:rsidRDefault="00F145AF" w:rsidP="00F145AF">
            <w:pPr>
              <w:pStyle w:val="a8"/>
            </w:pP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переводить словосочетания с новыми словами на русский язык</w:t>
            </w: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lastRenderedPageBreak/>
              <w:t>заполнять пропуски в предложениях  (глаголами в нужной форме, новой лексикой)</w:t>
            </w:r>
          </w:p>
          <w:p w:rsidR="00F145AF" w:rsidRPr="00F145AF" w:rsidRDefault="00F145AF" w:rsidP="00F145AF">
            <w:pPr>
              <w:pStyle w:val="a8"/>
            </w:pP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учиться употреблять модальный глагол shall, структуру tobegoingtodosomething</w:t>
            </w: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учиться образовывать -ing форму английского глагола</w:t>
            </w:r>
          </w:p>
          <w:p w:rsidR="00F145AF" w:rsidRPr="00F145AF" w:rsidRDefault="00F145AF" w:rsidP="00F145AF">
            <w:pPr>
              <w:pStyle w:val="a8"/>
            </w:pP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научиться различать функции видовременных форм глаголов в PresentSimple и PresentContinuous c опорой на контекст и с опорой на картинки</w:t>
            </w:r>
          </w:p>
          <w:p w:rsidR="00E30990" w:rsidRPr="00F145AF" w:rsidRDefault="00E30990" w:rsidP="00E30990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E30990" w:rsidRDefault="00F145AF" w:rsidP="00E30990">
            <w:pPr>
              <w:pStyle w:val="a8"/>
              <w:numPr>
                <w:ilvl w:val="0"/>
                <w:numId w:val="2"/>
              </w:numPr>
            </w:pPr>
            <w:r w:rsidRPr="00E30990">
              <w:rPr>
                <w:sz w:val="22"/>
                <w:szCs w:val="22"/>
              </w:rPr>
              <w:t xml:space="preserve"> употреблять в речи глаголы в PresentSimple и PresentContinuous, сопоставлять типичные случаи употребления PresentSimple и PresentContinuous</w:t>
            </w:r>
          </w:p>
          <w:p w:rsidR="00F145AF" w:rsidRDefault="00F145AF" w:rsidP="00042801"/>
          <w:p w:rsidR="00F145AF" w:rsidRDefault="00F145AF" w:rsidP="00042801"/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работать в парах / группах (обучение в сотрудничестве): выяснять у одноклассника опущенные детали в тексте страноведческого характера</w:t>
            </w: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Default="00F145AF" w:rsidP="00042801">
            <w:pPr>
              <w:pStyle w:val="ac"/>
              <w:snapToGrid w:val="0"/>
            </w:pPr>
            <w:r>
              <w:rPr>
                <w:sz w:val="22"/>
                <w:szCs w:val="22"/>
              </w:rPr>
              <w:t>11. выделять в явлениях общее и различное, представлять полученные результаты в виде таблицы (FatherChristmasandDedMoroz)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F145AF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F145AF" w:rsidRDefault="00F145AF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NSimSun"/>
              </w:rPr>
            </w:pPr>
          </w:p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(телефонный разговор).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текст диалогического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характера: восстанавливать целостность текста,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расставляя реплики диалога по смыслу.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Читать текст </w:t>
            </w:r>
            <w:r>
              <w:rPr>
                <w:rFonts w:eastAsia="TimesNewRomanPSMT"/>
              </w:rPr>
              <w:lastRenderedPageBreak/>
              <w:t>(официальное письмо-приглашение)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полным пониманием; отвечать на вопросы по содер-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жанию текста.</w:t>
            </w:r>
          </w:p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Разыгрывать диалог (подготовка к школьному вече-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ру) по ролям.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Составлять собственные диалоги с целью решения по-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ставленной коммуникативной задачи с опорой на диа-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лог-образец (подготовка к школьному вечеру, пикнику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 т. д.).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полным пониманием короткий прагматический текст: восстанавливать целостность текста путем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добавления слов.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lastRenderedPageBreak/>
              <w:t>11.11-16.11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9041E7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38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 xml:space="preserve">Образование существительных при помощи суффикса -tion.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t>11.11-16.11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AE25EA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39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5"/>
            </w:pPr>
            <w:r>
              <w:t>Разделительный вопрос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t>11.11-16.11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735362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5462E8">
            <w:r>
              <w:t>40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5"/>
            </w:pPr>
            <w:r w:rsidRPr="009E53A7">
              <w:t>Развитие навыков чтения с извлечением нужной информации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t>11.11-16.11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246AFD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4</w:t>
            </w:r>
            <w:r w:rsidRPr="007D7415"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7126A">
            <w:pPr>
              <w:snapToGrid w:val="0"/>
            </w:pPr>
            <w:r>
              <w:t xml:space="preserve">Планы на будущие </w:t>
            </w:r>
            <w:r>
              <w:lastRenderedPageBreak/>
              <w:t>выходные.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18.11</w:t>
            </w:r>
            <w:r w:rsidRPr="007D7415">
              <w:lastRenderedPageBreak/>
              <w:t>-23.11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D6401A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lastRenderedPageBreak/>
              <w:t>4</w:t>
            </w:r>
            <w:r w:rsidRPr="007D7415">
              <w:t>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4" w:lineRule="exact"/>
              <w:ind w:left="5" w:right="1032"/>
            </w:pPr>
            <w:r>
              <w:t>Выходной с Мери Поппинс.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18.11-23.11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D6401A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4</w:t>
            </w:r>
            <w:r w:rsidRPr="007D7415">
              <w:t>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9E53A7">
            <w:pPr>
              <w:snapToGrid w:val="0"/>
            </w:pPr>
            <w:r>
              <w:t>Работа над конструкцией «</w:t>
            </w:r>
            <w:r>
              <w:rPr>
                <w:lang w:val="en-US"/>
              </w:rPr>
              <w:t>to</w:t>
            </w:r>
            <w:r>
              <w:t>begoingto»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восстановленный диалог по ролям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с опорой на образец.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о любимом времени года, объясняя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свой выбор.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Обсудить в парах продолжение прочитанной истории.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Рассказать одноклассникам свой вариант окончания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истории.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 с пониманием основного содержания,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включающий некоторое количество незнакомых слов;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отвечать на вопросы по тексту.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Делать заметки по созданию окончания прочитанной истории, используя ключевые слова.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18.11-23.11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5462E8">
            <w:r>
              <w:lastRenderedPageBreak/>
              <w:t>44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9E53A7">
            <w:pPr>
              <w:shd w:val="clear" w:color="auto" w:fill="FFFFFF"/>
              <w:spacing w:line="274" w:lineRule="exact"/>
              <w:ind w:right="43"/>
            </w:pPr>
            <w:r>
              <w:t>Нормы оформления письма.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о планах на будущие выходные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(с опорой на речевые образцы).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Составить устное сообщение страноведческогохарак-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тера о Памеле Трэверс, авторе книги „Мэри Поппинс,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до свидания!“, используя страноведческий справочник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учебника.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 (страничку из дневника) с полным по-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ниманием.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с пониманием общего содержания художе-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ственный текст (отрывок из книги „Мэри Поппинс, до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свидания!“), игнорировать незнакомые слова, не ме-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шающие пониманию основного содержание текста, находить в нем запрашиваемую информацию, соотносить фрагменты текста с картинками.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18.11-23.11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lastRenderedPageBreak/>
              <w:t>45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9E53A7">
            <w:pPr>
              <w:snapToGrid w:val="0"/>
            </w:pPr>
            <w:r>
              <w:t xml:space="preserve">Подарки и коллекции.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9E53A7" w:rsidRDefault="00F145AF" w:rsidP="005462E8">
            <w:pPr>
              <w:shd w:val="clear" w:color="auto" w:fill="FFFFFF"/>
              <w:spacing w:line="274" w:lineRule="exact"/>
              <w:ind w:right="394" w:hanging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9E53A7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9E53A7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Рассказывать о предстоящих событиях с опорой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на картинки.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Вести диалог-расспрос, запрашивая интересующую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информацию (о планах на вечер, о поездке зарубеж).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Передавать основное содержание прочитанного текста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план.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текст (личное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письмо): восстанавливать целостность текста в соот-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ветствии с нормами оформления письма; отвечать на вопросы по тексту.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25.11-30.11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lastRenderedPageBreak/>
              <w:t>46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right="1219"/>
            </w:pPr>
            <w:r>
              <w:t>Хорошие манеры.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(беседе).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Расспросить одноклассников об их хобби. Заполнить таблицу, сравнивать и обобщать полученную информацию.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тексты диалогического характера с пониманием основного содержания.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25.11-30.11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47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Самостоятельная работа. Контроль пройденных лексических единиц и грамматического материала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Самостоятельная работа. Контроль и самоконтроль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знания пройденных лексических единиц и грамматического материала, сформированности языковых умений и навыков.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25.11-30.11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5462E8">
            <w:r>
              <w:lastRenderedPageBreak/>
              <w:t>48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Введение времени PresentContinuous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этикетные диалоги по ролям.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Комментировать действие, изображенное на картин-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ках.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полным пониманием, восстанавливая целостность текста путем сопоставления вопросов и от-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ветов.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25.11-30.11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49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Введение времени PresentContinuous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короткий текст: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восстанавливать целостность текста путем добавления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слов.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небольшой текст социокультурного характера,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находить в нем запрашиваемую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2.12-7.12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50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 xml:space="preserve">Отработка умений и навыков в употреблении времени </w:t>
            </w:r>
            <w:r>
              <w:lastRenderedPageBreak/>
              <w:t>PresentContinuous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Читать забавные истории диалогического характера,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восстанавливая целостность диалогов.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о том, как обычно проходит воскрес-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ное утро и что происходит в данный момент (в это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воскресное утро).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Делать подписи к фотографиям одноклассников,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опираясь на образец.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Кратко излагать результаты выполненнойгруппо-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вой работы („Школьный альбом“).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2.12-7.12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lastRenderedPageBreak/>
              <w:t>51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Отработка умений и навыков в употреблении времен PresentContinuous и PresentSimple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и заполнять таблицу. Сравнивать свои ответы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ответами одноклассников.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пониманием основного содержания тексты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социокультурного характера: восстанавливать целостность текстов путем добавления слов и словосочетаний.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Комментировать происходящее на картинке, </w:t>
            </w:r>
            <w:r>
              <w:rPr>
                <w:rFonts w:eastAsia="TimesNewRomanPSMT"/>
              </w:rPr>
              <w:lastRenderedPageBreak/>
              <w:t>с опорой на прочитанный текст и речевые образцы.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2.12-7.12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5462E8">
            <w:r>
              <w:lastRenderedPageBreak/>
              <w:t>52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Отработка умений и навыков в употреблении времен PresentContinuous и PresentSimple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этикетные диалоги по ролям.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Описывать происходящее на картинке, с опорой на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речевые образцы.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полным пониманием текст (личное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письмо), отвечать на вопросы к тексту.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Составлять устное сообщение о традициях встречи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Нового года в вашем городе / селе, опираясь на план,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составленный в виде вопросов. Делать заметки в процессе групповой работы.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2.12-7.12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53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Традиции празднования Рождества в Британии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left="10" w:right="293" w:firstLine="14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Читать тексты социокультурного характера (диалог)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пониманием основного содержания; находить запра-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шиваемую информацию.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Описывать происходящее на картинках с опорой на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речевые образцы.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Излагать результаты </w:t>
            </w:r>
            <w:r>
              <w:rPr>
                <w:rFonts w:eastAsia="TimesNewRomanPSMT"/>
              </w:rPr>
              <w:lastRenderedPageBreak/>
              <w:t>групповой работы (общие и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различные черты Деда Мороза и Санта-Клауса), опи-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раясь на заполненную таблицу.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9.12-14.12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lastRenderedPageBreak/>
              <w:t>54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Этикетные диалоги. Традиции празднования Нового года в нашем городе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с пониманием основного содержания аутентич-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ный рассказ: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устанавливать последовательность основныхсобы-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тий, находить запрашиваемую информацию;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текст, выражая свое отношение к происхо-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дящему;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пониманию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9.12-14.12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55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Общие и различные черты Деда Мороза и Санта Клауса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left="10" w:right="123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Самостоятельная работа. Контроль и самоконтроль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знания пройденных лексических единиц и грамматического материала; сформированностиязыковы</w:t>
            </w:r>
            <w:r>
              <w:rPr>
                <w:rFonts w:eastAsia="TimesNewRomanPSMT"/>
              </w:rPr>
              <w:lastRenderedPageBreak/>
              <w:t>х умений и навыков.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9.12-14.12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5462E8">
            <w:r>
              <w:lastRenderedPageBreak/>
              <w:t>56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  <w:rPr>
                <w:lang w:val="en-US"/>
              </w:rPr>
            </w:pPr>
            <w:r>
              <w:t>Работастекстом</w:t>
            </w:r>
            <w:r>
              <w:rPr>
                <w:lang w:val="en-US"/>
              </w:rPr>
              <w:t xml:space="preserve"> «The Puppy Who Wanted a Boy”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left="10" w:right="123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с пониманием основного содержания аутентич-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ный рассказ: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устанавливать последовательность основныхсобы-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тий, находить запрашиваемую информацию;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текст, выражая свое отношение к происхо-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дящему;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пониманию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9.12-14.12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57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  <w:rPr>
                <w:lang w:val="en-US"/>
              </w:rPr>
            </w:pPr>
            <w:r>
              <w:t>Работастекстом</w:t>
            </w:r>
            <w:r>
              <w:rPr>
                <w:lang w:val="en-US"/>
              </w:rPr>
              <w:t xml:space="preserve"> «The Puppy Who Wanted a Boy”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с пониманием основного содержания аутентич-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ный рассказ: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устанавливать последовательность основныхсобы-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тий, находить запрашиваемую информацию;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</w:t>
            </w:r>
            <w:r>
              <w:rPr>
                <w:rFonts w:eastAsia="TimesNewRomanPSMT"/>
              </w:rPr>
              <w:lastRenderedPageBreak/>
              <w:t>свое отношение к происхо-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дящему;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пониманию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16.12-21.12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lastRenderedPageBreak/>
              <w:t>58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Проверочная работа. Проверка коммуникативных умений учащихся в аудировании,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F03768">
            <w:pPr>
              <w:shd w:val="clear" w:color="auto" w:fill="FFFFFF"/>
            </w:pPr>
            <w:r w:rsidRPr="0007126A">
              <w:t>Проверка коммуникативных умений 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с пониманием основного содержания аутентич-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ный рассказ: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устанавливать последовательность основныхсобы-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тий, находить запрашиваемую информацию;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текст, выражая свое отношение к происхо-</w:t>
            </w:r>
          </w:p>
          <w:p w:rsidR="00F145AF" w:rsidRDefault="00F145AF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дящему; игнорировать незнакомые слова, не мешающие пониманию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16.12-21.12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5462E8">
            <w:r>
              <w:t>59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Проверочная работа. Проверка коммуникативных умений учащихся в аудировании,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F03768">
            <w:pPr>
              <w:shd w:val="clear" w:color="auto" w:fill="FFFFFF"/>
            </w:pPr>
            <w:r w:rsidRPr="0007126A">
              <w:t>Проверка коммуникативных умений 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right="331"/>
              <w:rPr>
                <w:spacing w:val="-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16.12-21.12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60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  <w:r>
              <w:t>Анализ контрольной работы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right="24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16.12-</w:t>
            </w:r>
            <w:r w:rsidRPr="007D7415">
              <w:lastRenderedPageBreak/>
              <w:t>21.12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lastRenderedPageBreak/>
              <w:t>61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Работа над проектом «Празднование Нового года»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23.12-28.12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62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Работа над проектом «Празднование Нового года»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23.12-28.12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63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F03768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F03768">
            <w:pPr>
              <w:shd w:val="clear" w:color="auto" w:fill="FFFFFF"/>
            </w:pPr>
            <w:r w:rsidRPr="0007126A">
              <w:t>Проверка коммуникативных умений 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right="730" w:firstLine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23.12-28.12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5462E8">
            <w:r>
              <w:t>64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F03768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F03768">
            <w:pPr>
              <w:shd w:val="clear" w:color="auto" w:fill="FFFFFF"/>
            </w:pPr>
            <w:r w:rsidRPr="0007126A">
              <w:t>Проверка коммуникативных умений 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right="730" w:firstLine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23.12-28.12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E30990" w:rsidRPr="007D7415" w:rsidTr="000B4091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65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Достопримечательности Москвы. Части и столица Соединенного Королевства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990" w:rsidRDefault="00E30990" w:rsidP="00E30990">
            <w:pPr>
              <w:pStyle w:val="a8"/>
              <w:numPr>
                <w:ilvl w:val="0"/>
                <w:numId w:val="42"/>
              </w:numPr>
              <w:snapToGrid w:val="0"/>
            </w:pPr>
            <w:r>
              <w:t>восполнять реплики в диалоге, разыгрывать диалог (о визите в англоговорящую страну), соблюдая необходимую интонацию</w:t>
            </w:r>
          </w:p>
          <w:p w:rsidR="00E30990" w:rsidRDefault="00E30990" w:rsidP="00E30990">
            <w:pPr>
              <w:pStyle w:val="a8"/>
              <w:snapToGrid w:val="0"/>
            </w:pPr>
          </w:p>
          <w:p w:rsidR="00E30990" w:rsidRDefault="00E30990" w:rsidP="00E30990">
            <w:pPr>
              <w:pStyle w:val="a8"/>
              <w:numPr>
                <w:ilvl w:val="0"/>
                <w:numId w:val="42"/>
              </w:numPr>
            </w:pPr>
            <w:r>
              <w:t>рассказывать о частях Великобритании и ее столице, пользуясь картой и страноведческим справочником учебника</w:t>
            </w:r>
          </w:p>
          <w:p w:rsidR="00E30990" w:rsidRDefault="00E30990" w:rsidP="00E30990">
            <w:pPr>
              <w:pStyle w:val="a8"/>
            </w:pPr>
          </w:p>
          <w:p w:rsidR="00E30990" w:rsidRDefault="00E30990" w:rsidP="00E30990">
            <w:pPr>
              <w:pStyle w:val="a8"/>
            </w:pPr>
          </w:p>
          <w:p w:rsidR="00E30990" w:rsidRDefault="00E30990" w:rsidP="00E30990">
            <w:pPr>
              <w:pStyle w:val="a8"/>
              <w:numPr>
                <w:ilvl w:val="0"/>
                <w:numId w:val="42"/>
              </w:numPr>
            </w:pPr>
            <w:r>
              <w:t>описывать бытовые ситуации, пользуясь картинкой</w:t>
            </w:r>
          </w:p>
          <w:p w:rsidR="00E30990" w:rsidRDefault="00E30990" w:rsidP="00E30990">
            <w:pPr>
              <w:pStyle w:val="a8"/>
            </w:pPr>
          </w:p>
          <w:p w:rsidR="00E30990" w:rsidRDefault="00E30990" w:rsidP="00E30990">
            <w:pPr>
              <w:pStyle w:val="a8"/>
              <w:numPr>
                <w:ilvl w:val="0"/>
                <w:numId w:val="42"/>
              </w:numPr>
            </w:pPr>
            <w:r>
              <w:t>устно отвечать на вопросы к картинке, используя нужную грамматическую конструкцию</w:t>
            </w:r>
          </w:p>
          <w:p w:rsidR="00E30990" w:rsidRDefault="00E30990" w:rsidP="00E30990">
            <w:pPr>
              <w:pStyle w:val="a8"/>
            </w:pPr>
          </w:p>
          <w:p w:rsidR="00E30990" w:rsidRDefault="00E30990" w:rsidP="00E30990">
            <w:pPr>
              <w:pStyle w:val="a8"/>
            </w:pPr>
          </w:p>
          <w:p w:rsidR="00E30990" w:rsidRDefault="00E30990" w:rsidP="00042801">
            <w:r>
              <w:lastRenderedPageBreak/>
              <w:t>5. высказаться на заданную тему (что делают туристы в новой для</w:t>
            </w:r>
          </w:p>
          <w:p w:rsidR="00E30990" w:rsidRDefault="00E30990" w:rsidP="00042801">
            <w:r>
              <w:t>них стране) с опорой на ключевые слова</w:t>
            </w:r>
          </w:p>
          <w:p w:rsidR="00E30990" w:rsidRDefault="00E30990" w:rsidP="00042801"/>
          <w:p w:rsidR="00E30990" w:rsidRDefault="00E30990" w:rsidP="00042801"/>
          <w:p w:rsidR="00E30990" w:rsidRDefault="00E30990" w:rsidP="00042801">
            <w:r>
              <w:t>6. рассказывать о достопримечательностях Лондона, не называя их (одноклассники догадываются по рассказу)</w:t>
            </w:r>
          </w:p>
          <w:p w:rsidR="00E30990" w:rsidRDefault="00E30990" w:rsidP="00042801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Слушать тексты диалогического характера о досто-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примечательностях в Москве с основным пониманием;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находить запрашиваемую информацию.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Составлять собственные диалоги с целью решения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поставленной коммуникативной задачи (какие досто-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примечательности хотелось бы посетить в Москве /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Лондоне и т. д.) с опорой на речевые образцы.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 страноведческого характера с полным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пониманием содержания; находить в нем запрашивае-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мую информацию.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Рассказывать о частях Соединенного Королевства и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его столице, пользуясь картой и страноведческим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справочником учебника.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5. Записывать составленные вопросы о Лондоне.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lastRenderedPageBreak/>
              <w:t>09.01-11.01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0B4091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66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Города России. Даты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. Понимать на слух запрашиваемую информацию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Описывать происходящее на картинке, с опорой на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речевые образцы.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короткие тексты страноведческого характера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(о российских городах) с пониманием основного со-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держания; соотносить прочитанные тексты сихзаго-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ловками; находить в них запрашиваемуюинформа-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цию.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4. Написать небольшое сообщение о </w:t>
            </w:r>
            <w:r>
              <w:rPr>
                <w:rFonts w:eastAsia="TimesNewRomanPSMT"/>
              </w:rPr>
              <w:lastRenderedPageBreak/>
              <w:t>российскомгоро-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де, который хотелось бы посетить; объяснить свой вы-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бор (с опорой на прочитанные тексты).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lastRenderedPageBreak/>
              <w:t>09.01-11.01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5462E8">
            <w:r>
              <w:lastRenderedPageBreak/>
              <w:t>67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Отработка умений и навыков в употреблении времен PresentContinuous и PresentSimple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Описывать происходящее на картинках (исправляя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предложенные варианты высказываний).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Описывать происходящее на картинках, используя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нужную грамматическую структуру.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короткий текст праг-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матического характера: восстанавливать целостность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текста путем добавления пропущенных слов.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Писать небольшое сочинение о своем месте прожи-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вания (городе / селе) с опорой на план, представлен-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ный в виде вопросов.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t>09.01-11.01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68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Достопримечательности Лондона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основное содержание текста объ-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явления на туристическом </w:t>
            </w:r>
            <w:r>
              <w:rPr>
                <w:rFonts w:eastAsia="TimesNewRomanPSMT"/>
              </w:rPr>
              <w:lastRenderedPageBreak/>
              <w:t>прогулочном корабле.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на достопримечательностях Лондона, опираясь на информацию из текстов.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тексты социокультурного характера о достопримечательностях Лондона и соотносить их с картинками; находить запрашиваемую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13.01-18.01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69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Достопримечательности Лондона. Тауэр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 гида с туристами).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с опорой на речевые образцы о том,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что обычно / часто / иногда делают туристы, посещая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разные страны или города. Комментировать картинки,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используя нужную грамматическую структуру.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полным пониманием короткий текст страноведческого характера (о Тауэре): восстанавливать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целостность текста путем добавления пропущенных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слов; находить в тексте запрашиваемую информацию.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информацию страноведческого характера, сопоставляя вопросы и ответы.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Составить устное сообщение страноведческого характера о бифитерах (стражах крепости Тауэр) используя страноведческий справочник учебника.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13.01-18.01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70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Отработка умений работать с текстом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Полностью понимать прослушанный текст, по-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строенный на знакомом языковом материале;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восстанавливать реплики из прослушанного диалога,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вставляя пропущенные слова.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текст (личное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письмо): восстанавливать целостность текста, в соот-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ветствии с нормами оформления письма; находить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запрашиваемую информацию.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Написать небольшое сочинение об одной из досто-примечательностей </w:t>
            </w:r>
            <w:r>
              <w:rPr>
                <w:rFonts w:eastAsia="TimesNewRomanPSMT"/>
              </w:rPr>
              <w:lastRenderedPageBreak/>
              <w:t>Лондона (которые расположены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на реке Темзе), используя информацию из страновед-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ческого справочника учебника.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Кратко излагать результаты групповой работы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(об одной из достопримечательностей Лондона).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13.01-18.01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5462E8">
            <w:r>
              <w:lastRenderedPageBreak/>
              <w:t>71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 xml:space="preserve">Этикетные диалоги с использованием речевого клише.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Разыгрывать диалог-расспрос (между туристом и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жителем Лондона), используя клише речевого этикета.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Разыгрывать этикетные диалоги по ролям.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13.01-18.01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72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Трафальгарская площадь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autoSpaceDE w:val="0"/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Читать текст страноведческого характера (о Трафальгарской площади) с полным пониманием, восста-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навливать целостность текста путем добавления про-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пущенной информации.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2. Написать небольшое сочинение о Красной площади,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используя вопросы в качестве плана.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20.01-25.01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73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Известные мировые памятники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короткие этикетные диалоги по ролям.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Вести диалог-расспрос, используя фразы (“Haveyou</w:t>
            </w:r>
          </w:p>
          <w:p w:rsidR="00E30990" w:rsidRDefault="00E30990" w:rsidP="00042801">
            <w:pPr>
              <w:autoSpaceDE w:val="0"/>
              <w:rPr>
                <w:rFonts w:eastAsia="TimesNewRomanPSMT"/>
                <w:lang w:val="en-US"/>
              </w:rPr>
            </w:pPr>
            <w:r>
              <w:rPr>
                <w:rFonts w:eastAsia="TimesNewRomanPSMT"/>
                <w:lang w:val="en-US"/>
              </w:rPr>
              <w:t>been to…? It’s worth seeing visiting.”).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Рассказывать, чем знаменито место, где ты живешь.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Делать сообщение о наиболее известных памятниках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мира, используя информацию в страноведческомспра-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вочнике учебника.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полным пониманием короткие тексты диалогического характера, расставляя реплики по смыслу.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20.01-25.01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74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Музеи мира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autoSpaceDE w:val="0"/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Слушать, читать и декламировать вслух стихотворе-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ние: “Littlegirl”.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2. Читать тексты с пониманием основного </w:t>
            </w:r>
            <w:r>
              <w:rPr>
                <w:rFonts w:eastAsia="TimesNewRomanPSMT"/>
              </w:rPr>
              <w:lastRenderedPageBreak/>
              <w:t>содержания,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включающие некоторое количество незнакомых слов;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отвечать на вопросы к текстам.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Сделать сообщение по прочитанному тексту, срав-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нивать и обобщать полученную информацию.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Писать сообщение об одном из музеев (например,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родном городе), опираясь на план.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20.01-25.01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75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 Контроль и самоконтроль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знания пройденных лексических единиц и грамматического материала, сформированности языковых умений и навыков.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20.01-25.01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B63AEB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76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«Живые скульптуры»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текст (личное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письмо): восстанавливать целостность текста путем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добавления пропущенных слов;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Сделать устное сообщение о „живых скульптурах“.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Использовать информацию из страноведческого справочника учебника.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Комментировать происходящее на картинке с опорой на речевые образцы, используя нужнуюграммати-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ческую структуру.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5. Читать с полным пониманием содержания информационный текст (об Останкинской телебашне), сопоставляя вопросы и ответы.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27.01-1.02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B63AEB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77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«Живые скульптуры»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27.01-1.02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78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Формы глаголов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текст (рассказ), включающий некоторое ко-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личество незнакомых слов, с пониманием основного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содержания; находить в нем запрашиваемуюинформа-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цию; устанавливать логическую последовательность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основных фактов текста.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Передавать основное содержание прочитанногоот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лица одного из персонажей.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27.01-1.02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5462E8">
            <w:r>
              <w:lastRenderedPageBreak/>
              <w:t>79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Введение времени “PresentPerfect”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Комментировать произошедшее на картинках, ис-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пользуя PresentPerfect.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Разыграть прочитанный диалог по ролям.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Рассказывать о том, что уже сделал(а) сегодня и не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сделал(а) с опорой на речевой образец.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Читать текст (диалог) с полным пониманием; нахо-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дить запрашиваемую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27.01-1.02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8</w:t>
            </w:r>
            <w:r w:rsidRPr="007D7415"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Отработка умений и навыков в употреблении времени “PresentPerfect”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диалоги по ролям, восстанавливая ре-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плики собеседников (PresentPerfect).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Вести диалог-расспрос, запрашивая нужнуюинфор-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мацию; заполнить таблицу. Сравнивать и обобщать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полученную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3.02-8.02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8</w:t>
            </w:r>
            <w:r w:rsidRPr="007D7415"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Парки Лондона. Составление рассказа о Питере Пэне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основное содержание текста диа-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логического характера, находить запрашиваемую ин-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формацию.2. Составить устное сообщение страноведческого ха-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рактера о литературном персонаже Питере Пэне, ис-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пользуя страноведческий справочник учебника.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пониманием основного содержания инфор-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мационный текст социокультурного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характера (о парках Лондона); определять основную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мысль текста; отвечать на вопросы по тексту.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Составить и записать подписи к фотографиям, опи-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раясь на прочитанный текст.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Писать короткое сообщение о городском парке, ис-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пользуя план, составленный в виде вопросов.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3.02-8.02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8</w:t>
            </w:r>
            <w:r w:rsidRPr="007D7415">
              <w:t>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День Рождения. Праздники в России и Великобритании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Рассказать о том, как провел день рождения, с опо-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рой на план.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Рассказывать, как отмечаются праздники в России и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Великобритании.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Рассказывать о том, что происходило на дне рождения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картинку.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диалог с полным пониманием, восстанавли-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вая реплики собеседников.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Читать информационный текст социокультурного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характера; отвечать на вопросы по тексту.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3.02-8.02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5462E8">
            <w:r>
              <w:lastRenderedPageBreak/>
              <w:t>83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Помощь маме по дому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pStyle w:val="ac"/>
              <w:snapToGrid w:val="0"/>
              <w:rPr>
                <w:rFonts w:eastAsia="NSimSun" w:cs="Times New Roman"/>
              </w:rPr>
            </w:pPr>
            <w:r>
              <w:rPr>
                <w:rFonts w:eastAsia="NSimSun" w:cs="Times New Roman"/>
              </w:rPr>
              <w:t>1. Слушать, читать и декламировать вслух стихотворе-</w:t>
            </w:r>
          </w:p>
          <w:p w:rsidR="00E30990" w:rsidRDefault="00E30990" w:rsidP="00042801">
            <w:pPr>
              <w:pStyle w:val="ac"/>
              <w:rPr>
                <w:rFonts w:eastAsia="TimesNewRomanPSMT" w:cs="Times New Roman"/>
              </w:rPr>
            </w:pPr>
            <w:r>
              <w:rPr>
                <w:rFonts w:eastAsia="NSimSun" w:cs="Times New Roman"/>
              </w:rPr>
              <w:t>ние “Helping mother”.</w:t>
            </w:r>
            <w:r>
              <w:rPr>
                <w:rFonts w:eastAsia="TimesNewRomanPSMT" w:cs="Times New Roman"/>
              </w:rPr>
              <w:t>2. Разыгрывать по ролям диалоги, восстановленные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помощью клише речевого этикета.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Рассказывать о помощи маме по дому.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информационный текст социокультурного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характера с общим пониманием содержания. Опреде-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лять свое отношение к </w:t>
            </w:r>
            <w:r>
              <w:rPr>
                <w:rFonts w:eastAsia="TimesNewRomanPSMT"/>
              </w:rPr>
              <w:lastRenderedPageBreak/>
              <w:t>прочитанному.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с пониманием основного содержания юмори-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стический текст; находить запрашиваемуюинформа-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цию.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Составлять и записывать рецепт приготовления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сендвича, опираясь на речевые образцы.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3.02-8.02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84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Контроль и самоконтроль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знания пройденных лексических единиц и грамматического материала, сформированности языковых умений и навыков.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10.02-15.02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85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Поговорим о писателях. Д.Дефо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Рассказывать одноклассникам о книге, которую хо-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тел бы взять с собой в путешествие на необитаемый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остров.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Рассказывать о литературном призведении (о романе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Д. Дефо), опираясь на план.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Составлять небольшое устное сообщение о знамени-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тыхлюдях, используя страноведческий справочник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учебника.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информационный текст социокультурного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характера (о писателе Д. Дефо), ответить на вопросы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 тексту.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Писать о том, что произошло с литературным персонажем (Робинзоном Крузо) с опорой на картинку.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10.02-15.02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86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Британские и американские писатели. Моя любимая книга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(интервью).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Вести диалог-расспрос, запрашивая интересующую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информацию. Сравнивать и обобщать полученную ин-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формацию.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Делать сообщение социокультурного характера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(о британских и американских писателях). Использо-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вать информацию из страноведческого справочника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учебника.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3. Написать короткое сообщение о своей любимой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книге. Использовать план, представленный в виде во-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просов.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10.02-15.02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5462E8">
            <w:r>
              <w:lastRenderedPageBreak/>
              <w:t>87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Известные люди (Дж.Толкиен, Ч.Дарвин, Ч., Чаплин, В.Тернер)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Восстанавливать целостность текстов социокультур-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ного характера (биографии Дж. Толкиена, Ч. Дарвина)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путем добавления слов и словосочетаний.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Разыгрывать диалог-расспрос по ролям, запрашивая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интересующую информацию у собеседника.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тексты социокультурного характера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(о В. Тернере, Ч. Чаплине); соотносить текст с картин-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кой, отвечать на вопросы и восстанавливать логиче-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скую последовательность основных фактов текста.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Рассказать о смешных случаях из жизни известных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людей, используя самостоятельно найденнуюинфор-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10.02-15.02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88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Работа с текстом “TheGreatEscape”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shd w:val="clear" w:color="auto" w:fill="FFFFFF"/>
              <w:spacing w:line="278" w:lineRule="exact"/>
              <w:ind w:left="10" w:right="931" w:firstLine="14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с пониманием основного содержания аутентич-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ный рассказ: устанавливать последовательность основ-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ных событий, находить запрашиваемую информацию: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текст, выражая свое отношение к происхо-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дящему;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 пони-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17.02-22.02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89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Работа с текстом “TheGreatEscape”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с пониманием основного содержания аутентич-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ный рассказ: устанавливать последовательность основ-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ных событий, находить запрашиваемую информацию: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текст, выражая свое отношение к происхо-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дящему;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– игнорировать незнакомые слова, не </w:t>
            </w:r>
            <w:r>
              <w:rPr>
                <w:rFonts w:eastAsia="TimesNewRomanPSMT"/>
              </w:rPr>
              <w:lastRenderedPageBreak/>
              <w:t>мешающие пони-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lastRenderedPageBreak/>
              <w:t>17.02-22.02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lastRenderedPageBreak/>
              <w:t>90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Работа с текстом “TheGreatEscape”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с пониманием основного содержания аутентич-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ный рассказ: устанавливать последовательность основ-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ных событий, находить запрашиваемую информацию: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текст, выражая свое отношение к происхо-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дящему;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 пони-</w:t>
            </w:r>
          </w:p>
          <w:p w:rsidR="00E30990" w:rsidRDefault="00E30990" w:rsidP="00042801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17.02-22.02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5462E8">
            <w:r>
              <w:t>91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 xml:space="preserve">Проверочная работа.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pStyle w:val="ac"/>
              <w:snapToGrid w:val="0"/>
              <w:rPr>
                <w:rFonts w:eastAsia="TimesNewRomanPSMT" w:cs="Times New Roman"/>
              </w:rPr>
            </w:pPr>
            <w:r>
              <w:rPr>
                <w:rFonts w:eastAsia="TimesNewRomanPSMT" w:cs="Times New Roman"/>
              </w:rPr>
              <w:t>Проверка коммуникативных умений 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pStyle w:val="ac"/>
              <w:snapToGrid w:val="0"/>
              <w:rPr>
                <w:rFonts w:eastAsia="TimesNewRomanPSMT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17.02-22.02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92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 xml:space="preserve">Проверочная работа.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pStyle w:val="ac"/>
              <w:snapToGrid w:val="0"/>
              <w:rPr>
                <w:rFonts w:eastAsia="TimesNewRomanPSMT" w:cs="Times New Roman"/>
              </w:rPr>
            </w:pPr>
            <w:r>
              <w:rPr>
                <w:rFonts w:eastAsia="TimesNewRomanPSMT" w:cs="Times New Roman"/>
              </w:rPr>
              <w:t>Проверка коммуникативных умений учащихся в аудировании,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  <w:rPr>
                <w:rFonts w:eastAsia="NSimSu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24.02-1.03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93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Работа над проектом «Добро пожаловать в наш город!»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24.02-1.03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3099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>
              <w:t>94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Default="00E30990" w:rsidP="00042801">
            <w:pPr>
              <w:snapToGrid w:val="0"/>
            </w:pPr>
            <w:r>
              <w:t>Работа над проектом «Добро пожаловать в наш город!»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>
            <w:r w:rsidRPr="007D7415">
              <w:t>24.02-1.03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0" w:rsidRPr="007D7415" w:rsidRDefault="00E30990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95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042801">
            <w:pPr>
              <w:shd w:val="clear" w:color="auto" w:fill="FFFFFF"/>
              <w:spacing w:line="278" w:lineRule="exact"/>
              <w:ind w:left="14" w:right="418"/>
            </w:pPr>
            <w:r>
              <w:t xml:space="preserve">Выполнение тестов </w:t>
            </w:r>
            <w:r>
              <w:lastRenderedPageBreak/>
              <w:t>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t>10.03</w:t>
            </w:r>
            <w:r w:rsidRPr="007D7415">
              <w:rPr>
                <w:color w:val="FF0000"/>
              </w:rPr>
              <w:lastRenderedPageBreak/>
              <w:t>-15.03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lastRenderedPageBreak/>
              <w:t>96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042801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t>10.03-15.03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97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snapToGrid w:val="0"/>
            </w:pPr>
            <w:r>
              <w:t>Рассказ о достопримечательностях Лондона от лица российского школьника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t>10.03-15.03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5462E8">
            <w:r>
              <w:t>98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snapToGrid w:val="0"/>
            </w:pPr>
            <w:r>
              <w:t>Рассказ о достопримечательностях Лондона от лица российского школьника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4" w:lineRule="exact"/>
              <w:ind w:right="331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rPr>
                <w:color w:val="FF0000"/>
              </w:rPr>
            </w:pPr>
            <w:r w:rsidRPr="007D7415">
              <w:rPr>
                <w:color w:val="FF0000"/>
              </w:rPr>
              <w:t>10.03-15.03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99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snapToGrid w:val="0"/>
            </w:pPr>
            <w:r>
              <w:t>Рассказ о достопримечательностях Лондона от лица российского школьника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17.03-22.03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100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snapToGrid w:val="0"/>
            </w:pPr>
            <w:r>
              <w:t>Впечатления от поездки в Лондон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17.03-22.03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101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snapToGrid w:val="0"/>
            </w:pPr>
            <w:r>
              <w:t>Урок развития навыков разговорной речи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17.03-22.03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102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snapToGrid w:val="0"/>
            </w:pPr>
            <w:r>
              <w:t>Описание внешности и характера членов семьи, друзей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17.03-22.03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103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snapToGrid w:val="0"/>
              <w:rPr>
                <w:lang w:val="de-DE"/>
              </w:rPr>
            </w:pPr>
            <w:r>
              <w:t xml:space="preserve">Описание внешности и характера членов семьи, друзей.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24.03-29.03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104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E03E2D" w:rsidRDefault="00E03E2D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Словообразование. Приставки</w:t>
            </w:r>
            <w:r>
              <w:rPr>
                <w:rFonts w:cs="Times New Roman"/>
                <w:lang w:val="de-DE"/>
              </w:rPr>
              <w:t xml:space="preserve">un-, im-, in-, </w:t>
            </w:r>
            <w:r>
              <w:rPr>
                <w:rFonts w:cs="Times New Roman"/>
                <w:lang w:val="de-DE"/>
              </w:rPr>
              <w:lastRenderedPageBreak/>
              <w:t>non-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8" w:lineRule="exact"/>
              <w:ind w:right="288"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24.03-</w:t>
            </w:r>
            <w:r w:rsidRPr="007D7415">
              <w:lastRenderedPageBreak/>
              <w:t>29.03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lastRenderedPageBreak/>
              <w:t>105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8" w:lineRule="exact"/>
              <w:ind w:right="274" w:firstLine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24.03-29.03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5462E8">
            <w:r>
              <w:t>106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Поговорим о домашних питомцах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8" w:lineRule="exact"/>
              <w:ind w:right="274" w:firstLine="10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24.03-29.03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107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Поговорим о домашних питомцах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31.03-5.04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108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с текстом «О мальчике Себастьяне и его собаке Келли»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31.03-5.04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E03E2D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>
              <w:t>109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Default="00E03E2D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с текстом «О мальчике Себастьяне и его собаке Келли»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pPr>
              <w:shd w:val="clear" w:color="auto" w:fill="FFFFFF"/>
              <w:spacing w:line="278" w:lineRule="exact"/>
              <w:ind w:right="288"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>
            <w:r w:rsidRPr="007D7415">
              <w:t>31.03-5.04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2D" w:rsidRPr="007D7415" w:rsidRDefault="00E03E2D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110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с текстом «О мальчике Себастьяне и его собаке Келли»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288" w:firstLine="5"/>
              <w:rPr>
                <w:spacing w:val="-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31.03-5.04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111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Мое хобби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7.04-12.04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112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Увлечения друзей и одноклассников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7.04-12.04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113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Рассказ о лучшем друге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4" w:lineRule="exact"/>
              <w:ind w:right="600"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7.04-12.04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114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Составление рассказов о друге и о известном человеке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4" w:lineRule="exact"/>
              <w:ind w:right="600"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7.04-12.04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115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Мир профессий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4" w:lineRule="exact"/>
              <w:ind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14.04-19.04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116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Мир профессий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14.04-19.04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lastRenderedPageBreak/>
              <w:t>117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Моя будущая профессия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14.04-19.04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118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Профессия моих родителей.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14.04-19.04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119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Идеальная профессия.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21.04-26.04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21.04-26.04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left="10" w:right="158" w:firstLine="5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21.04-26.04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21.04-26.04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1032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28.04-3.05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28.04-3.05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1032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28.04-3.05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1032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28.04-3.05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042801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05.05-8.05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042801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05.05-8.05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129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Урок чтения. Работа с текстом «</w:t>
            </w:r>
            <w:r>
              <w:rPr>
                <w:rFonts w:cs="Times New Roman"/>
                <w:lang w:val="en-US"/>
              </w:rPr>
              <w:t>AboutBritishtraditions</w:t>
            </w:r>
            <w:r>
              <w:rPr>
                <w:rFonts w:cs="Times New Roman"/>
              </w:rP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12.05-17.05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130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Урок чтения. Работа с </w:t>
            </w:r>
            <w:r>
              <w:rPr>
                <w:rFonts w:cs="Times New Roman"/>
              </w:rPr>
              <w:lastRenderedPageBreak/>
              <w:t>текстом «</w:t>
            </w:r>
            <w:r>
              <w:rPr>
                <w:rFonts w:cs="Times New Roman"/>
                <w:lang w:val="en-US"/>
              </w:rPr>
              <w:t>AboutBritishtraditions</w:t>
            </w:r>
            <w:r>
              <w:rPr>
                <w:rFonts w:cs="Times New Roman"/>
              </w:rP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12.05</w:t>
            </w:r>
            <w:r w:rsidRPr="007D7415">
              <w:lastRenderedPageBreak/>
              <w:t>-17.05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lastRenderedPageBreak/>
              <w:t>131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Урок чтения. Работа с текстом «</w:t>
            </w:r>
            <w:r>
              <w:rPr>
                <w:rFonts w:cs="Times New Roman"/>
                <w:lang w:val="en-US"/>
              </w:rPr>
              <w:t>AboutBritishtraditions</w:t>
            </w:r>
            <w:r>
              <w:rPr>
                <w:rFonts w:cs="Times New Roman"/>
              </w:rP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12.05-17.05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132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Повторение пройденного за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4" w:lineRule="exact"/>
              <w:ind w:right="331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12.05-17.05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133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F03768">
            <w:pPr>
              <w:snapToGrid w:val="0"/>
            </w:pPr>
            <w:r>
              <w:t>Проверочная работа. Проверка коммуникативных умений учащихся в аудировании,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19.05-24.05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134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F03768">
            <w:pPr>
              <w:snapToGrid w:val="0"/>
            </w:pPr>
            <w:r>
              <w:t>Проверочная работа. Проверка коммуникативных умений учащихся в аудировании,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19.05-24.05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135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2"/>
            </w:pPr>
            <w:r>
              <w:t>Анализ контрольной работы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19.05-24.05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136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над проектом «Давайте сочиним историю»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19.05-24.05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137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042801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над проектом «Давайте сочиним историю»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26.05-31.05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138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F03768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26.05-31.05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139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F03768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26.05-</w:t>
            </w:r>
            <w:r w:rsidRPr="007D7415">
              <w:lastRenderedPageBreak/>
              <w:t>31.05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  <w:tr w:rsidR="00A55A5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lastRenderedPageBreak/>
              <w:t>140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1032"/>
            </w:pPr>
            <w:r>
              <w:t>Обобщающее повторение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>
            <w:r w:rsidRPr="007D7415">
              <w:t>26.05-31.05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57" w:rsidRPr="007D7415" w:rsidRDefault="00A55A57" w:rsidP="005462E8"/>
        </w:tc>
      </w:tr>
    </w:tbl>
    <w:p w:rsidR="005C69B8" w:rsidRPr="007D7415" w:rsidRDefault="005C69B8" w:rsidP="005C69B8">
      <w:pPr>
        <w:rPr>
          <w:b/>
        </w:rPr>
        <w:sectPr w:rsidR="005C69B8" w:rsidRPr="007D7415" w:rsidSect="005462E8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69B8" w:rsidRPr="007D7415" w:rsidRDefault="005C69B8" w:rsidP="005C69B8">
      <w:pPr>
        <w:rPr>
          <w:b/>
        </w:rPr>
      </w:pPr>
      <w:r w:rsidRPr="007D7415">
        <w:rPr>
          <w:b/>
        </w:rPr>
        <w:lastRenderedPageBreak/>
        <w:t xml:space="preserve">1.3  График контрольных работ </w:t>
      </w:r>
    </w:p>
    <w:p w:rsidR="005C69B8" w:rsidRPr="007D7415" w:rsidRDefault="005C69B8" w:rsidP="005C69B8">
      <w:pPr>
        <w:jc w:val="center"/>
        <w:rPr>
          <w:b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3260"/>
        <w:gridCol w:w="1701"/>
        <w:gridCol w:w="2659"/>
      </w:tblGrid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Контрольная работа по теме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 xml:space="preserve">Цель контрольной работы </w:t>
            </w:r>
          </w:p>
        </w:tc>
        <w:tc>
          <w:tcPr>
            <w:tcW w:w="4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Дата проведения</w:t>
            </w: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План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Факт</w:t>
            </w: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rPr>
                <w:b/>
                <w:lang w:val="en-US"/>
              </w:rPr>
            </w:pPr>
            <w:r w:rsidRPr="007D7415">
              <w:rPr>
                <w:b/>
                <w:lang w:val="en-US"/>
              </w:rPr>
              <w:t>UNIT 1.</w:t>
            </w:r>
            <w:r w:rsidRPr="007D7415">
              <w:rPr>
                <w:lang w:val="en-US"/>
              </w:rPr>
              <w:t xml:space="preserve"> Families and friends: are we happy together?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>Проверка коммуникативных умений учащихся в аудировании, чтении, письменной речи, говорении. Проверка уровня сформированности языковых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28.10-02.11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rPr>
                <w:b/>
                <w:lang w:val="en-US"/>
              </w:rPr>
            </w:pPr>
            <w:r w:rsidRPr="007D7415">
              <w:rPr>
                <w:b/>
                <w:lang w:val="en-US"/>
              </w:rPr>
              <w:t xml:space="preserve">UNIT 2. </w:t>
            </w:r>
            <w:r w:rsidRPr="007D7415">
              <w:rPr>
                <w:lang w:val="en-US"/>
              </w:rPr>
              <w:t>It’s a big world! Start traveling now!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>Проверка коммуникативных умений учащихся в аудировании, чтении, письменной речи, говорении. Проверка уровня сформированности языковых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23.12-28.12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pStyle w:val="3"/>
              <w:rPr>
                <w:b/>
                <w:sz w:val="24"/>
                <w:szCs w:val="24"/>
                <w:lang w:val="en-US"/>
              </w:rPr>
            </w:pPr>
            <w:r w:rsidRPr="007D7415">
              <w:rPr>
                <w:b/>
                <w:sz w:val="24"/>
                <w:szCs w:val="24"/>
                <w:lang w:val="en-US"/>
              </w:rPr>
              <w:t xml:space="preserve">UNIT 3. </w:t>
            </w:r>
            <w:r w:rsidRPr="007D7415">
              <w:rPr>
                <w:sz w:val="24"/>
                <w:szCs w:val="24"/>
                <w:lang w:val="en-US" w:eastAsia="ru-RU"/>
              </w:rPr>
              <w:t>Can we learn to live in peace?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>Проверка коммуникативных умений учащихся в аудировании, чтении, письменной речи, говорении. Проверка уровня сформированности языковых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17.03-22.03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pStyle w:val="3"/>
              <w:ind w:left="-9"/>
              <w:rPr>
                <w:sz w:val="24"/>
                <w:szCs w:val="24"/>
                <w:lang w:val="en-US"/>
              </w:rPr>
            </w:pPr>
            <w:r w:rsidRPr="007D7415">
              <w:rPr>
                <w:b/>
                <w:sz w:val="24"/>
                <w:szCs w:val="24"/>
                <w:lang w:val="en-US"/>
              </w:rPr>
              <w:t xml:space="preserve"> UNIT 4. </w:t>
            </w:r>
            <w:r w:rsidRPr="007D7415">
              <w:rPr>
                <w:sz w:val="24"/>
                <w:szCs w:val="24"/>
                <w:lang w:val="en-US"/>
              </w:rPr>
              <w:t>Make your choice,make your life.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>Проверка коммуникативных умений учащихся в аудировании, чтении, письменной речи, говорении. Проверка уровня сформированности языковых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19.05-24.05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</w:tr>
    </w:tbl>
    <w:p w:rsidR="005C69B8" w:rsidRPr="007D7415" w:rsidRDefault="005C69B8" w:rsidP="005C69B8">
      <w:pPr>
        <w:autoSpaceDE w:val="0"/>
        <w:autoSpaceDN w:val="0"/>
        <w:adjustRightInd w:val="0"/>
        <w:jc w:val="both"/>
        <w:rPr>
          <w:lang w:val="en-US"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rPr>
          <w:b/>
        </w:rPr>
      </w:pPr>
      <w:r w:rsidRPr="007D7415">
        <w:rPr>
          <w:b/>
        </w:rPr>
        <w:lastRenderedPageBreak/>
        <w:t>1.4Критерии оценивания обучающихся</w:t>
      </w:r>
    </w:p>
    <w:p w:rsidR="005C69B8" w:rsidRPr="007D7415" w:rsidRDefault="005C69B8" w:rsidP="005C69B8">
      <w:pPr>
        <w:autoSpaceDE w:val="0"/>
        <w:autoSpaceDN w:val="0"/>
        <w:adjustRightInd w:val="0"/>
        <w:ind w:left="360"/>
        <w:jc w:val="center"/>
        <w:rPr>
          <w:b/>
        </w:rPr>
      </w:pPr>
      <w:r w:rsidRPr="007D7415">
        <w:rPr>
          <w:b/>
        </w:rPr>
        <w:t>Говорение</w:t>
      </w:r>
    </w:p>
    <w:p w:rsidR="005C69B8" w:rsidRPr="007D7415" w:rsidRDefault="005C69B8" w:rsidP="005C69B8">
      <w:pPr>
        <w:autoSpaceDE w:val="0"/>
        <w:autoSpaceDN w:val="0"/>
        <w:adjustRightInd w:val="0"/>
        <w:ind w:left="360"/>
        <w:jc w:val="center"/>
      </w:pPr>
      <w:r w:rsidRPr="007D7415">
        <w:t>Монологическая форма</w:t>
      </w:r>
    </w:p>
    <w:p w:rsidR="005C69B8" w:rsidRPr="007D7415" w:rsidRDefault="005C69B8" w:rsidP="005C69B8">
      <w:pPr>
        <w:autoSpaceDE w:val="0"/>
        <w:autoSpaceDN w:val="0"/>
        <w:adjustRightInd w:val="0"/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7380"/>
      </w:tblGrid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Отметка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Характеристика ответа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5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Учащийся логично строит монологическое высказывание (описание рассказ) в соответствии с коммуникативной задачей, сформулированной в задании.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Лексические единицы и грамматические структуры  используются уместно.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Ошибки практически отсутствуют.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Речь понятна: практически все звуки в потоке речи учащегося произносятся правильно, соблюдается правильный интонационный рисунок. Объем высказывания – не менее 10-12 фраз.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4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Учащийся логично строит монологическое высказывание (описание рассказ) в соответствии с коммуникативной задачей, сформулированной в задании.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Используемые лексические единицы и грамматические структуры  соответствуют поставленной коммуникативной задаче.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Учащийся допускает отдельные лексические или грамматические ошибки, которые не препятствуют пониманию его речи.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Речь понятна, учащийся не допускает фонематических ошибок. Объем высказывания – не менее 10-12 фраз.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3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Учащийся строит монологическое высказывание (описание, рассказ) в соответствии с коммуникативной задачей, сформулированной в задании.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Но:</w:t>
            </w:r>
          </w:p>
          <w:p w:rsidR="005C69B8" w:rsidRPr="007D7415" w:rsidRDefault="005C69B8" w:rsidP="005462E8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  <w:jc w:val="both"/>
            </w:pPr>
            <w:r w:rsidRPr="007D7415">
              <w:t>высказывание не всегда логично, имеются повторы</w:t>
            </w:r>
          </w:p>
          <w:p w:rsidR="005C69B8" w:rsidRPr="007D7415" w:rsidRDefault="005C69B8" w:rsidP="005462E8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  <w:jc w:val="both"/>
            </w:pPr>
            <w:r w:rsidRPr="007D7415">
              <w:t>допускаются лексические и грамматические ошибки, которые затрудняют понимание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Речь в целом понятна, учащийся в основном соблюдает интонационный рисунок. Объем высказывания – менее 10 фраз.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2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Коммуникативная задача не выполнена. Содержание ответа не соответствует поставленной в задании коммуникативной задаче.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Допускаются многочисленные лексические и грамматические ошибки, которые затрудняют понимание.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Речь плохо воспринимается на слух из-за большого количества фонематических ошибок.</w:t>
            </w:r>
          </w:p>
        </w:tc>
      </w:tr>
    </w:tbl>
    <w:p w:rsidR="005C69B8" w:rsidRPr="007D7415" w:rsidRDefault="005C69B8" w:rsidP="005C69B8">
      <w:pPr>
        <w:autoSpaceDE w:val="0"/>
        <w:autoSpaceDN w:val="0"/>
        <w:adjustRightInd w:val="0"/>
      </w:pPr>
    </w:p>
    <w:p w:rsidR="005C69B8" w:rsidRPr="007D7415" w:rsidRDefault="005C69B8" w:rsidP="005C69B8">
      <w:pPr>
        <w:autoSpaceDE w:val="0"/>
        <w:autoSpaceDN w:val="0"/>
        <w:adjustRightInd w:val="0"/>
        <w:ind w:left="360"/>
        <w:jc w:val="center"/>
      </w:pPr>
      <w:r w:rsidRPr="007D7415">
        <w:t>Диалогическая форма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7380"/>
      </w:tblGrid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Отметка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Характеристика ответа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5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логично строит диалогическое общение в соответствии с коммуникативной задачей.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демонстрирует навыки и умения речевого взаимодействия с партнером: способен начать, поддержать, и закончить разговор.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Используемый языковой материал соответствует поставленной коммуникативной задаче. Лексические и грамматические ошибки практически отсутствуют.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lastRenderedPageBreak/>
              <w:t>Речь понятна: учащийся не допускает фонематических ошибок, практически все звуки в потоке речи произносит правильно, соблюдает правильный интонационный рисунок.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Объем высказывания -  не менее 4-6 реплик с каждой стороны.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lastRenderedPageBreak/>
              <w:t>4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логично строит диалогическое общение в соответствии с коммуникативной задачей.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в целом демонстрирует навыки и умения речевого взаимодействия с партнером: способен начать, поддержать, и закончить разговор.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Используемый словарный запас и грамматические структуры соответствует поставленной коммуникативной задаче. Могут допускаться некоторые лексико-грамматические ошибки, не препятствующие пониманию.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Речь понятна: учащийся не допускает фонематических ошибок, практически все звуки в потоке речи произносит правильно, в основном соблюдает правильный интонационный рисунок. Объем высказывания -  менее 4-6 реплик с каждой стороны.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3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логично строит диалогическое общение в соответствии с коммуникативной задачей.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Однако учащийся не стремится поддержать беседу (например, затрудняется запрашивать информацию).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не затрудняют общение.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Но:</w:t>
            </w:r>
          </w:p>
          <w:p w:rsidR="005C69B8" w:rsidRPr="007D7415" w:rsidRDefault="005C69B8" w:rsidP="005462E8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</w:pPr>
            <w:r w:rsidRPr="007D7415">
              <w:t>встречаются нарушения в использовании лексики</w:t>
            </w:r>
          </w:p>
          <w:p w:rsidR="005C69B8" w:rsidRPr="007D7415" w:rsidRDefault="005C69B8" w:rsidP="005462E8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</w:pPr>
            <w:r w:rsidRPr="007D7415">
              <w:t>допускаются отдельные грубые грамматические ошибки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Объем высказывания -  менее 4-6 реплик с каждой стороны.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2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Коммуникативная задача не выполнена. Учащийся не умеет строить диалогическое общение, не может поддержать беседу.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Используется крайне ограниченный словарный запас, допускаются многочисленные лексические и грамматические ошибки, которые затрудняют понимание.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Речь плохо воспринимается на слух из-за большого количества фонематических ошибок.</w:t>
            </w:r>
          </w:p>
        </w:tc>
      </w:tr>
    </w:tbl>
    <w:p w:rsidR="005C69B8" w:rsidRPr="007D7415" w:rsidRDefault="005C69B8" w:rsidP="005C69B8">
      <w:pPr>
        <w:pStyle w:val="Default"/>
        <w:rPr>
          <w:b/>
          <w:bCs/>
        </w:rPr>
      </w:pPr>
    </w:p>
    <w:p w:rsidR="005C69B8" w:rsidRPr="007D7415" w:rsidRDefault="005C69B8" w:rsidP="005C69B8">
      <w:pPr>
        <w:pStyle w:val="Default"/>
        <w:rPr>
          <w:b/>
          <w:bCs/>
        </w:rPr>
      </w:pPr>
    </w:p>
    <w:p w:rsidR="005C69B8" w:rsidRPr="007D7415" w:rsidRDefault="005C69B8" w:rsidP="005C69B8">
      <w:pPr>
        <w:pStyle w:val="Default"/>
        <w:rPr>
          <w:b/>
          <w:bCs/>
        </w:rPr>
      </w:pPr>
    </w:p>
    <w:p w:rsidR="005C69B8" w:rsidRPr="007D7415" w:rsidRDefault="005C69B8" w:rsidP="005C69B8">
      <w:pPr>
        <w:pStyle w:val="Default"/>
        <w:jc w:val="center"/>
        <w:rPr>
          <w:b/>
          <w:bCs/>
        </w:rPr>
      </w:pPr>
      <w:r w:rsidRPr="007D7415">
        <w:rPr>
          <w:b/>
          <w:bCs/>
        </w:rPr>
        <w:t>Письмо</w:t>
      </w:r>
    </w:p>
    <w:p w:rsidR="005C69B8" w:rsidRPr="007D7415" w:rsidRDefault="005C69B8" w:rsidP="005C69B8">
      <w:pPr>
        <w:pStyle w:val="Default"/>
        <w:jc w:val="center"/>
      </w:pPr>
    </w:p>
    <w:tbl>
      <w:tblPr>
        <w:tblW w:w="9468" w:type="dxa"/>
        <w:tblInd w:w="180" w:type="dxa"/>
        <w:tblLayout w:type="fixed"/>
        <w:tblLook w:val="0000"/>
      </w:tblPr>
      <w:tblGrid>
        <w:gridCol w:w="644"/>
        <w:gridCol w:w="2388"/>
        <w:gridCol w:w="1291"/>
        <w:gridCol w:w="1701"/>
        <w:gridCol w:w="1464"/>
        <w:gridCol w:w="1980"/>
      </w:tblGrid>
      <w:tr w:rsidR="005C69B8" w:rsidRPr="007D7415" w:rsidTr="005462E8">
        <w:trPr>
          <w:trHeight w:val="292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Отметка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Решение коммуникативной</w:t>
            </w:r>
          </w:p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задачи (содержание)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Организация текста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Лексика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грамматика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Орфография и пунктуация</w:t>
            </w:r>
          </w:p>
        </w:tc>
      </w:tr>
      <w:tr w:rsidR="005C69B8" w:rsidRPr="007D7415" w:rsidTr="005462E8">
        <w:trPr>
          <w:trHeight w:val="1239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</w:pPr>
            <w:r w:rsidRPr="007D7415">
              <w:t>5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rPr>
                <w:b/>
                <w:bCs/>
              </w:rPr>
              <w:t xml:space="preserve">Задание выполнено полностью: </w:t>
            </w:r>
            <w:r w:rsidRPr="007D7415">
              <w:t xml:space="preserve">содержание отражает все аспекты, указанные в задании; стилевое </w:t>
            </w:r>
            <w:r w:rsidRPr="007D7415">
              <w:lastRenderedPageBreak/>
              <w:t xml:space="preserve">оформление речи выбрано правильно с учетом цели высказывания и адресата; соблюдены принятые в языке нормы вежливости.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Высказывание логично; средства логической связи </w:t>
            </w:r>
            <w:r w:rsidRPr="007D7415">
              <w:lastRenderedPageBreak/>
              <w:t xml:space="preserve">использованы правильно; текст разделен на абзацы; оформление текста соответствует нормам, принятым в стране изучаемого языка.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Используемый словарный запас соответствует поставленной задаче; </w:t>
            </w:r>
            <w:r w:rsidRPr="007D7415">
              <w:lastRenderedPageBreak/>
              <w:t>практически нет нарушений в использовании лексики.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>Используются грамматические</w:t>
            </w:r>
          </w:p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 структуры в </w:t>
            </w:r>
            <w:r w:rsidRPr="007D7415">
              <w:lastRenderedPageBreak/>
              <w:t>соответствии с</w:t>
            </w:r>
          </w:p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 поставленной задачей. Практически </w:t>
            </w:r>
          </w:p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отсутствуют ошибки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Орфографические ошибки практически отсутствуют. Текст разделен на предложения </w:t>
            </w:r>
            <w:r w:rsidRPr="007D7415">
              <w:lastRenderedPageBreak/>
              <w:t>с правильным пунктуационным оформлением</w:t>
            </w:r>
          </w:p>
        </w:tc>
      </w:tr>
      <w:tr w:rsidR="005C69B8" w:rsidRPr="007D7415" w:rsidTr="005462E8">
        <w:trPr>
          <w:trHeight w:val="1103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</w:pPr>
            <w:r w:rsidRPr="007D7415">
              <w:lastRenderedPageBreak/>
              <w:t xml:space="preserve">4 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rPr>
                <w:b/>
                <w:bCs/>
              </w:rPr>
              <w:t xml:space="preserve">Задание выполнено: </w:t>
            </w:r>
            <w:r w:rsidRPr="007D7415">
              <w:t xml:space="preserve">некоторые аспекты, указанные в задании, раскрыты не полностью; имеются отдельные нарушения стилевого оформления речи; в основном соблюдены принятые в языке нормы вежливости.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Высказывание в основном логично; имеются отдельные недостатки при использовании средств логической связи; имеются отдельные недостатки при делении текста на абзацы; имеются отдельные нарушения в оформлении текста.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Используемый словарный запас соответствует поставленной задаче, однако встречаются отдельные неточности в употреблении слов либо словарный запас ограничен, но лексика использована правильно.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Имеется ряд грамматических ошибок, </w:t>
            </w:r>
          </w:p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не затрудняющих понимание текста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Имеется ряд орфографических и / или пунктуационных ошибок, которые не значительно затрудняют понимание текста</w:t>
            </w:r>
          </w:p>
        </w:tc>
      </w:tr>
      <w:tr w:rsidR="005C69B8" w:rsidRPr="007D7415" w:rsidTr="005462E8">
        <w:trPr>
          <w:trHeight w:val="1239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</w:pPr>
            <w:r w:rsidRPr="007D7415">
              <w:t xml:space="preserve">3 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rPr>
                <w:b/>
                <w:bCs/>
              </w:rPr>
              <w:t xml:space="preserve">Задание выполнено не полностью: </w:t>
            </w:r>
            <w:r w:rsidRPr="007D7415">
              <w:t xml:space="preserve">содержание отражает не все аспекты, указанные в задании; нарушения </w:t>
            </w:r>
            <w:r w:rsidRPr="007D7415">
              <w:lastRenderedPageBreak/>
              <w:t xml:space="preserve">стилевого оформления речи встречаются достаточно часто; в основном не соблюдаются принятые в языке нормы вежливости.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Высказывание не всегда логично; имеются многочисленные </w:t>
            </w:r>
            <w:r w:rsidRPr="007D7415">
              <w:lastRenderedPageBreak/>
              <w:t xml:space="preserve">ошибки в использовании средств логической связи, их выбор ограничен; деление текста на абзацы отсутствует; имеются многочисленные ошибки в оформлении текста.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Использован неоправданно ограниченный словарный запас; часто встречаются нарушения в </w:t>
            </w:r>
            <w:r w:rsidRPr="007D7415">
              <w:lastRenderedPageBreak/>
              <w:t>использовании лексики, некоторые из них могут затруднять понимание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Либо часто встречаются ошибки элементарного уровня, либо ошибки </w:t>
            </w:r>
            <w:r w:rsidRPr="007D7415">
              <w:lastRenderedPageBreak/>
              <w:t>немногочисленны, но затрудняют понимание текста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ind w:right="1046"/>
              <w:jc w:val="both"/>
            </w:pPr>
            <w:r w:rsidRPr="007D7415">
              <w:lastRenderedPageBreak/>
              <w:t>Имеется ряд орфографических и / или пункт</w:t>
            </w:r>
            <w:r w:rsidRPr="007D7415">
              <w:lastRenderedPageBreak/>
              <w:t>уационных ошибок, которые  значительно затрудняют понимание текста</w:t>
            </w:r>
          </w:p>
        </w:tc>
      </w:tr>
      <w:tr w:rsidR="005C69B8" w:rsidRPr="007D7415" w:rsidTr="005462E8">
        <w:trPr>
          <w:trHeight w:val="696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</w:pPr>
            <w:r w:rsidRPr="007D7415">
              <w:lastRenderedPageBreak/>
              <w:t>2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rPr>
                <w:b/>
                <w:bCs/>
              </w:rPr>
              <w:t xml:space="preserve">Задание не выполнено: </w:t>
            </w:r>
            <w:r w:rsidRPr="007D7415">
              <w:t xml:space="preserve">содержание не отражает те аспекты, которые указаны в задании, или не соответствует требуемому объему.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Отсутствует логика в построении высказывания; текст не оформлен.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Крайне ограниченный словарный запас не позволяет выполнить поставленную задачу.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Грамматические правила не соблюдаются.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Правила орфографии и пунктуации не соблюдаются.</w:t>
            </w:r>
          </w:p>
        </w:tc>
      </w:tr>
    </w:tbl>
    <w:p w:rsidR="005C69B8" w:rsidRPr="007D7415" w:rsidRDefault="005C69B8" w:rsidP="005C69B8"/>
    <w:p w:rsidR="005C69B8" w:rsidRPr="007D7415" w:rsidRDefault="005C69B8" w:rsidP="005C69B8">
      <w:pPr>
        <w:jc w:val="center"/>
      </w:pPr>
      <w:r w:rsidRPr="007D7415">
        <w:t>Чтение</w:t>
      </w:r>
    </w:p>
    <w:p w:rsidR="005C69B8" w:rsidRPr="007D7415" w:rsidRDefault="005C69B8" w:rsidP="005C69B8">
      <w:pPr>
        <w:jc w:val="center"/>
      </w:pPr>
    </w:p>
    <w:tbl>
      <w:tblPr>
        <w:tblW w:w="923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8153"/>
      </w:tblGrid>
      <w:tr w:rsidR="005C69B8" w:rsidRPr="007D7415" w:rsidTr="005462E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Отметка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Характеристика ответа</w:t>
            </w:r>
          </w:p>
        </w:tc>
      </w:tr>
      <w:tr w:rsidR="005C69B8" w:rsidRPr="007D7415" w:rsidTr="005462E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5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Коммуникативная задача решена, при этом учащиеся полностью поняли и осмыслили содержание текста в объеме, предусмотренном заданием, чтение соответствовало программным требованиям для каждого класса.</w:t>
            </w:r>
          </w:p>
        </w:tc>
      </w:tr>
      <w:tr w:rsidR="005C69B8" w:rsidRPr="007D7415" w:rsidTr="005462E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4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Коммуникативная задача решена, учащиеся поняли и осмыслили содержание прочитанного, в объеме, предусмотренном каждым классом.</w:t>
            </w:r>
          </w:p>
        </w:tc>
      </w:tr>
      <w:tr w:rsidR="005C69B8" w:rsidRPr="007D7415" w:rsidTr="005462E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3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      </w:r>
          </w:p>
        </w:tc>
      </w:tr>
      <w:tr w:rsidR="005C69B8" w:rsidRPr="007D7415" w:rsidTr="005462E8">
        <w:trPr>
          <w:trHeight w:val="5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2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требованиям.</w:t>
            </w:r>
          </w:p>
        </w:tc>
      </w:tr>
    </w:tbl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  <w:r w:rsidRPr="007D7415">
        <w:lastRenderedPageBreak/>
        <w:t>Аудирование</w:t>
      </w:r>
    </w:p>
    <w:p w:rsidR="005C69B8" w:rsidRPr="007D7415" w:rsidRDefault="005C69B8" w:rsidP="005C69B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4"/>
        <w:gridCol w:w="7466"/>
      </w:tblGrid>
      <w:tr w:rsidR="005C69B8" w:rsidRPr="007D7415" w:rsidTr="005462E8">
        <w:trPr>
          <w:trHeight w:val="354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Отметка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Характеристика ответа</w:t>
            </w:r>
          </w:p>
        </w:tc>
      </w:tr>
      <w:tr w:rsidR="005C69B8" w:rsidRPr="007D7415" w:rsidTr="005462E8">
        <w:trPr>
          <w:trHeight w:val="626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5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rPr>
                <w:spacing w:val="-3"/>
              </w:rPr>
              <w:t>Учащийся</w:t>
            </w:r>
            <w:r w:rsidRPr="007D7415">
              <w:t xml:space="preserve"> полностью понимает на слух содержание текстов, построенных на изученном (лексическом и грамматическом) языковом материале. Ответ соответствует коммуникативной задаче, сформулированной в задании.</w:t>
            </w:r>
          </w:p>
        </w:tc>
      </w:tr>
      <w:tr w:rsidR="005C69B8" w:rsidRPr="007D7415" w:rsidTr="005462E8">
        <w:trPr>
          <w:trHeight w:val="692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spacing w:val="-3"/>
              </w:rPr>
            </w:pPr>
            <w:r w:rsidRPr="007D7415">
              <w:rPr>
                <w:spacing w:val="-3"/>
              </w:rPr>
              <w:t>Учащийся</w:t>
            </w:r>
            <w:r w:rsidRPr="007D7415">
              <w:t xml:space="preserve"> понимает на слух основное содержание текстов, построенных на изученном (лексическом и грамматическом) языковом материале. Ответ соответствует коммуникативной задаче, сформулированной в задании.</w:t>
            </w:r>
          </w:p>
        </w:tc>
      </w:tr>
      <w:tr w:rsidR="005C69B8" w:rsidRPr="007D7415" w:rsidTr="005462E8">
        <w:trPr>
          <w:trHeight w:val="847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3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spacing w:val="-3"/>
              </w:rPr>
            </w:pPr>
            <w:r w:rsidRPr="007D7415">
              <w:rPr>
                <w:spacing w:val="-3"/>
              </w:rPr>
              <w:t>Учащийся</w:t>
            </w:r>
            <w:r w:rsidRPr="007D7415">
              <w:t xml:space="preserve"> понимает на слух основную мысль текстов, построенных на изученном (лексическом и грамматическом) языковом материале. Присутствуют ошибки. </w:t>
            </w:r>
          </w:p>
        </w:tc>
      </w:tr>
      <w:tr w:rsidR="005C69B8" w:rsidRPr="007D7415" w:rsidTr="005462E8">
        <w:trPr>
          <w:trHeight w:val="638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2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spacing w:val="-3"/>
              </w:rPr>
            </w:pPr>
            <w:r w:rsidRPr="007D7415">
              <w:rPr>
                <w:spacing w:val="-3"/>
              </w:rPr>
              <w:t>Учащийся</w:t>
            </w:r>
            <w:r w:rsidRPr="007D7415">
              <w:t xml:space="preserve"> не понимает на слух содержание текстов, построенных на изученном (лексическом и грамматическом) языковом материале. Ответ не соответствует коммуникативной задаче, сформулированной в задании.</w:t>
            </w:r>
          </w:p>
        </w:tc>
      </w:tr>
    </w:tbl>
    <w:p w:rsidR="005C69B8" w:rsidRPr="007D7415" w:rsidRDefault="005C69B8" w:rsidP="005C69B8">
      <w:pPr>
        <w:jc w:val="both"/>
        <w:rPr>
          <w:color w:val="0D0D0D"/>
        </w:rPr>
        <w:sectPr w:rsidR="005C69B8" w:rsidRPr="007D7415" w:rsidSect="005462E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69B8" w:rsidRPr="007D7415" w:rsidRDefault="005C69B8" w:rsidP="005C69B8">
      <w:pPr>
        <w:rPr>
          <w:b/>
        </w:rPr>
        <w:sectPr w:rsidR="005C69B8" w:rsidRPr="007D7415" w:rsidSect="005462E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69B8" w:rsidRPr="007D7415" w:rsidRDefault="005C69B8" w:rsidP="005C69B8"/>
    <w:p w:rsidR="005E1578" w:rsidRPr="007D7415" w:rsidRDefault="005E1578"/>
    <w:sectPr w:rsidR="005E1578" w:rsidRPr="007D7415" w:rsidSect="005462E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B66" w:rsidRDefault="00A06B66">
      <w:r>
        <w:separator/>
      </w:r>
    </w:p>
  </w:endnote>
  <w:endnote w:type="continuationSeparator" w:id="1">
    <w:p w:rsidR="00A06B66" w:rsidRDefault="00A0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1149129"/>
      <w:docPartObj>
        <w:docPartGallery w:val="Page Numbers (Bottom of Page)"/>
        <w:docPartUnique/>
      </w:docPartObj>
    </w:sdtPr>
    <w:sdtContent>
      <w:p w:rsidR="00F03768" w:rsidRDefault="006A6D15">
        <w:pPr>
          <w:pStyle w:val="a4"/>
          <w:jc w:val="right"/>
        </w:pPr>
        <w:r>
          <w:fldChar w:fldCharType="begin"/>
        </w:r>
        <w:r w:rsidR="00F03768">
          <w:instrText>PAGE   \* MERGEFORMAT</w:instrText>
        </w:r>
        <w:r>
          <w:fldChar w:fldCharType="separate"/>
        </w:r>
        <w:r w:rsidR="00773685">
          <w:rPr>
            <w:noProof/>
          </w:rPr>
          <w:t>7</w:t>
        </w:r>
        <w:r>
          <w:fldChar w:fldCharType="end"/>
        </w:r>
      </w:p>
    </w:sdtContent>
  </w:sdt>
  <w:p w:rsidR="00F03768" w:rsidRDefault="00F0376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768" w:rsidRDefault="006A6D15" w:rsidP="005462E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0376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03768">
      <w:rPr>
        <w:rStyle w:val="a6"/>
        <w:noProof/>
      </w:rPr>
      <w:t>12</w:t>
    </w:r>
    <w:r>
      <w:rPr>
        <w:rStyle w:val="a6"/>
      </w:rPr>
      <w:fldChar w:fldCharType="end"/>
    </w:r>
  </w:p>
  <w:p w:rsidR="00F03768" w:rsidRDefault="00F03768" w:rsidP="005462E8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768" w:rsidRDefault="006A6D15" w:rsidP="005462E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0376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3685">
      <w:rPr>
        <w:rStyle w:val="a6"/>
        <w:noProof/>
      </w:rPr>
      <w:t>9</w:t>
    </w:r>
    <w:r>
      <w:rPr>
        <w:rStyle w:val="a6"/>
      </w:rPr>
      <w:fldChar w:fldCharType="end"/>
    </w:r>
  </w:p>
  <w:p w:rsidR="00F03768" w:rsidRDefault="00F03768" w:rsidP="005462E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B66" w:rsidRDefault="00A06B66">
      <w:r>
        <w:separator/>
      </w:r>
    </w:p>
  </w:footnote>
  <w:footnote w:type="continuationSeparator" w:id="1">
    <w:p w:rsidR="00A06B66" w:rsidRDefault="00A06B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singleLevel"/>
    <w:tmpl w:val="00000005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6"/>
    <w:multiLevelType w:val="singleLevel"/>
    <w:tmpl w:val="0000000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07"/>
    <w:multiLevelType w:val="singleLevel"/>
    <w:tmpl w:val="0000000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8"/>
    <w:multiLevelType w:val="singleLevel"/>
    <w:tmpl w:val="0000000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09"/>
    <w:multiLevelType w:val="singleLevel"/>
    <w:tmpl w:val="00000009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A"/>
    <w:multiLevelType w:val="singleLevel"/>
    <w:tmpl w:val="0000000A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0B"/>
    <w:multiLevelType w:val="singleLevel"/>
    <w:tmpl w:val="0000000B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0C"/>
    <w:multiLevelType w:val="singleLevel"/>
    <w:tmpl w:val="0000000C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2">
    <w:nsid w:val="00000011"/>
    <w:multiLevelType w:val="singleLevel"/>
    <w:tmpl w:val="00000011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>
    <w:nsid w:val="00000013"/>
    <w:multiLevelType w:val="singleLevel"/>
    <w:tmpl w:val="00000013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54" w:hanging="360"/>
      </w:pPr>
      <w:rPr>
        <w:rFonts w:ascii="Symbol" w:hAnsi="Symbol"/>
      </w:rPr>
    </w:lvl>
  </w:abstractNum>
  <w:abstractNum w:abstractNumId="14">
    <w:nsid w:val="0000001E"/>
    <w:multiLevelType w:val="singleLevel"/>
    <w:tmpl w:val="0000001E"/>
    <w:name w:val="WW8Num5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23"/>
    <w:multiLevelType w:val="singleLevel"/>
    <w:tmpl w:val="00000023"/>
    <w:name w:val="WW8Num5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000025"/>
    <w:multiLevelType w:val="multilevel"/>
    <w:tmpl w:val="00000025"/>
    <w:name w:val="WW8Num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7">
    <w:nsid w:val="00000029"/>
    <w:multiLevelType w:val="singleLevel"/>
    <w:tmpl w:val="00000029"/>
    <w:name w:val="WW8Num6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>
    <w:nsid w:val="0E057E52"/>
    <w:multiLevelType w:val="multilevel"/>
    <w:tmpl w:val="7736C8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>
    <w:nsid w:val="14BD3B90"/>
    <w:multiLevelType w:val="hybridMultilevel"/>
    <w:tmpl w:val="9828A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1B6718D"/>
    <w:multiLevelType w:val="hybridMultilevel"/>
    <w:tmpl w:val="1C6007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E4E1A69"/>
    <w:multiLevelType w:val="hybridMultilevel"/>
    <w:tmpl w:val="5F34C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F73546"/>
    <w:multiLevelType w:val="hybridMultilevel"/>
    <w:tmpl w:val="1398FB6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E810F0"/>
    <w:multiLevelType w:val="multilevel"/>
    <w:tmpl w:val="767E31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4">
    <w:nsid w:val="480B1073"/>
    <w:multiLevelType w:val="hybridMultilevel"/>
    <w:tmpl w:val="7372443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5AE5576E"/>
    <w:multiLevelType w:val="hybridMultilevel"/>
    <w:tmpl w:val="AA68F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1003D7"/>
    <w:multiLevelType w:val="hybridMultilevel"/>
    <w:tmpl w:val="F1F4A5E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56C367B"/>
    <w:multiLevelType w:val="hybridMultilevel"/>
    <w:tmpl w:val="A2703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654144"/>
    <w:multiLevelType w:val="hybridMultilevel"/>
    <w:tmpl w:val="0B8EC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52D8B"/>
    <w:multiLevelType w:val="multilevel"/>
    <w:tmpl w:val="BE2AE2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706478DB"/>
    <w:multiLevelType w:val="multilevel"/>
    <w:tmpl w:val="428EAD8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520" w:hanging="72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08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</w:lvl>
  </w:abstractNum>
  <w:abstractNum w:abstractNumId="31">
    <w:nsid w:val="7174400D"/>
    <w:multiLevelType w:val="hybridMultilevel"/>
    <w:tmpl w:val="064A9E1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72B145C1"/>
    <w:multiLevelType w:val="multilevel"/>
    <w:tmpl w:val="61C057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7A3463F6"/>
    <w:multiLevelType w:val="hybridMultilevel"/>
    <w:tmpl w:val="24EA9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D49E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BF4E1F"/>
    <w:multiLevelType w:val="hybridMultilevel"/>
    <w:tmpl w:val="A02E6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5"/>
  </w:num>
  <w:num w:numId="5">
    <w:abstractNumId w:val="27"/>
  </w:num>
  <w:num w:numId="6">
    <w:abstractNumId w:val="20"/>
  </w:num>
  <w:num w:numId="7">
    <w:abstractNumId w:val="34"/>
  </w:num>
  <w:num w:numId="8">
    <w:abstractNumId w:val="2"/>
  </w:num>
  <w:num w:numId="9">
    <w:abstractNumId w:val="3"/>
  </w:num>
  <w:num w:numId="10">
    <w:abstractNumId w:val="4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11"/>
  </w:num>
  <w:num w:numId="18">
    <w:abstractNumId w:val="33"/>
  </w:num>
  <w:num w:numId="19">
    <w:abstractNumId w:val="29"/>
  </w:num>
  <w:num w:numId="20">
    <w:abstractNumId w:val="2"/>
  </w:num>
  <w:num w:numId="21">
    <w:abstractNumId w:val="6"/>
  </w:num>
  <w:num w:numId="22">
    <w:abstractNumId w:val="4"/>
  </w:num>
  <w:num w:numId="23">
    <w:abstractNumId w:val="7"/>
  </w:num>
  <w:num w:numId="24">
    <w:abstractNumId w:val="8"/>
  </w:num>
  <w:num w:numId="25">
    <w:abstractNumId w:val="9"/>
  </w:num>
  <w:num w:numId="26">
    <w:abstractNumId w:val="3"/>
  </w:num>
  <w:num w:numId="27">
    <w:abstractNumId w:val="10"/>
  </w:num>
  <w:num w:numId="28">
    <w:abstractNumId w:val="5"/>
  </w:num>
  <w:num w:numId="29">
    <w:abstractNumId w:val="11"/>
  </w:num>
  <w:num w:numId="30">
    <w:abstractNumId w:val="24"/>
  </w:num>
  <w:num w:numId="31">
    <w:abstractNumId w:val="32"/>
  </w:num>
  <w:num w:numId="32">
    <w:abstractNumId w:val="0"/>
  </w:num>
  <w:num w:numId="33">
    <w:abstractNumId w:val="12"/>
  </w:num>
  <w:num w:numId="34">
    <w:abstractNumId w:val="14"/>
  </w:num>
  <w:num w:numId="35">
    <w:abstractNumId w:val="15"/>
  </w:num>
  <w:num w:numId="36">
    <w:abstractNumId w:val="31"/>
  </w:num>
  <w:num w:numId="37">
    <w:abstractNumId w:val="1"/>
  </w:num>
  <w:num w:numId="38">
    <w:abstractNumId w:val="17"/>
  </w:num>
  <w:num w:numId="39">
    <w:abstractNumId w:val="16"/>
  </w:num>
  <w:num w:numId="40">
    <w:abstractNumId w:val="13"/>
  </w:num>
  <w:num w:numId="41">
    <w:abstractNumId w:val="26"/>
  </w:num>
  <w:num w:numId="42">
    <w:abstractNumId w:val="21"/>
  </w:num>
  <w:num w:numId="43">
    <w:abstractNumId w:val="19"/>
  </w:num>
  <w:num w:numId="44">
    <w:abstractNumId w:val="22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81075"/>
    <w:rsid w:val="00045E8B"/>
    <w:rsid w:val="0007126A"/>
    <w:rsid w:val="00105F56"/>
    <w:rsid w:val="00144D5C"/>
    <w:rsid w:val="001721C8"/>
    <w:rsid w:val="00181075"/>
    <w:rsid w:val="001A4C2E"/>
    <w:rsid w:val="001B3FA3"/>
    <w:rsid w:val="002321E7"/>
    <w:rsid w:val="002B630C"/>
    <w:rsid w:val="002B688C"/>
    <w:rsid w:val="00311352"/>
    <w:rsid w:val="00367F3B"/>
    <w:rsid w:val="003908CB"/>
    <w:rsid w:val="003957EA"/>
    <w:rsid w:val="003B3B59"/>
    <w:rsid w:val="00403CE3"/>
    <w:rsid w:val="00486661"/>
    <w:rsid w:val="005462E8"/>
    <w:rsid w:val="005C04E3"/>
    <w:rsid w:val="005C69B8"/>
    <w:rsid w:val="005D0205"/>
    <w:rsid w:val="005E1578"/>
    <w:rsid w:val="00601F3E"/>
    <w:rsid w:val="00674742"/>
    <w:rsid w:val="006A6D15"/>
    <w:rsid w:val="007075A1"/>
    <w:rsid w:val="00731920"/>
    <w:rsid w:val="00773685"/>
    <w:rsid w:val="00781567"/>
    <w:rsid w:val="00782345"/>
    <w:rsid w:val="007B06DF"/>
    <w:rsid w:val="007D7415"/>
    <w:rsid w:val="00867553"/>
    <w:rsid w:val="009B4DB5"/>
    <w:rsid w:val="009E53A7"/>
    <w:rsid w:val="00A06B66"/>
    <w:rsid w:val="00A55A57"/>
    <w:rsid w:val="00A602FC"/>
    <w:rsid w:val="00AE0ED5"/>
    <w:rsid w:val="00B1566A"/>
    <w:rsid w:val="00B72D87"/>
    <w:rsid w:val="00BC3B27"/>
    <w:rsid w:val="00BE2B60"/>
    <w:rsid w:val="00DC44A9"/>
    <w:rsid w:val="00E03E2D"/>
    <w:rsid w:val="00E30990"/>
    <w:rsid w:val="00E53F22"/>
    <w:rsid w:val="00EF623B"/>
    <w:rsid w:val="00F03768"/>
    <w:rsid w:val="00F145AF"/>
    <w:rsid w:val="00F84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4D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848CD"/>
    <w:pPr>
      <w:keepNext/>
      <w:numPr>
        <w:ilvl w:val="1"/>
        <w:numId w:val="1"/>
      </w:numPr>
      <w:shd w:val="clear" w:color="auto" w:fill="FFFFFF"/>
      <w:suppressAutoHyphens/>
      <w:jc w:val="center"/>
      <w:outlineLvl w:val="1"/>
    </w:pPr>
    <w:rPr>
      <w:rFonts w:ascii="Verdana" w:eastAsia="Times New Roman" w:hAnsi="Verdana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C69B8"/>
    <w:rPr>
      <w:rFonts w:cs="Times New Roman"/>
      <w:b/>
      <w:bCs/>
    </w:rPr>
  </w:style>
  <w:style w:type="paragraph" w:styleId="HTML">
    <w:name w:val="HTML Preformatted"/>
    <w:basedOn w:val="a"/>
    <w:link w:val="HTML0"/>
    <w:rsid w:val="005C69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69B8"/>
    <w:rPr>
      <w:rFonts w:ascii="Courier New" w:eastAsia="Calibri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5C69B8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5C69B8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4">
    <w:name w:val="footer"/>
    <w:basedOn w:val="a"/>
    <w:link w:val="a5"/>
    <w:uiPriority w:val="99"/>
    <w:rsid w:val="005C69B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C69B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C69B8"/>
  </w:style>
  <w:style w:type="table" w:styleId="a7">
    <w:name w:val="Table Grid"/>
    <w:basedOn w:val="a1"/>
    <w:rsid w:val="005C69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69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848CD"/>
    <w:rPr>
      <w:rFonts w:ascii="Verdana" w:eastAsia="Times New Roman" w:hAnsi="Verdana" w:cs="Times New Roman"/>
      <w:sz w:val="24"/>
      <w:szCs w:val="20"/>
      <w:shd w:val="clear" w:color="auto" w:fill="FFFFFF"/>
      <w:lang w:eastAsia="ar-SA"/>
    </w:rPr>
  </w:style>
  <w:style w:type="paragraph" w:customStyle="1" w:styleId="21">
    <w:name w:val="Основной текст 21"/>
    <w:basedOn w:val="a"/>
    <w:rsid w:val="00F848CD"/>
    <w:pPr>
      <w:tabs>
        <w:tab w:val="left" w:pos="8222"/>
      </w:tabs>
      <w:suppressAutoHyphens/>
      <w:ind w:right="-1759"/>
    </w:pPr>
    <w:rPr>
      <w:rFonts w:eastAsia="Times New Roman"/>
      <w:sz w:val="28"/>
      <w:szCs w:val="20"/>
      <w:lang w:eastAsia="ar-SA"/>
    </w:rPr>
  </w:style>
  <w:style w:type="paragraph" w:styleId="a8">
    <w:name w:val="List Paragraph"/>
    <w:basedOn w:val="a"/>
    <w:qFormat/>
    <w:rsid w:val="00F848CD"/>
    <w:pPr>
      <w:ind w:left="720"/>
      <w:contextualSpacing/>
    </w:pPr>
  </w:style>
  <w:style w:type="paragraph" w:customStyle="1" w:styleId="210">
    <w:name w:val="Основной текст 21"/>
    <w:basedOn w:val="a"/>
    <w:rsid w:val="007D7415"/>
    <w:pPr>
      <w:suppressAutoHyphens/>
      <w:spacing w:after="120" w:line="480" w:lineRule="auto"/>
    </w:pPr>
    <w:rPr>
      <w:rFonts w:eastAsia="Times New Roman"/>
      <w:lang w:eastAsia="ar-SA"/>
    </w:rPr>
  </w:style>
  <w:style w:type="paragraph" w:styleId="a9">
    <w:name w:val="header"/>
    <w:basedOn w:val="a"/>
    <w:link w:val="aa"/>
    <w:uiPriority w:val="99"/>
    <w:unhideWhenUsed/>
    <w:rsid w:val="00367F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7F3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4D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9B4DB5"/>
    <w:rPr>
      <w:color w:val="0000FF"/>
      <w:u w:val="single"/>
    </w:rPr>
  </w:style>
  <w:style w:type="paragraph" w:customStyle="1" w:styleId="11">
    <w:name w:val="Цитата1"/>
    <w:basedOn w:val="a"/>
    <w:rsid w:val="003B3B59"/>
    <w:pPr>
      <w:widowControl w:val="0"/>
      <w:suppressAutoHyphens/>
      <w:spacing w:after="283"/>
      <w:ind w:left="567" w:right="567"/>
    </w:pPr>
    <w:rPr>
      <w:rFonts w:eastAsia="SimSun" w:cs="Mangal"/>
      <w:lang w:eastAsia="hi-IN" w:bidi="hi-IN"/>
    </w:rPr>
  </w:style>
  <w:style w:type="paragraph" w:customStyle="1" w:styleId="ac">
    <w:name w:val="Содержимое таблицы"/>
    <w:basedOn w:val="a"/>
    <w:rsid w:val="003B3B59"/>
    <w:pPr>
      <w:widowControl w:val="0"/>
      <w:suppressLineNumbers/>
      <w:suppressAutoHyphens/>
    </w:pPr>
    <w:rPr>
      <w:rFonts w:eastAsia="SimSun" w:cs="Mangal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4D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848CD"/>
    <w:pPr>
      <w:keepNext/>
      <w:numPr>
        <w:ilvl w:val="1"/>
        <w:numId w:val="1"/>
      </w:numPr>
      <w:shd w:val="clear" w:color="auto" w:fill="FFFFFF"/>
      <w:suppressAutoHyphens/>
      <w:jc w:val="center"/>
      <w:outlineLvl w:val="1"/>
    </w:pPr>
    <w:rPr>
      <w:rFonts w:ascii="Verdana" w:eastAsia="Times New Roman" w:hAnsi="Verdana"/>
      <w:szCs w:val="20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C69B8"/>
    <w:rPr>
      <w:rFonts w:cs="Times New Roman"/>
      <w:b/>
      <w:bCs/>
    </w:rPr>
  </w:style>
  <w:style w:type="paragraph" w:styleId="HTML">
    <w:name w:val="HTML Preformatted"/>
    <w:basedOn w:val="a"/>
    <w:link w:val="HTML0"/>
    <w:rsid w:val="005C69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69B8"/>
    <w:rPr>
      <w:rFonts w:ascii="Courier New" w:eastAsia="Calibri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5C69B8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5C69B8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4">
    <w:name w:val="footer"/>
    <w:basedOn w:val="a"/>
    <w:link w:val="a5"/>
    <w:uiPriority w:val="99"/>
    <w:rsid w:val="005C69B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C69B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C69B8"/>
  </w:style>
  <w:style w:type="table" w:styleId="a7">
    <w:name w:val="Table Grid"/>
    <w:basedOn w:val="a1"/>
    <w:rsid w:val="005C69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69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848CD"/>
    <w:rPr>
      <w:rFonts w:ascii="Verdana" w:eastAsia="Times New Roman" w:hAnsi="Verdana" w:cs="Times New Roman"/>
      <w:sz w:val="24"/>
      <w:szCs w:val="20"/>
      <w:shd w:val="clear" w:color="auto" w:fill="FFFFFF"/>
      <w:lang w:val="x-none" w:eastAsia="ar-SA"/>
    </w:rPr>
  </w:style>
  <w:style w:type="paragraph" w:customStyle="1" w:styleId="21">
    <w:name w:val="Основной текст 21"/>
    <w:basedOn w:val="a"/>
    <w:rsid w:val="00F848CD"/>
    <w:pPr>
      <w:tabs>
        <w:tab w:val="left" w:pos="8222"/>
      </w:tabs>
      <w:suppressAutoHyphens/>
      <w:ind w:right="-1759"/>
    </w:pPr>
    <w:rPr>
      <w:rFonts w:eastAsia="Times New Roman"/>
      <w:sz w:val="28"/>
      <w:szCs w:val="20"/>
      <w:lang w:eastAsia="ar-SA"/>
    </w:rPr>
  </w:style>
  <w:style w:type="paragraph" w:styleId="a8">
    <w:name w:val="List Paragraph"/>
    <w:basedOn w:val="a"/>
    <w:qFormat/>
    <w:rsid w:val="00F848CD"/>
    <w:pPr>
      <w:ind w:left="720"/>
      <w:contextualSpacing/>
    </w:pPr>
  </w:style>
  <w:style w:type="paragraph" w:customStyle="1" w:styleId="210">
    <w:name w:val="Основной текст 21"/>
    <w:basedOn w:val="a"/>
    <w:rsid w:val="007D7415"/>
    <w:pPr>
      <w:suppressAutoHyphens/>
      <w:spacing w:after="120" w:line="480" w:lineRule="auto"/>
    </w:pPr>
    <w:rPr>
      <w:rFonts w:eastAsia="Times New Roman"/>
      <w:lang w:val="x-none" w:eastAsia="ar-SA"/>
    </w:rPr>
  </w:style>
  <w:style w:type="paragraph" w:styleId="a9">
    <w:name w:val="header"/>
    <w:basedOn w:val="a"/>
    <w:link w:val="aa"/>
    <w:uiPriority w:val="99"/>
    <w:unhideWhenUsed/>
    <w:rsid w:val="00367F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7F3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4D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9B4DB5"/>
    <w:rPr>
      <w:color w:val="0000FF"/>
      <w:u w:val="single"/>
    </w:rPr>
  </w:style>
  <w:style w:type="paragraph" w:customStyle="1" w:styleId="11">
    <w:name w:val="Цитата1"/>
    <w:basedOn w:val="a"/>
    <w:rsid w:val="003B3B59"/>
    <w:pPr>
      <w:widowControl w:val="0"/>
      <w:suppressAutoHyphens/>
      <w:spacing w:after="283"/>
      <w:ind w:left="567" w:right="567"/>
    </w:pPr>
    <w:rPr>
      <w:rFonts w:eastAsia="SimSun" w:cs="Mangal"/>
      <w:lang w:eastAsia="hi-IN" w:bidi="hi-IN"/>
    </w:rPr>
  </w:style>
  <w:style w:type="paragraph" w:customStyle="1" w:styleId="ac">
    <w:name w:val="Содержимое таблицы"/>
    <w:basedOn w:val="a"/>
    <w:rsid w:val="003B3B59"/>
    <w:pPr>
      <w:widowControl w:val="0"/>
      <w:suppressLineNumbers/>
      <w:suppressAutoHyphens/>
    </w:pPr>
    <w:rPr>
      <w:rFonts w:eastAsia="SimSun" w:cs="Mangal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F8795-502F-4086-BE4A-F37588B9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9347</Words>
  <Characters>53283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23</cp:revision>
  <dcterms:created xsi:type="dcterms:W3CDTF">2013-09-06T13:49:00Z</dcterms:created>
  <dcterms:modified xsi:type="dcterms:W3CDTF">2013-10-02T03:55:00Z</dcterms:modified>
</cp:coreProperties>
</file>